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4AC" w:rsidRPr="00B52390" w:rsidRDefault="000164AC" w:rsidP="000164AC">
      <w:pPr>
        <w:widowControl w:val="0"/>
        <w:suppressAutoHyphens/>
        <w:autoSpaceDE w:val="0"/>
        <w:autoSpaceDN w:val="0"/>
        <w:adjustRightInd w:val="0"/>
        <w:jc w:val="center"/>
        <w:rPr>
          <w:sz w:val="28"/>
          <w:szCs w:val="28"/>
        </w:rPr>
      </w:pPr>
      <w:r w:rsidRPr="00B52390">
        <w:rPr>
          <w:sz w:val="28"/>
          <w:szCs w:val="28"/>
        </w:rPr>
        <w:t>Государственное автономное профессиональное образовательное учреждение «</w:t>
      </w:r>
      <w:proofErr w:type="spellStart"/>
      <w:r w:rsidRPr="00B52390">
        <w:rPr>
          <w:sz w:val="28"/>
          <w:szCs w:val="28"/>
        </w:rPr>
        <w:t>Ташлинский</w:t>
      </w:r>
      <w:proofErr w:type="spellEnd"/>
      <w:r w:rsidRPr="00B52390">
        <w:rPr>
          <w:sz w:val="28"/>
          <w:szCs w:val="28"/>
        </w:rPr>
        <w:t xml:space="preserve"> политехнический техникум»</w:t>
      </w:r>
    </w:p>
    <w:p w:rsidR="000164AC" w:rsidRDefault="000164AC" w:rsidP="000164AC">
      <w:pPr>
        <w:widowControl w:val="0"/>
        <w:suppressAutoHyphens/>
        <w:autoSpaceDE w:val="0"/>
        <w:autoSpaceDN w:val="0"/>
        <w:adjustRightInd w:val="0"/>
        <w:jc w:val="center"/>
        <w:rPr>
          <w:sz w:val="28"/>
          <w:szCs w:val="28"/>
        </w:rPr>
      </w:pPr>
      <w:proofErr w:type="gramStart"/>
      <w:r>
        <w:rPr>
          <w:sz w:val="28"/>
          <w:szCs w:val="28"/>
        </w:rPr>
        <w:t>с</w:t>
      </w:r>
      <w:proofErr w:type="gramEnd"/>
      <w:r>
        <w:rPr>
          <w:sz w:val="28"/>
          <w:szCs w:val="28"/>
        </w:rPr>
        <w:t xml:space="preserve">. </w:t>
      </w:r>
      <w:proofErr w:type="gramStart"/>
      <w:r>
        <w:rPr>
          <w:sz w:val="28"/>
          <w:szCs w:val="28"/>
        </w:rPr>
        <w:t>Ташла</w:t>
      </w:r>
      <w:proofErr w:type="gramEnd"/>
      <w:r w:rsidRPr="00B52390">
        <w:rPr>
          <w:sz w:val="28"/>
          <w:szCs w:val="28"/>
        </w:rPr>
        <w:t xml:space="preserve"> Оренбургской области</w:t>
      </w:r>
    </w:p>
    <w:p w:rsidR="000164AC" w:rsidRDefault="000164AC" w:rsidP="000164AC">
      <w:pPr>
        <w:widowControl w:val="0"/>
        <w:suppressAutoHyphens/>
        <w:autoSpaceDE w:val="0"/>
        <w:autoSpaceDN w:val="0"/>
        <w:adjustRightInd w:val="0"/>
        <w:jc w:val="center"/>
        <w:rPr>
          <w:sz w:val="28"/>
          <w:szCs w:val="28"/>
        </w:rPr>
      </w:pPr>
    </w:p>
    <w:p w:rsidR="000164AC" w:rsidRDefault="000164AC" w:rsidP="000164AC">
      <w:pPr>
        <w:widowControl w:val="0"/>
        <w:suppressAutoHyphens/>
        <w:autoSpaceDE w:val="0"/>
        <w:autoSpaceDN w:val="0"/>
        <w:adjustRightInd w:val="0"/>
        <w:rPr>
          <w:caps/>
        </w:rPr>
      </w:pPr>
    </w:p>
    <w:tbl>
      <w:tblPr>
        <w:tblW w:w="0" w:type="auto"/>
        <w:jc w:val="right"/>
        <w:tblLook w:val="0000" w:firstRow="0" w:lastRow="0" w:firstColumn="0" w:lastColumn="0" w:noHBand="0" w:noVBand="0"/>
      </w:tblPr>
      <w:tblGrid>
        <w:gridCol w:w="6581"/>
      </w:tblGrid>
      <w:tr w:rsidR="000164AC" w:rsidTr="000164AC">
        <w:trPr>
          <w:trHeight w:val="1144"/>
          <w:jc w:val="right"/>
        </w:trPr>
        <w:tc>
          <w:tcPr>
            <w:tcW w:w="0" w:type="auto"/>
          </w:tcPr>
          <w:p w:rsidR="000164AC" w:rsidRDefault="000164AC" w:rsidP="000164AC">
            <w:pPr>
              <w:widowControl w:val="0"/>
              <w:suppressAutoHyphens/>
              <w:autoSpaceDE w:val="0"/>
              <w:autoSpaceDN w:val="0"/>
              <w:adjustRightInd w:val="0"/>
              <w:rPr>
                <w:lang w:eastAsia="en-US"/>
              </w:rPr>
            </w:pPr>
          </w:p>
          <w:p w:rsidR="000164AC" w:rsidRPr="00B52390" w:rsidRDefault="000164AC" w:rsidP="000164AC">
            <w:pPr>
              <w:widowControl w:val="0"/>
              <w:suppressAutoHyphens/>
              <w:autoSpaceDE w:val="0"/>
              <w:autoSpaceDN w:val="0"/>
              <w:adjustRightInd w:val="0"/>
              <w:jc w:val="right"/>
              <w:rPr>
                <w:sz w:val="28"/>
                <w:szCs w:val="28"/>
              </w:rPr>
            </w:pPr>
            <w:r w:rsidRPr="00B52390">
              <w:rPr>
                <w:sz w:val="28"/>
                <w:szCs w:val="28"/>
              </w:rPr>
              <w:t>«УТВЕРЖДАЮ»</w:t>
            </w:r>
          </w:p>
          <w:p w:rsidR="000164AC" w:rsidRPr="00B52390" w:rsidRDefault="000164AC" w:rsidP="000164AC">
            <w:pPr>
              <w:widowControl w:val="0"/>
              <w:suppressAutoHyphens/>
              <w:autoSpaceDE w:val="0"/>
              <w:autoSpaceDN w:val="0"/>
              <w:adjustRightInd w:val="0"/>
              <w:jc w:val="right"/>
              <w:rPr>
                <w:sz w:val="28"/>
                <w:szCs w:val="28"/>
              </w:rPr>
            </w:pPr>
            <w:r w:rsidRPr="00B52390">
              <w:rPr>
                <w:sz w:val="28"/>
                <w:szCs w:val="28"/>
              </w:rPr>
              <w:t xml:space="preserve">                                             Директор   ГАПОУ «ТПТ»</w:t>
            </w:r>
          </w:p>
          <w:p w:rsidR="000164AC" w:rsidRPr="00B52390" w:rsidRDefault="000164AC" w:rsidP="000164AC">
            <w:pPr>
              <w:widowControl w:val="0"/>
              <w:suppressAutoHyphens/>
              <w:autoSpaceDE w:val="0"/>
              <w:autoSpaceDN w:val="0"/>
              <w:adjustRightInd w:val="0"/>
              <w:jc w:val="right"/>
              <w:rPr>
                <w:sz w:val="28"/>
                <w:szCs w:val="28"/>
              </w:rPr>
            </w:pPr>
            <w:r w:rsidRPr="00B52390">
              <w:rPr>
                <w:sz w:val="28"/>
                <w:szCs w:val="28"/>
              </w:rPr>
              <w:t>______________</w:t>
            </w:r>
            <w:proofErr w:type="spellStart"/>
            <w:r w:rsidRPr="00B52390">
              <w:rPr>
                <w:sz w:val="28"/>
                <w:szCs w:val="28"/>
              </w:rPr>
              <w:t>А.Н.Волохин</w:t>
            </w:r>
            <w:proofErr w:type="spellEnd"/>
          </w:p>
          <w:p w:rsidR="000164AC" w:rsidRPr="00B52390" w:rsidRDefault="000164AC" w:rsidP="000164AC">
            <w:pPr>
              <w:widowControl w:val="0"/>
              <w:suppressAutoHyphens/>
              <w:autoSpaceDE w:val="0"/>
              <w:autoSpaceDN w:val="0"/>
              <w:adjustRightInd w:val="0"/>
              <w:jc w:val="right"/>
              <w:rPr>
                <w:sz w:val="28"/>
                <w:szCs w:val="28"/>
              </w:rPr>
            </w:pPr>
            <w:r w:rsidRPr="00B52390">
              <w:rPr>
                <w:sz w:val="28"/>
                <w:szCs w:val="28"/>
              </w:rPr>
              <w:t>«_____» _____________201</w:t>
            </w:r>
            <w:r>
              <w:rPr>
                <w:sz w:val="28"/>
                <w:szCs w:val="28"/>
              </w:rPr>
              <w:t>9</w:t>
            </w:r>
            <w:r w:rsidRPr="00B52390">
              <w:rPr>
                <w:sz w:val="28"/>
                <w:szCs w:val="28"/>
              </w:rPr>
              <w:t xml:space="preserve"> г.</w:t>
            </w:r>
          </w:p>
          <w:p w:rsidR="000164AC" w:rsidRDefault="000164AC" w:rsidP="000164AC">
            <w:pPr>
              <w:widowControl w:val="0"/>
              <w:suppressAutoHyphens/>
              <w:autoSpaceDE w:val="0"/>
              <w:autoSpaceDN w:val="0"/>
              <w:adjustRightInd w:val="0"/>
              <w:rPr>
                <w:lang w:eastAsia="en-US"/>
              </w:rPr>
            </w:pPr>
          </w:p>
        </w:tc>
      </w:tr>
      <w:tr w:rsidR="000164AC" w:rsidTr="000164AC">
        <w:trPr>
          <w:trHeight w:val="592"/>
          <w:jc w:val="right"/>
        </w:trPr>
        <w:tc>
          <w:tcPr>
            <w:tcW w:w="0" w:type="auto"/>
          </w:tcPr>
          <w:p w:rsidR="000164AC" w:rsidRDefault="000164AC" w:rsidP="000164AC">
            <w:pPr>
              <w:widowControl w:val="0"/>
              <w:suppressAutoHyphens/>
              <w:autoSpaceDE w:val="0"/>
              <w:autoSpaceDN w:val="0"/>
              <w:adjustRightInd w:val="0"/>
              <w:rPr>
                <w:lang w:eastAsia="en-US"/>
              </w:rPr>
            </w:pPr>
          </w:p>
        </w:tc>
      </w:tr>
    </w:tbl>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164AC"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164AC"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164AC"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164AC"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164AC" w:rsidRPr="00B52390"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B52390">
        <w:rPr>
          <w:b/>
          <w:sz w:val="28"/>
          <w:szCs w:val="28"/>
        </w:rPr>
        <w:t>РАБОЧАЯ ПРОГРАММА УЧЕБНОЙ ДИСЦИПЛИНЫ</w:t>
      </w:r>
    </w:p>
    <w:p w:rsidR="000164AC" w:rsidRPr="00B52390"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ОДП. 17 ФИЗИКА  НА 2019-2020 </w:t>
      </w:r>
      <w:proofErr w:type="spellStart"/>
      <w:r>
        <w:rPr>
          <w:b/>
          <w:sz w:val="28"/>
          <w:szCs w:val="28"/>
        </w:rPr>
        <w:t>уч.г</w:t>
      </w:r>
      <w:proofErr w:type="spellEnd"/>
      <w:r>
        <w:rPr>
          <w:b/>
          <w:sz w:val="28"/>
          <w:szCs w:val="28"/>
        </w:rPr>
        <w:t>.</w:t>
      </w:r>
    </w:p>
    <w:p w:rsidR="000164AC"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0164AC" w:rsidRPr="001448DC" w:rsidRDefault="000164AC" w:rsidP="000164AC">
      <w:pPr>
        <w:rPr>
          <w:b/>
          <w:bCs/>
          <w:color w:val="000000"/>
          <w:sz w:val="28"/>
          <w:szCs w:val="28"/>
        </w:rPr>
      </w:pPr>
      <w:r w:rsidRPr="00C675FD">
        <w:rPr>
          <w:sz w:val="28"/>
          <w:szCs w:val="28"/>
        </w:rPr>
        <w:t xml:space="preserve">для </w:t>
      </w:r>
      <w:r>
        <w:rPr>
          <w:sz w:val="28"/>
          <w:szCs w:val="28"/>
        </w:rPr>
        <w:t xml:space="preserve">специальности </w:t>
      </w:r>
      <w:r w:rsidRPr="001448DC">
        <w:rPr>
          <w:b/>
          <w:bCs/>
          <w:color w:val="000000"/>
          <w:sz w:val="28"/>
          <w:szCs w:val="28"/>
        </w:rPr>
        <w:t>35.02.06  «Технология производства и переработки сельскохозяйственной продукции»</w:t>
      </w:r>
    </w:p>
    <w:p w:rsidR="000164AC" w:rsidRPr="00024DE4" w:rsidRDefault="000164AC" w:rsidP="000164AC">
      <w:pPr>
        <w:rPr>
          <w:b/>
          <w:sz w:val="28"/>
          <w:szCs w:val="28"/>
        </w:rPr>
      </w:pPr>
    </w:p>
    <w:p w:rsidR="000164AC" w:rsidRPr="005C1794"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164AC"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164AC"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164AC"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164AC" w:rsidRPr="005C1794"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rPr>
      </w:pPr>
      <w:proofErr w:type="gramStart"/>
      <w:r>
        <w:t>с</w:t>
      </w:r>
      <w:proofErr w:type="gramEnd"/>
      <w:r>
        <w:t xml:space="preserve">. </w:t>
      </w:r>
      <w:proofErr w:type="gramStart"/>
      <w:r>
        <w:t>Ташла</w:t>
      </w:r>
      <w:proofErr w:type="gramEnd"/>
      <w:r>
        <w:t xml:space="preserve">, </w:t>
      </w:r>
      <w:r w:rsidRPr="005C1794">
        <w:rPr>
          <w:bCs/>
        </w:rPr>
        <w:t>20</w:t>
      </w:r>
      <w:r>
        <w:rPr>
          <w:bCs/>
        </w:rPr>
        <w:t xml:space="preserve">19 </w:t>
      </w:r>
      <w:r w:rsidRPr="005C1794">
        <w:rPr>
          <w:bCs/>
        </w:rPr>
        <w:t>г.</w:t>
      </w:r>
    </w:p>
    <w:p w:rsidR="000164AC" w:rsidRDefault="000164AC" w:rsidP="000164AC">
      <w:pPr>
        <w:autoSpaceDE w:val="0"/>
        <w:spacing w:line="288" w:lineRule="auto"/>
        <w:ind w:firstLine="709"/>
        <w:jc w:val="both"/>
        <w:rPr>
          <w:color w:val="000000"/>
        </w:rPr>
      </w:pPr>
      <w:r w:rsidRPr="005C1794">
        <w:rPr>
          <w:bCs/>
          <w:i/>
        </w:rPr>
        <w:br w:type="page"/>
      </w:r>
      <w:r w:rsidRPr="00D4203F">
        <w:rPr>
          <w:color w:val="000000"/>
        </w:rPr>
        <w:lastRenderedPageBreak/>
        <w:t>Программа разработана в соответствии с приказами Минобразования России от 5 марта 2004 г.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r>
        <w:rPr>
          <w:color w:val="000000"/>
        </w:rPr>
        <w:t xml:space="preserve"> (в </w:t>
      </w:r>
      <w:proofErr w:type="spellStart"/>
      <w:proofErr w:type="gramStart"/>
      <w:r>
        <w:rPr>
          <w:color w:val="000000"/>
        </w:rPr>
        <w:t>ред</w:t>
      </w:r>
      <w:proofErr w:type="spellEnd"/>
      <w:proofErr w:type="gramEnd"/>
      <w:r>
        <w:rPr>
          <w:color w:val="000000"/>
        </w:rPr>
        <w:t xml:space="preserve"> приказов </w:t>
      </w:r>
      <w:proofErr w:type="spellStart"/>
      <w:r>
        <w:rPr>
          <w:color w:val="000000"/>
        </w:rPr>
        <w:t>Минобрнауки</w:t>
      </w:r>
      <w:proofErr w:type="spellEnd"/>
      <w:r>
        <w:rPr>
          <w:color w:val="000000"/>
        </w:rPr>
        <w:t xml:space="preserve"> РФ от 03.06.2008 № 164, от 31.08.2009 № 320, от 19.10.2009 № 427) </w:t>
      </w:r>
      <w:r w:rsidRPr="00D4203F">
        <w:rPr>
          <w:color w:val="000000"/>
        </w:rPr>
        <w:t xml:space="preserve"> и от </w:t>
      </w:r>
      <w:r>
        <w:rPr>
          <w:color w:val="000000"/>
        </w:rPr>
        <w:t>24.01.2012 №39, от 31.01.2012 №69, от 23.06.15 № 609,от 23.06.15 № 609).</w:t>
      </w:r>
    </w:p>
    <w:p w:rsidR="000164AC" w:rsidRPr="001448DC" w:rsidRDefault="000164AC" w:rsidP="000164AC">
      <w:pPr>
        <w:rPr>
          <w:bCs/>
          <w:color w:val="000000"/>
        </w:rPr>
      </w:pPr>
      <w:r>
        <w:rPr>
          <w:color w:val="000000"/>
        </w:rPr>
        <w:t xml:space="preserve">Программа предназначена для изучения физики в учреждениях профессионального образования, реализующих образовательную программу среднего общего образования при подготовке специалистов среднего звена по </w:t>
      </w:r>
      <w:r>
        <w:t xml:space="preserve">специальности </w:t>
      </w:r>
      <w:r w:rsidRPr="001448DC">
        <w:rPr>
          <w:bCs/>
          <w:color w:val="000000"/>
        </w:rPr>
        <w:t>35.02.06  «Технология производства и переработки сельскохозяйственной продукции»</w:t>
      </w:r>
    </w:p>
    <w:p w:rsidR="000164AC" w:rsidRPr="00C675FD" w:rsidRDefault="000164AC" w:rsidP="000164AC">
      <w:pPr>
        <w:rPr>
          <w:color w:val="000000"/>
          <w:sz w:val="28"/>
          <w:szCs w:val="28"/>
        </w:rPr>
      </w:pPr>
    </w:p>
    <w:p w:rsidR="000164AC" w:rsidRPr="00D4203F" w:rsidRDefault="000164AC" w:rsidP="000164AC">
      <w:pPr>
        <w:autoSpaceDE w:val="0"/>
        <w:spacing w:line="288" w:lineRule="auto"/>
        <w:ind w:firstLine="709"/>
        <w:jc w:val="both"/>
        <w:rPr>
          <w:color w:val="000000"/>
          <w:spacing w:val="-6"/>
        </w:rPr>
      </w:pPr>
    </w:p>
    <w:p w:rsidR="000164AC" w:rsidRPr="00D4203F" w:rsidRDefault="000164AC" w:rsidP="000164AC">
      <w:pPr>
        <w:autoSpaceDE w:val="0"/>
        <w:spacing w:line="288" w:lineRule="auto"/>
        <w:ind w:firstLine="709"/>
        <w:jc w:val="both"/>
      </w:pPr>
    </w:p>
    <w:p w:rsidR="000164AC" w:rsidRPr="00D4203F"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4203F">
        <w:t>Организация-разработчик: Г</w:t>
      </w:r>
      <w:r>
        <w:t>АПОУ «</w:t>
      </w:r>
      <w:proofErr w:type="spellStart"/>
      <w:r>
        <w:t>Ташлинский</w:t>
      </w:r>
      <w:proofErr w:type="spellEnd"/>
      <w:r>
        <w:t xml:space="preserve"> политехнический техникум»</w:t>
      </w:r>
    </w:p>
    <w:p w:rsidR="000164AC" w:rsidRPr="00D4203F"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0164AC" w:rsidRPr="00D4203F"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4203F">
        <w:t>Разработчики:</w:t>
      </w:r>
    </w:p>
    <w:p w:rsidR="000164AC" w:rsidRDefault="000164AC" w:rsidP="000164A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t>Тарасенко М.В.</w:t>
      </w:r>
      <w:r w:rsidRPr="00D4203F">
        <w:t xml:space="preserve"> преподаватель Г</w:t>
      </w:r>
      <w:r>
        <w:t>АПОУ «</w:t>
      </w:r>
      <w:proofErr w:type="spellStart"/>
      <w:r>
        <w:t>Ташлинский</w:t>
      </w:r>
      <w:proofErr w:type="spellEnd"/>
      <w:r>
        <w:t xml:space="preserve"> политехнический техникум»,</w:t>
      </w:r>
    </w:p>
    <w:p w:rsidR="000164AC" w:rsidRPr="00D4203F" w:rsidRDefault="000164AC" w:rsidP="000164A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roofErr w:type="gramStart"/>
      <w:r w:rsidRPr="00D4203F">
        <w:t>с</w:t>
      </w:r>
      <w:proofErr w:type="gramEnd"/>
      <w:r w:rsidRPr="00D4203F">
        <w:t xml:space="preserve">. </w:t>
      </w:r>
      <w:proofErr w:type="gramStart"/>
      <w:r w:rsidRPr="00D4203F">
        <w:t>Ташла</w:t>
      </w:r>
      <w:proofErr w:type="gramEnd"/>
      <w:r w:rsidRPr="00D4203F">
        <w:t xml:space="preserve"> Оренбургской области</w:t>
      </w:r>
    </w:p>
    <w:p w:rsidR="000164AC" w:rsidRPr="00D4203F" w:rsidRDefault="000164AC" w:rsidP="000164AC">
      <w:pPr>
        <w:widowControl w:val="0"/>
        <w:tabs>
          <w:tab w:val="left" w:pos="6420"/>
        </w:tabs>
        <w:suppressAutoHyphens/>
      </w:pPr>
    </w:p>
    <w:p w:rsidR="000164AC" w:rsidRPr="00D4203F"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roofErr w:type="gramStart"/>
      <w:r w:rsidRPr="00D4203F">
        <w:t>Рекомендована</w:t>
      </w:r>
      <w:proofErr w:type="gramEnd"/>
      <w:r w:rsidRPr="00D4203F">
        <w:t xml:space="preserve"> методической комиссией по общеобразовательным дисциплинам Г</w:t>
      </w:r>
      <w:r>
        <w:t>АПОУ «</w:t>
      </w:r>
      <w:proofErr w:type="spellStart"/>
      <w:r>
        <w:t>Ташлинский</w:t>
      </w:r>
      <w:proofErr w:type="spellEnd"/>
      <w:r>
        <w:t xml:space="preserve"> политехнический техникум»</w:t>
      </w:r>
    </w:p>
    <w:p w:rsidR="000164AC" w:rsidRPr="00D4203F"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0164AC" w:rsidRDefault="000164AC" w:rsidP="000164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r w:rsidRPr="00D4203F">
        <w:t>Решение МК ООД №____________  от «____»__________20___г.</w:t>
      </w:r>
    </w:p>
    <w:p w:rsidR="000164AC" w:rsidRPr="00D4203F" w:rsidRDefault="000164AC" w:rsidP="000164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r>
        <w:t>Председатель МК ООД___________________________________</w:t>
      </w:r>
    </w:p>
    <w:p w:rsidR="000164AC" w:rsidRPr="00D4203F" w:rsidRDefault="000164AC" w:rsidP="000164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rPr>
      </w:pPr>
      <w:r w:rsidRPr="00D4203F">
        <w:tab/>
      </w:r>
      <w:r w:rsidRPr="00D4203F">
        <w:tab/>
      </w:r>
      <w:r w:rsidRPr="00D4203F">
        <w:tab/>
      </w:r>
      <w:r w:rsidRPr="00D4203F">
        <w:tab/>
      </w:r>
    </w:p>
    <w:p w:rsidR="000164AC" w:rsidRPr="00D4203F" w:rsidRDefault="000164AC" w:rsidP="000164AC">
      <w:pPr>
        <w:widowControl w:val="0"/>
        <w:tabs>
          <w:tab w:val="left" w:pos="0"/>
        </w:tabs>
        <w:suppressAutoHyphens/>
        <w:ind w:firstLine="1440"/>
        <w:rPr>
          <w:vertAlign w:val="superscript"/>
        </w:rPr>
      </w:pPr>
    </w:p>
    <w:p w:rsidR="000164AC" w:rsidRPr="00D4203F" w:rsidRDefault="000164AC" w:rsidP="000164A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D4203F">
        <w:rPr>
          <w:bCs/>
          <w:i/>
        </w:rPr>
        <w:br w:type="page"/>
      </w:r>
      <w:r w:rsidRPr="00D4203F">
        <w:rPr>
          <w:b/>
        </w:rPr>
        <w:lastRenderedPageBreak/>
        <w:t>СОДЕРЖАНИЕ</w:t>
      </w:r>
    </w:p>
    <w:p w:rsidR="000164AC" w:rsidRPr="00D4203F"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0164AC" w:rsidRPr="00D4203F" w:rsidTr="000164AC">
        <w:tc>
          <w:tcPr>
            <w:tcW w:w="7668" w:type="dxa"/>
            <w:shd w:val="clear" w:color="auto" w:fill="auto"/>
          </w:tcPr>
          <w:p w:rsidR="000164AC" w:rsidRPr="00D4203F" w:rsidRDefault="000164AC" w:rsidP="000164AC">
            <w:pPr>
              <w:pStyle w:val="1"/>
              <w:ind w:left="284" w:firstLine="0"/>
              <w:jc w:val="both"/>
              <w:rPr>
                <w:b/>
                <w:caps/>
              </w:rPr>
            </w:pPr>
          </w:p>
        </w:tc>
        <w:tc>
          <w:tcPr>
            <w:tcW w:w="1903" w:type="dxa"/>
            <w:shd w:val="clear" w:color="auto" w:fill="auto"/>
          </w:tcPr>
          <w:p w:rsidR="000164AC" w:rsidRPr="00D4203F" w:rsidRDefault="000164AC" w:rsidP="000164AC">
            <w:pPr>
              <w:jc w:val="center"/>
            </w:pPr>
            <w:r w:rsidRPr="00D4203F">
              <w:t>стр.</w:t>
            </w:r>
          </w:p>
        </w:tc>
      </w:tr>
      <w:tr w:rsidR="000164AC" w:rsidRPr="00D4203F" w:rsidTr="000164AC">
        <w:tc>
          <w:tcPr>
            <w:tcW w:w="7668" w:type="dxa"/>
            <w:shd w:val="clear" w:color="auto" w:fill="auto"/>
          </w:tcPr>
          <w:p w:rsidR="000164AC" w:rsidRPr="00D4203F" w:rsidRDefault="000164AC" w:rsidP="000164AC">
            <w:pPr>
              <w:pStyle w:val="1"/>
              <w:numPr>
                <w:ilvl w:val="0"/>
                <w:numId w:val="2"/>
              </w:numPr>
              <w:jc w:val="both"/>
              <w:rPr>
                <w:b/>
                <w:caps/>
              </w:rPr>
            </w:pPr>
            <w:r w:rsidRPr="00D4203F">
              <w:rPr>
                <w:b/>
                <w:caps/>
              </w:rPr>
              <w:t>ПАСПОРТ рабочей ПРОГРАММЫ УЧЕБНОЙ ДИСЦИПЛИНЫ</w:t>
            </w:r>
          </w:p>
          <w:p w:rsidR="000164AC" w:rsidRPr="00D4203F" w:rsidRDefault="000164AC" w:rsidP="000164AC"/>
        </w:tc>
        <w:tc>
          <w:tcPr>
            <w:tcW w:w="1903" w:type="dxa"/>
            <w:shd w:val="clear" w:color="auto" w:fill="auto"/>
          </w:tcPr>
          <w:p w:rsidR="000164AC" w:rsidRPr="00D4203F" w:rsidRDefault="000164AC" w:rsidP="000164AC">
            <w:pPr>
              <w:jc w:val="center"/>
            </w:pPr>
            <w:r w:rsidRPr="00D4203F">
              <w:t>4</w:t>
            </w:r>
          </w:p>
        </w:tc>
      </w:tr>
      <w:tr w:rsidR="000164AC" w:rsidRPr="00D4203F" w:rsidTr="000164AC">
        <w:tc>
          <w:tcPr>
            <w:tcW w:w="7668" w:type="dxa"/>
            <w:shd w:val="clear" w:color="auto" w:fill="auto"/>
          </w:tcPr>
          <w:p w:rsidR="000164AC" w:rsidRPr="00D4203F" w:rsidRDefault="000164AC" w:rsidP="000164AC">
            <w:pPr>
              <w:pStyle w:val="1"/>
              <w:numPr>
                <w:ilvl w:val="0"/>
                <w:numId w:val="2"/>
              </w:numPr>
              <w:jc w:val="both"/>
              <w:rPr>
                <w:b/>
                <w:caps/>
              </w:rPr>
            </w:pPr>
            <w:r w:rsidRPr="00D4203F">
              <w:rPr>
                <w:b/>
                <w:caps/>
              </w:rPr>
              <w:t>СТРУКТУРА и содержание УЧЕБНОЙ ДИСЦИПЛИНЫ</w:t>
            </w:r>
          </w:p>
          <w:p w:rsidR="000164AC" w:rsidRPr="00D4203F" w:rsidRDefault="000164AC" w:rsidP="000164AC">
            <w:pPr>
              <w:pStyle w:val="1"/>
              <w:ind w:left="284" w:firstLine="0"/>
              <w:jc w:val="both"/>
              <w:rPr>
                <w:b/>
                <w:caps/>
              </w:rPr>
            </w:pPr>
          </w:p>
        </w:tc>
        <w:tc>
          <w:tcPr>
            <w:tcW w:w="1903" w:type="dxa"/>
            <w:shd w:val="clear" w:color="auto" w:fill="auto"/>
          </w:tcPr>
          <w:p w:rsidR="000164AC" w:rsidRPr="00D4203F" w:rsidRDefault="000164AC" w:rsidP="000164AC">
            <w:pPr>
              <w:jc w:val="center"/>
            </w:pPr>
            <w:r>
              <w:t>5</w:t>
            </w:r>
          </w:p>
        </w:tc>
      </w:tr>
      <w:tr w:rsidR="000164AC" w:rsidRPr="00D4203F" w:rsidTr="000164AC">
        <w:trPr>
          <w:trHeight w:val="670"/>
        </w:trPr>
        <w:tc>
          <w:tcPr>
            <w:tcW w:w="7668" w:type="dxa"/>
            <w:shd w:val="clear" w:color="auto" w:fill="auto"/>
          </w:tcPr>
          <w:p w:rsidR="000164AC" w:rsidRPr="00D4203F" w:rsidRDefault="000164AC" w:rsidP="000164AC">
            <w:pPr>
              <w:pStyle w:val="1"/>
              <w:numPr>
                <w:ilvl w:val="0"/>
                <w:numId w:val="2"/>
              </w:numPr>
              <w:jc w:val="both"/>
              <w:rPr>
                <w:b/>
                <w:caps/>
              </w:rPr>
            </w:pPr>
            <w:r w:rsidRPr="00D4203F">
              <w:rPr>
                <w:b/>
                <w:caps/>
              </w:rPr>
              <w:t>условия реализации  учебной дисциплины</w:t>
            </w:r>
          </w:p>
          <w:p w:rsidR="000164AC" w:rsidRPr="00D4203F" w:rsidRDefault="000164AC" w:rsidP="000164AC">
            <w:pPr>
              <w:pStyle w:val="1"/>
              <w:tabs>
                <w:tab w:val="num" w:pos="0"/>
              </w:tabs>
              <w:ind w:left="284"/>
              <w:jc w:val="both"/>
              <w:rPr>
                <w:b/>
                <w:caps/>
              </w:rPr>
            </w:pPr>
          </w:p>
        </w:tc>
        <w:tc>
          <w:tcPr>
            <w:tcW w:w="1903" w:type="dxa"/>
            <w:shd w:val="clear" w:color="auto" w:fill="auto"/>
          </w:tcPr>
          <w:p w:rsidR="000164AC" w:rsidRPr="00D4203F" w:rsidRDefault="000164AC" w:rsidP="000164AC">
            <w:pPr>
              <w:jc w:val="center"/>
            </w:pPr>
            <w:r>
              <w:t>17</w:t>
            </w:r>
          </w:p>
        </w:tc>
      </w:tr>
      <w:tr w:rsidR="000164AC" w:rsidRPr="00D4203F" w:rsidTr="000164AC">
        <w:tc>
          <w:tcPr>
            <w:tcW w:w="7668" w:type="dxa"/>
            <w:shd w:val="clear" w:color="auto" w:fill="auto"/>
          </w:tcPr>
          <w:p w:rsidR="000164AC" w:rsidRPr="00D4203F" w:rsidRDefault="000164AC" w:rsidP="000164AC">
            <w:pPr>
              <w:pStyle w:val="1"/>
              <w:numPr>
                <w:ilvl w:val="0"/>
                <w:numId w:val="2"/>
              </w:numPr>
              <w:jc w:val="both"/>
              <w:rPr>
                <w:b/>
                <w:caps/>
              </w:rPr>
            </w:pPr>
            <w:r w:rsidRPr="00D4203F">
              <w:rPr>
                <w:b/>
                <w:caps/>
              </w:rPr>
              <w:t>Контроль и оценка результатов Освоения учебной дисциплины</w:t>
            </w:r>
          </w:p>
          <w:p w:rsidR="000164AC" w:rsidRPr="00D4203F" w:rsidRDefault="000164AC" w:rsidP="000164AC">
            <w:pPr>
              <w:pStyle w:val="1"/>
              <w:ind w:left="284" w:firstLine="0"/>
              <w:jc w:val="both"/>
              <w:rPr>
                <w:b/>
                <w:caps/>
              </w:rPr>
            </w:pPr>
          </w:p>
        </w:tc>
        <w:tc>
          <w:tcPr>
            <w:tcW w:w="1903" w:type="dxa"/>
            <w:shd w:val="clear" w:color="auto" w:fill="auto"/>
          </w:tcPr>
          <w:p w:rsidR="000164AC" w:rsidRPr="00D4203F" w:rsidRDefault="000164AC" w:rsidP="000164AC">
            <w:pPr>
              <w:jc w:val="center"/>
            </w:pPr>
            <w:r>
              <w:t>19</w:t>
            </w:r>
          </w:p>
        </w:tc>
      </w:tr>
    </w:tbl>
    <w:p w:rsidR="000164AC" w:rsidRPr="00D4203F"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0164AC" w:rsidRPr="00D4203F"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0164AC" w:rsidRPr="00D4203F" w:rsidRDefault="000164AC" w:rsidP="00016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4203F">
        <w:rPr>
          <w:b/>
          <w:caps/>
          <w:u w:val="single"/>
        </w:rPr>
        <w:br w:type="page"/>
      </w:r>
      <w:r w:rsidRPr="00D4203F">
        <w:rPr>
          <w:b/>
          <w:caps/>
        </w:rPr>
        <w:lastRenderedPageBreak/>
        <w:t>1. паспорт рабочей ПРОГРАММЫ УЧЕБНОЙ ДИСЦИПЛИНЫ</w:t>
      </w:r>
    </w:p>
    <w:p w:rsidR="000164AC" w:rsidRPr="00D4203F"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4203F">
        <w:rPr>
          <w:b/>
        </w:rPr>
        <w:t>Физика</w:t>
      </w:r>
    </w:p>
    <w:p w:rsidR="000164AC" w:rsidRPr="00D4203F"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0164AC" w:rsidRPr="00D4203F"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D4203F">
        <w:rPr>
          <w:b/>
        </w:rPr>
        <w:t>1.1. Область применения рабочей программы</w:t>
      </w:r>
    </w:p>
    <w:p w:rsidR="000164AC" w:rsidRPr="00D4549A" w:rsidRDefault="000164AC" w:rsidP="000164AC">
      <w:pPr>
        <w:rPr>
          <w:bCs/>
          <w:color w:val="000000"/>
        </w:rPr>
      </w:pPr>
      <w:r>
        <w:rPr>
          <w:color w:val="000000"/>
        </w:rPr>
        <w:t xml:space="preserve">            </w:t>
      </w:r>
      <w:r w:rsidRPr="00D4203F">
        <w:rPr>
          <w:color w:val="000000"/>
        </w:rPr>
        <w:t xml:space="preserve">Рабочая программа учебной дисциплины «Физика» является частью образовательной программы среднего общего образования </w:t>
      </w:r>
      <w:r w:rsidRPr="00D4203F">
        <w:rPr>
          <w:color w:val="000000"/>
          <w:spacing w:val="-4"/>
        </w:rPr>
        <w:t xml:space="preserve">реализуемой образовательными учреждениями профессионального образования  </w:t>
      </w:r>
      <w:r w:rsidRPr="00D4203F">
        <w:rPr>
          <w:color w:val="000000"/>
        </w:rPr>
        <w:t xml:space="preserve">в пределах программы </w:t>
      </w:r>
      <w:r>
        <w:rPr>
          <w:color w:val="000000"/>
        </w:rPr>
        <w:t xml:space="preserve">подготовки специалистов среднего звена </w:t>
      </w:r>
      <w:r w:rsidRPr="00D4203F">
        <w:rPr>
          <w:color w:val="000000"/>
        </w:rPr>
        <w:t xml:space="preserve">по </w:t>
      </w:r>
      <w:r w:rsidRPr="00917268">
        <w:rPr>
          <w:color w:val="000000"/>
        </w:rPr>
        <w:t>специальност</w:t>
      </w:r>
      <w:r>
        <w:rPr>
          <w:color w:val="000000"/>
        </w:rPr>
        <w:t xml:space="preserve">и </w:t>
      </w:r>
      <w:r w:rsidRPr="001448DC">
        <w:rPr>
          <w:bCs/>
          <w:color w:val="000000"/>
        </w:rPr>
        <w:t>35.02.06  «Технология производства и переработки сельскохозяйственной продукции»</w:t>
      </w:r>
      <w:r>
        <w:rPr>
          <w:bCs/>
          <w:color w:val="000000"/>
        </w:rPr>
        <w:t xml:space="preserve"> </w:t>
      </w:r>
      <w:r w:rsidRPr="00917268">
        <w:rPr>
          <w:color w:val="000000"/>
        </w:rPr>
        <w:t xml:space="preserve">с учетом профиля получаемого профессионального образования. </w:t>
      </w:r>
    </w:p>
    <w:p w:rsidR="000164AC" w:rsidRPr="00D4203F" w:rsidRDefault="000164AC" w:rsidP="000164AC">
      <w:pPr>
        <w:pStyle w:val="210"/>
        <w:spacing w:after="0" w:line="240" w:lineRule="auto"/>
        <w:ind w:firstLine="709"/>
        <w:jc w:val="both"/>
      </w:pPr>
      <w:r w:rsidRPr="00D4203F">
        <w:rPr>
          <w:color w:val="000000"/>
        </w:rPr>
        <w:t xml:space="preserve">Программа может использоваться другими образовательными учреждениями профессионального и дополнительного образования, реализующими образовательную программу среднего общего образования. </w:t>
      </w:r>
    </w:p>
    <w:p w:rsidR="000164AC" w:rsidRPr="00D4203F"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D4203F">
        <w:rPr>
          <w:b/>
        </w:rPr>
        <w:t xml:space="preserve">1.2. Место учебной дисциплины в структуре </w:t>
      </w:r>
      <w:r w:rsidRPr="001E683A">
        <w:rPr>
          <w:b/>
          <w:color w:val="000000"/>
        </w:rPr>
        <w:t>программы подготовки специалистов среднего звена</w:t>
      </w:r>
      <w:r w:rsidRPr="001E683A">
        <w:rPr>
          <w:b/>
        </w:rPr>
        <w:t xml:space="preserve">: </w:t>
      </w:r>
      <w:r w:rsidRPr="00D4203F">
        <w:rPr>
          <w:color w:val="000000"/>
        </w:rPr>
        <w:t xml:space="preserve">дисциплина входит в общеобразовательный цикл </w:t>
      </w:r>
      <w:r>
        <w:rPr>
          <w:color w:val="000000"/>
        </w:rPr>
        <w:t>и является профильным предметом, освоение которого связано с изучением следующих дисциплин: «Математика», «Экономика», «Химия», «Биология».</w:t>
      </w:r>
    </w:p>
    <w:p w:rsidR="000164AC" w:rsidRPr="00D4203F"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4203F">
        <w:rPr>
          <w:b/>
        </w:rPr>
        <w:t>1.3. Цели и задачи учебной дисциплины – требования к результатам освоения дисциплины:</w:t>
      </w:r>
    </w:p>
    <w:p w:rsidR="000164AC" w:rsidRPr="002B437F" w:rsidRDefault="000164AC" w:rsidP="000164AC">
      <w:pPr>
        <w:ind w:firstLine="567"/>
        <w:jc w:val="both"/>
      </w:pPr>
      <w:r w:rsidRPr="002B437F">
        <w:t>Рабочая  программа ориентирована на достижение следующих целей:</w:t>
      </w:r>
    </w:p>
    <w:p w:rsidR="000164AC" w:rsidRPr="002B437F" w:rsidRDefault="000164AC" w:rsidP="000164AC">
      <w:pPr>
        <w:pStyle w:val="91"/>
        <w:numPr>
          <w:ilvl w:val="0"/>
          <w:numId w:val="25"/>
        </w:numPr>
        <w:shd w:val="clear" w:color="auto" w:fill="auto"/>
        <w:tabs>
          <w:tab w:val="left" w:pos="1282"/>
        </w:tabs>
        <w:spacing w:before="0" w:after="0" w:line="276" w:lineRule="auto"/>
        <w:ind w:left="620" w:right="20" w:firstLine="540"/>
        <w:jc w:val="both"/>
        <w:rPr>
          <w:rFonts w:ascii="Times New Roman" w:hAnsi="Times New Roman" w:cs="Times New Roman"/>
          <w:sz w:val="24"/>
          <w:szCs w:val="24"/>
        </w:rPr>
      </w:pPr>
      <w:r w:rsidRPr="002B437F">
        <w:rPr>
          <w:rFonts w:ascii="Times New Roman" w:hAnsi="Times New Roman" w:cs="Times New Roman"/>
          <w:sz w:val="24"/>
          <w:szCs w:val="24"/>
        </w:rPr>
        <w:t>освоение знаний о методах научного познания природы; современной физической картине мира: свойствах вещества и поля, пространственно-временных закономерностях, динамических и статистических законах природы, элементарных частицах и фундаментальных взаимодействиях, строении и эволюции Вселенной; знакомство с основами фундаментальных физических теорий - классической механики, молекулярно-кинетической теории, термодинамики, классической электродинамики, специальной теории относительности, элементов квантовой теории;</w:t>
      </w:r>
    </w:p>
    <w:p w:rsidR="000164AC" w:rsidRPr="002B437F" w:rsidRDefault="000164AC" w:rsidP="000164AC">
      <w:pPr>
        <w:pStyle w:val="91"/>
        <w:numPr>
          <w:ilvl w:val="0"/>
          <w:numId w:val="25"/>
        </w:numPr>
        <w:shd w:val="clear" w:color="auto" w:fill="auto"/>
        <w:tabs>
          <w:tab w:val="left" w:pos="1393"/>
        </w:tabs>
        <w:spacing w:before="0" w:after="0" w:line="276" w:lineRule="auto"/>
        <w:ind w:left="620" w:right="20" w:firstLine="540"/>
        <w:jc w:val="both"/>
        <w:rPr>
          <w:rFonts w:ascii="Times New Roman" w:hAnsi="Times New Roman" w:cs="Times New Roman"/>
          <w:sz w:val="24"/>
          <w:szCs w:val="24"/>
        </w:rPr>
      </w:pPr>
      <w:r w:rsidRPr="002B437F">
        <w:rPr>
          <w:rFonts w:ascii="Times New Roman" w:hAnsi="Times New Roman" w:cs="Times New Roman"/>
          <w:sz w:val="24"/>
          <w:szCs w:val="24"/>
        </w:rPr>
        <w:t>овладение умениями проводить наблюдения, планировать и выполнять эксперименты, обрабатывать результаты измерений, выдвигать гипотезы и строить модели, устанавливать границы их применимости;</w:t>
      </w:r>
    </w:p>
    <w:p w:rsidR="000164AC" w:rsidRPr="002B437F" w:rsidRDefault="000164AC" w:rsidP="000164AC">
      <w:pPr>
        <w:pStyle w:val="91"/>
        <w:numPr>
          <w:ilvl w:val="0"/>
          <w:numId w:val="25"/>
        </w:numPr>
        <w:shd w:val="clear" w:color="auto" w:fill="auto"/>
        <w:tabs>
          <w:tab w:val="left" w:pos="1297"/>
        </w:tabs>
        <w:spacing w:before="0" w:after="0" w:line="276" w:lineRule="auto"/>
        <w:ind w:left="620" w:right="20" w:firstLine="540"/>
        <w:jc w:val="both"/>
        <w:rPr>
          <w:rFonts w:ascii="Times New Roman" w:hAnsi="Times New Roman" w:cs="Times New Roman"/>
          <w:sz w:val="24"/>
          <w:szCs w:val="24"/>
        </w:rPr>
      </w:pPr>
      <w:r w:rsidRPr="002B437F">
        <w:rPr>
          <w:rFonts w:ascii="Times New Roman" w:hAnsi="Times New Roman" w:cs="Times New Roman"/>
          <w:sz w:val="24"/>
          <w:szCs w:val="24"/>
        </w:rPr>
        <w:t>применение знаний для объяснения явлений природы, свойств вещества, принципов работы технических устройств, решения физических задач, самостоятельного приобретения информации физического содержания и оценки достоверности, использования современных информационных технологий с целью поиска, переработки и предъявления учебной и научно-популярной информации по физике;</w:t>
      </w:r>
    </w:p>
    <w:p w:rsidR="000164AC" w:rsidRPr="002B437F" w:rsidRDefault="000164AC" w:rsidP="000164AC">
      <w:pPr>
        <w:pStyle w:val="91"/>
        <w:numPr>
          <w:ilvl w:val="0"/>
          <w:numId w:val="25"/>
        </w:numPr>
        <w:shd w:val="clear" w:color="auto" w:fill="auto"/>
        <w:tabs>
          <w:tab w:val="left" w:pos="1287"/>
        </w:tabs>
        <w:spacing w:before="0" w:after="0" w:line="276" w:lineRule="auto"/>
        <w:ind w:left="620" w:right="20" w:firstLine="540"/>
        <w:jc w:val="both"/>
        <w:rPr>
          <w:rFonts w:ascii="Times New Roman" w:hAnsi="Times New Roman" w:cs="Times New Roman"/>
          <w:sz w:val="24"/>
          <w:szCs w:val="24"/>
        </w:rPr>
      </w:pPr>
      <w:r w:rsidRPr="002B437F">
        <w:rPr>
          <w:rFonts w:ascii="Times New Roman" w:hAnsi="Times New Roman" w:cs="Times New Roman"/>
          <w:sz w:val="24"/>
          <w:szCs w:val="24"/>
        </w:rPr>
        <w:t>развитие познавательных интересов, интеллектуальных и творческих способностей в процессе решения физических задач и самостоятельного приобретения новых знаний, выполнения экспериментальных исследований, подготовки докладов, рефератов и других творческих работ;</w:t>
      </w:r>
    </w:p>
    <w:p w:rsidR="000164AC" w:rsidRPr="002B437F" w:rsidRDefault="000164AC" w:rsidP="000164AC">
      <w:pPr>
        <w:pStyle w:val="91"/>
        <w:numPr>
          <w:ilvl w:val="0"/>
          <w:numId w:val="25"/>
        </w:numPr>
        <w:shd w:val="clear" w:color="auto" w:fill="auto"/>
        <w:tabs>
          <w:tab w:val="left" w:pos="1292"/>
        </w:tabs>
        <w:spacing w:before="0" w:after="0" w:line="276" w:lineRule="auto"/>
        <w:ind w:left="620" w:right="20" w:firstLine="540"/>
        <w:jc w:val="both"/>
        <w:rPr>
          <w:rFonts w:ascii="Times New Roman" w:hAnsi="Times New Roman" w:cs="Times New Roman"/>
          <w:sz w:val="24"/>
          <w:szCs w:val="24"/>
        </w:rPr>
      </w:pPr>
      <w:r w:rsidRPr="002B437F">
        <w:rPr>
          <w:rFonts w:ascii="Times New Roman" w:hAnsi="Times New Roman" w:cs="Times New Roman"/>
          <w:sz w:val="24"/>
          <w:szCs w:val="24"/>
        </w:rPr>
        <w:t>воспитание убежденности в необходимости обосновывать высказываемую позицию, уважительно относиться к мнению оппонента, сотрудничать в процессе совместного выполнения задач; готовности к морально-этической оценке использования научных достижений; уважения к творцам науки и техники, обеспечивающим ведущую роль физики в создании современного мира техники;</w:t>
      </w:r>
    </w:p>
    <w:p w:rsidR="000164AC" w:rsidRPr="002B437F" w:rsidRDefault="000164AC" w:rsidP="000164AC">
      <w:pPr>
        <w:pStyle w:val="91"/>
        <w:numPr>
          <w:ilvl w:val="0"/>
          <w:numId w:val="25"/>
        </w:numPr>
        <w:shd w:val="clear" w:color="auto" w:fill="auto"/>
        <w:tabs>
          <w:tab w:val="left" w:pos="1297"/>
        </w:tabs>
        <w:spacing w:before="0" w:after="176" w:line="276" w:lineRule="auto"/>
        <w:ind w:left="620" w:right="20" w:firstLine="540"/>
        <w:jc w:val="both"/>
        <w:rPr>
          <w:rFonts w:ascii="Times New Roman" w:hAnsi="Times New Roman" w:cs="Times New Roman"/>
          <w:sz w:val="24"/>
          <w:szCs w:val="24"/>
        </w:rPr>
      </w:pPr>
      <w:r w:rsidRPr="002B437F">
        <w:rPr>
          <w:rFonts w:ascii="Times New Roman" w:hAnsi="Times New Roman" w:cs="Times New Roman"/>
          <w:sz w:val="24"/>
          <w:szCs w:val="24"/>
        </w:rPr>
        <w:t>использование приобретенных знаний и умений для решения практических, жизненных задач, рационального природопользования и охраны окружающей среды, обеспечения безопасности жизнедеятельности человека и общества.</w:t>
      </w:r>
    </w:p>
    <w:p w:rsidR="000164AC" w:rsidRPr="000164AC"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1.4</w:t>
      </w:r>
      <w:r w:rsidRPr="00D4203F">
        <w:rPr>
          <w:b/>
        </w:rPr>
        <w:t xml:space="preserve">. </w:t>
      </w:r>
      <w:r w:rsidRPr="000164AC">
        <w:rPr>
          <w:b/>
        </w:rPr>
        <w:t>Количество часов на освоение рабочей программы учебной дисциплины:</w:t>
      </w:r>
    </w:p>
    <w:p w:rsidR="000164AC" w:rsidRPr="000164AC"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164AC">
        <w:t xml:space="preserve">максимальной учебной нагрузки </w:t>
      </w:r>
      <w:proofErr w:type="gramStart"/>
      <w:r w:rsidRPr="000164AC">
        <w:t>обучающегося</w:t>
      </w:r>
      <w:proofErr w:type="gramEnd"/>
      <w:r w:rsidRPr="000164AC">
        <w:t xml:space="preserve"> 2</w:t>
      </w:r>
      <w:r>
        <w:t>19</w:t>
      </w:r>
      <w:r w:rsidRPr="000164AC">
        <w:t xml:space="preserve"> час</w:t>
      </w:r>
      <w:r>
        <w:t>ов</w:t>
      </w:r>
      <w:r w:rsidRPr="000164AC">
        <w:t>, в том числе:</w:t>
      </w:r>
    </w:p>
    <w:p w:rsidR="000164AC" w:rsidRPr="000164AC"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164AC">
        <w:t xml:space="preserve">обязательной аудиторной учебной нагрузки </w:t>
      </w:r>
      <w:proofErr w:type="gramStart"/>
      <w:r w:rsidRPr="000164AC">
        <w:t>обучающегося</w:t>
      </w:r>
      <w:proofErr w:type="gramEnd"/>
      <w:r>
        <w:t xml:space="preserve"> </w:t>
      </w:r>
      <w:r w:rsidRPr="000164AC">
        <w:t>1</w:t>
      </w:r>
      <w:r>
        <w:t>35</w:t>
      </w:r>
      <w:r w:rsidRPr="000164AC">
        <w:t xml:space="preserve"> часов;</w:t>
      </w:r>
    </w:p>
    <w:p w:rsidR="000164AC" w:rsidRPr="000164AC"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164AC">
        <w:t>внеаудиторной самостоятельной работы обучающегося</w:t>
      </w:r>
      <w:r>
        <w:t xml:space="preserve"> </w:t>
      </w:r>
      <w:r w:rsidRPr="000164AC">
        <w:t>84</w:t>
      </w:r>
      <w:r>
        <w:t xml:space="preserve"> </w:t>
      </w:r>
      <w:r w:rsidRPr="000164AC">
        <w:t>часа.</w:t>
      </w:r>
    </w:p>
    <w:p w:rsidR="000164AC" w:rsidRPr="00D4203F"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164AC"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164AC" w:rsidRPr="00D4203F"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4203F">
        <w:rPr>
          <w:b/>
        </w:rPr>
        <w:t>2. СТРУКТУРА И СОДЕРЖАНИЕ УЧЕБНОЙ ДИСЦИПЛИНЫ</w:t>
      </w:r>
    </w:p>
    <w:p w:rsidR="000164AC" w:rsidRPr="00D4203F"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D4203F">
        <w:rPr>
          <w:b/>
        </w:rPr>
        <w:t>2.1. Объем учебной дисциплины и виды учебной работы</w:t>
      </w:r>
    </w:p>
    <w:p w:rsidR="000164AC" w:rsidRPr="00D4203F"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3"/>
        <w:gridCol w:w="1565"/>
      </w:tblGrid>
      <w:tr w:rsidR="000164AC" w:rsidRPr="00D4203F" w:rsidTr="000164AC">
        <w:trPr>
          <w:trHeight w:val="460"/>
        </w:trPr>
        <w:tc>
          <w:tcPr>
            <w:tcW w:w="7903" w:type="dxa"/>
            <w:shd w:val="clear" w:color="auto" w:fill="auto"/>
          </w:tcPr>
          <w:p w:rsidR="000164AC" w:rsidRPr="00D4203F" w:rsidRDefault="000164AC" w:rsidP="000164AC">
            <w:pPr>
              <w:jc w:val="center"/>
            </w:pPr>
            <w:r w:rsidRPr="00D4203F">
              <w:rPr>
                <w:b/>
              </w:rPr>
              <w:t>Вид учебной работы</w:t>
            </w:r>
          </w:p>
        </w:tc>
        <w:tc>
          <w:tcPr>
            <w:tcW w:w="1565" w:type="dxa"/>
            <w:shd w:val="clear" w:color="auto" w:fill="auto"/>
          </w:tcPr>
          <w:p w:rsidR="000164AC" w:rsidRPr="00D4203F" w:rsidRDefault="000164AC" w:rsidP="000164AC">
            <w:pPr>
              <w:jc w:val="center"/>
              <w:rPr>
                <w:i/>
                <w:iCs/>
              </w:rPr>
            </w:pPr>
            <w:r w:rsidRPr="00D4203F">
              <w:rPr>
                <w:b/>
                <w:i/>
                <w:iCs/>
              </w:rPr>
              <w:t xml:space="preserve">Количество часов </w:t>
            </w:r>
          </w:p>
        </w:tc>
      </w:tr>
      <w:tr w:rsidR="000164AC" w:rsidRPr="00D4203F" w:rsidTr="000164AC">
        <w:trPr>
          <w:trHeight w:val="460"/>
        </w:trPr>
        <w:tc>
          <w:tcPr>
            <w:tcW w:w="7903" w:type="dxa"/>
            <w:shd w:val="clear" w:color="auto" w:fill="auto"/>
          </w:tcPr>
          <w:p w:rsidR="000164AC" w:rsidRPr="00D4203F" w:rsidRDefault="000164AC" w:rsidP="000164AC">
            <w:pPr>
              <w:rPr>
                <w:b/>
              </w:rPr>
            </w:pPr>
            <w:r w:rsidRPr="00D4203F">
              <w:rPr>
                <w:b/>
              </w:rPr>
              <w:t>Максимальная учебная нагрузка (всего)</w:t>
            </w:r>
          </w:p>
        </w:tc>
        <w:tc>
          <w:tcPr>
            <w:tcW w:w="1565" w:type="dxa"/>
            <w:shd w:val="clear" w:color="auto" w:fill="auto"/>
          </w:tcPr>
          <w:p w:rsidR="000164AC" w:rsidRPr="00D4203F" w:rsidRDefault="000164AC" w:rsidP="000164AC">
            <w:pPr>
              <w:jc w:val="center"/>
              <w:rPr>
                <w:b/>
                <w:i/>
                <w:iCs/>
              </w:rPr>
            </w:pPr>
            <w:r>
              <w:rPr>
                <w:b/>
                <w:i/>
                <w:iCs/>
              </w:rPr>
              <w:t>219</w:t>
            </w:r>
          </w:p>
        </w:tc>
      </w:tr>
      <w:tr w:rsidR="000164AC" w:rsidRPr="00D4203F" w:rsidTr="000164AC">
        <w:tc>
          <w:tcPr>
            <w:tcW w:w="7903" w:type="dxa"/>
            <w:shd w:val="clear" w:color="auto" w:fill="auto"/>
          </w:tcPr>
          <w:p w:rsidR="000164AC" w:rsidRPr="00D4203F" w:rsidRDefault="000164AC" w:rsidP="000164AC">
            <w:pPr>
              <w:jc w:val="both"/>
            </w:pPr>
            <w:r w:rsidRPr="00D4203F">
              <w:rPr>
                <w:b/>
              </w:rPr>
              <w:t xml:space="preserve">Обязательная аудиторная учебная нагрузка (всего) </w:t>
            </w:r>
          </w:p>
        </w:tc>
        <w:tc>
          <w:tcPr>
            <w:tcW w:w="1565" w:type="dxa"/>
            <w:shd w:val="clear" w:color="auto" w:fill="auto"/>
          </w:tcPr>
          <w:p w:rsidR="000164AC" w:rsidRPr="00D4203F" w:rsidRDefault="000164AC" w:rsidP="000164AC">
            <w:pPr>
              <w:jc w:val="center"/>
              <w:rPr>
                <w:b/>
                <w:i/>
                <w:iCs/>
              </w:rPr>
            </w:pPr>
            <w:r>
              <w:rPr>
                <w:b/>
                <w:i/>
                <w:iCs/>
              </w:rPr>
              <w:t>135</w:t>
            </w:r>
          </w:p>
        </w:tc>
      </w:tr>
      <w:tr w:rsidR="000164AC" w:rsidRPr="00D4203F" w:rsidTr="000164AC">
        <w:tc>
          <w:tcPr>
            <w:tcW w:w="7903" w:type="dxa"/>
            <w:shd w:val="clear" w:color="auto" w:fill="auto"/>
          </w:tcPr>
          <w:p w:rsidR="000164AC" w:rsidRPr="00D4203F" w:rsidRDefault="000164AC" w:rsidP="000164AC">
            <w:pPr>
              <w:jc w:val="both"/>
            </w:pPr>
            <w:r w:rsidRPr="00D4203F">
              <w:t>в том числе:</w:t>
            </w:r>
          </w:p>
        </w:tc>
        <w:tc>
          <w:tcPr>
            <w:tcW w:w="1565" w:type="dxa"/>
            <w:shd w:val="clear" w:color="auto" w:fill="auto"/>
          </w:tcPr>
          <w:p w:rsidR="000164AC" w:rsidRPr="00D4203F" w:rsidRDefault="000164AC" w:rsidP="000164AC">
            <w:pPr>
              <w:jc w:val="center"/>
              <w:rPr>
                <w:i/>
                <w:iCs/>
              </w:rPr>
            </w:pPr>
          </w:p>
        </w:tc>
      </w:tr>
      <w:tr w:rsidR="000164AC" w:rsidRPr="00D4203F" w:rsidTr="000164AC">
        <w:tc>
          <w:tcPr>
            <w:tcW w:w="7903" w:type="dxa"/>
            <w:shd w:val="clear" w:color="auto" w:fill="auto"/>
          </w:tcPr>
          <w:p w:rsidR="000164AC" w:rsidRPr="00D4203F" w:rsidRDefault="000164AC" w:rsidP="000164AC">
            <w:pPr>
              <w:jc w:val="both"/>
            </w:pPr>
            <w:r w:rsidRPr="00D4203F">
              <w:t xml:space="preserve">        лабораторные работы</w:t>
            </w:r>
          </w:p>
        </w:tc>
        <w:tc>
          <w:tcPr>
            <w:tcW w:w="1565" w:type="dxa"/>
            <w:shd w:val="clear" w:color="auto" w:fill="auto"/>
          </w:tcPr>
          <w:p w:rsidR="000164AC" w:rsidRPr="008B55E3" w:rsidRDefault="000164AC" w:rsidP="000164AC">
            <w:pPr>
              <w:jc w:val="center"/>
              <w:rPr>
                <w:i/>
                <w:iCs/>
              </w:rPr>
            </w:pPr>
            <w:r w:rsidRPr="008B55E3">
              <w:rPr>
                <w:i/>
                <w:iCs/>
              </w:rPr>
              <w:t>1</w:t>
            </w:r>
            <w:r>
              <w:rPr>
                <w:i/>
                <w:iCs/>
              </w:rPr>
              <w:t>4</w:t>
            </w:r>
          </w:p>
        </w:tc>
      </w:tr>
      <w:tr w:rsidR="000164AC" w:rsidRPr="00D4203F" w:rsidTr="000164AC">
        <w:tc>
          <w:tcPr>
            <w:tcW w:w="7903" w:type="dxa"/>
            <w:shd w:val="clear" w:color="auto" w:fill="auto"/>
          </w:tcPr>
          <w:p w:rsidR="000164AC" w:rsidRPr="00D4203F" w:rsidRDefault="000164AC" w:rsidP="000164AC">
            <w:pPr>
              <w:jc w:val="both"/>
            </w:pPr>
            <w:r>
              <w:t xml:space="preserve">        семинары</w:t>
            </w:r>
          </w:p>
        </w:tc>
        <w:tc>
          <w:tcPr>
            <w:tcW w:w="1565" w:type="dxa"/>
            <w:shd w:val="clear" w:color="auto" w:fill="auto"/>
          </w:tcPr>
          <w:p w:rsidR="000164AC" w:rsidRPr="008B55E3" w:rsidRDefault="000164AC" w:rsidP="000164AC">
            <w:pPr>
              <w:jc w:val="center"/>
              <w:rPr>
                <w:i/>
                <w:iCs/>
              </w:rPr>
            </w:pPr>
            <w:r>
              <w:rPr>
                <w:i/>
                <w:iCs/>
              </w:rPr>
              <w:t>5</w:t>
            </w:r>
          </w:p>
        </w:tc>
      </w:tr>
      <w:tr w:rsidR="000164AC" w:rsidRPr="00D4203F" w:rsidTr="000164AC">
        <w:tc>
          <w:tcPr>
            <w:tcW w:w="7903" w:type="dxa"/>
            <w:shd w:val="clear" w:color="auto" w:fill="auto"/>
          </w:tcPr>
          <w:p w:rsidR="000164AC" w:rsidRPr="00D4203F" w:rsidRDefault="000164AC" w:rsidP="000164AC">
            <w:pPr>
              <w:jc w:val="both"/>
              <w:rPr>
                <w:b/>
              </w:rPr>
            </w:pPr>
            <w:r>
              <w:rPr>
                <w:b/>
              </w:rPr>
              <w:t>Внеаудиторная с</w:t>
            </w:r>
            <w:r w:rsidRPr="00D4203F">
              <w:rPr>
                <w:b/>
              </w:rPr>
              <w:t>амостоятельная работа обучающегося (всего)</w:t>
            </w:r>
          </w:p>
        </w:tc>
        <w:tc>
          <w:tcPr>
            <w:tcW w:w="1565" w:type="dxa"/>
            <w:shd w:val="clear" w:color="auto" w:fill="auto"/>
          </w:tcPr>
          <w:p w:rsidR="000164AC" w:rsidRPr="00D4203F" w:rsidRDefault="000164AC" w:rsidP="000164AC">
            <w:pPr>
              <w:jc w:val="center"/>
              <w:rPr>
                <w:b/>
                <w:i/>
                <w:iCs/>
              </w:rPr>
            </w:pPr>
            <w:r>
              <w:rPr>
                <w:b/>
                <w:i/>
                <w:iCs/>
              </w:rPr>
              <w:t>84</w:t>
            </w:r>
          </w:p>
        </w:tc>
      </w:tr>
      <w:tr w:rsidR="000164AC" w:rsidRPr="00D4203F" w:rsidTr="000164AC">
        <w:tc>
          <w:tcPr>
            <w:tcW w:w="7903" w:type="dxa"/>
            <w:tcBorders>
              <w:right w:val="single" w:sz="4" w:space="0" w:color="auto"/>
            </w:tcBorders>
            <w:shd w:val="clear" w:color="auto" w:fill="auto"/>
          </w:tcPr>
          <w:p w:rsidR="000164AC" w:rsidRPr="006C2271" w:rsidRDefault="000164AC" w:rsidP="000164AC">
            <w:pPr>
              <w:jc w:val="both"/>
              <w:rPr>
                <w:b/>
              </w:rPr>
            </w:pPr>
            <w:r w:rsidRPr="006C2271">
              <w:t xml:space="preserve">Подготовка сообщений  </w:t>
            </w:r>
          </w:p>
        </w:tc>
        <w:tc>
          <w:tcPr>
            <w:tcW w:w="1565" w:type="dxa"/>
            <w:tcBorders>
              <w:left w:val="single" w:sz="4" w:space="0" w:color="auto"/>
            </w:tcBorders>
            <w:shd w:val="clear" w:color="auto" w:fill="auto"/>
          </w:tcPr>
          <w:p w:rsidR="000164AC" w:rsidRPr="006C2271" w:rsidRDefault="000164AC" w:rsidP="000164AC">
            <w:pPr>
              <w:jc w:val="center"/>
              <w:rPr>
                <w:iCs/>
              </w:rPr>
            </w:pPr>
            <w:r w:rsidRPr="006C2271">
              <w:rPr>
                <w:iCs/>
              </w:rPr>
              <w:t>22</w:t>
            </w:r>
          </w:p>
        </w:tc>
      </w:tr>
      <w:tr w:rsidR="000164AC" w:rsidRPr="00D4203F" w:rsidTr="000164AC">
        <w:tc>
          <w:tcPr>
            <w:tcW w:w="7903" w:type="dxa"/>
            <w:tcBorders>
              <w:right w:val="single" w:sz="4" w:space="0" w:color="auto"/>
            </w:tcBorders>
            <w:shd w:val="clear" w:color="auto" w:fill="auto"/>
          </w:tcPr>
          <w:p w:rsidR="000164AC" w:rsidRPr="006C2271" w:rsidRDefault="000164AC" w:rsidP="000164AC">
            <w:pPr>
              <w:jc w:val="both"/>
              <w:rPr>
                <w:b/>
              </w:rPr>
            </w:pPr>
            <w:r>
              <w:t>Составление библиографии</w:t>
            </w:r>
          </w:p>
        </w:tc>
        <w:tc>
          <w:tcPr>
            <w:tcW w:w="1565" w:type="dxa"/>
            <w:tcBorders>
              <w:left w:val="single" w:sz="4" w:space="0" w:color="auto"/>
            </w:tcBorders>
            <w:shd w:val="clear" w:color="auto" w:fill="auto"/>
          </w:tcPr>
          <w:p w:rsidR="000164AC" w:rsidRPr="006C2271" w:rsidRDefault="000164AC" w:rsidP="000164AC">
            <w:pPr>
              <w:jc w:val="center"/>
              <w:rPr>
                <w:b/>
                <w:iCs/>
              </w:rPr>
            </w:pPr>
            <w:r>
              <w:rPr>
                <w:b/>
                <w:iCs/>
              </w:rPr>
              <w:t>7</w:t>
            </w:r>
          </w:p>
        </w:tc>
      </w:tr>
      <w:tr w:rsidR="000164AC" w:rsidRPr="00D4203F" w:rsidTr="000164AC">
        <w:tc>
          <w:tcPr>
            <w:tcW w:w="7903" w:type="dxa"/>
            <w:tcBorders>
              <w:right w:val="single" w:sz="4" w:space="0" w:color="auto"/>
            </w:tcBorders>
            <w:shd w:val="clear" w:color="auto" w:fill="auto"/>
          </w:tcPr>
          <w:p w:rsidR="000164AC" w:rsidRPr="006C2271" w:rsidRDefault="000164AC" w:rsidP="000164AC">
            <w:pPr>
              <w:jc w:val="both"/>
              <w:rPr>
                <w:b/>
              </w:rPr>
            </w:pPr>
            <w:r w:rsidRPr="00424787">
              <w:t>Решение задач</w:t>
            </w:r>
          </w:p>
        </w:tc>
        <w:tc>
          <w:tcPr>
            <w:tcW w:w="1565" w:type="dxa"/>
            <w:tcBorders>
              <w:left w:val="single" w:sz="4" w:space="0" w:color="auto"/>
            </w:tcBorders>
            <w:shd w:val="clear" w:color="auto" w:fill="auto"/>
          </w:tcPr>
          <w:p w:rsidR="000164AC" w:rsidRPr="006C2271" w:rsidRDefault="000164AC" w:rsidP="000164AC">
            <w:pPr>
              <w:jc w:val="center"/>
              <w:rPr>
                <w:iCs/>
              </w:rPr>
            </w:pPr>
            <w:r w:rsidRPr="006C2271">
              <w:rPr>
                <w:iCs/>
              </w:rPr>
              <w:t>31</w:t>
            </w:r>
          </w:p>
        </w:tc>
      </w:tr>
      <w:tr w:rsidR="000164AC" w:rsidRPr="00D4203F" w:rsidTr="000164AC">
        <w:tc>
          <w:tcPr>
            <w:tcW w:w="7903" w:type="dxa"/>
            <w:tcBorders>
              <w:right w:val="single" w:sz="4" w:space="0" w:color="auto"/>
            </w:tcBorders>
            <w:shd w:val="clear" w:color="auto" w:fill="auto"/>
          </w:tcPr>
          <w:p w:rsidR="000164AC" w:rsidRPr="006C2271" w:rsidRDefault="000164AC" w:rsidP="000164AC">
            <w:pPr>
              <w:jc w:val="both"/>
              <w:rPr>
                <w:b/>
              </w:rPr>
            </w:pPr>
            <w:r w:rsidRPr="005A4171">
              <w:t>Состав</w:t>
            </w:r>
            <w:r>
              <w:t xml:space="preserve">ление </w:t>
            </w:r>
            <w:r w:rsidRPr="005A4171">
              <w:t xml:space="preserve"> конспект</w:t>
            </w:r>
            <w:r>
              <w:t>а</w:t>
            </w:r>
          </w:p>
        </w:tc>
        <w:tc>
          <w:tcPr>
            <w:tcW w:w="1565" w:type="dxa"/>
            <w:tcBorders>
              <w:left w:val="single" w:sz="4" w:space="0" w:color="auto"/>
            </w:tcBorders>
            <w:shd w:val="clear" w:color="auto" w:fill="auto"/>
          </w:tcPr>
          <w:p w:rsidR="000164AC" w:rsidRPr="006C2271" w:rsidRDefault="000164AC" w:rsidP="000164AC">
            <w:pPr>
              <w:jc w:val="center"/>
              <w:rPr>
                <w:iCs/>
              </w:rPr>
            </w:pPr>
            <w:r>
              <w:rPr>
                <w:iCs/>
              </w:rPr>
              <w:t>13</w:t>
            </w:r>
          </w:p>
        </w:tc>
      </w:tr>
      <w:tr w:rsidR="000164AC" w:rsidRPr="00D4203F" w:rsidTr="000164AC">
        <w:tc>
          <w:tcPr>
            <w:tcW w:w="7903" w:type="dxa"/>
            <w:tcBorders>
              <w:right w:val="single" w:sz="4" w:space="0" w:color="auto"/>
            </w:tcBorders>
            <w:shd w:val="clear" w:color="auto" w:fill="auto"/>
          </w:tcPr>
          <w:p w:rsidR="000164AC" w:rsidRPr="006C2271" w:rsidRDefault="000164AC" w:rsidP="000164AC">
            <w:pPr>
              <w:jc w:val="both"/>
              <w:rPr>
                <w:b/>
              </w:rPr>
            </w:pPr>
            <w:r w:rsidRPr="002D0E6C">
              <w:t>Состав</w:t>
            </w:r>
            <w:r>
              <w:t>ление  таблиц</w:t>
            </w:r>
          </w:p>
        </w:tc>
        <w:tc>
          <w:tcPr>
            <w:tcW w:w="1565" w:type="dxa"/>
            <w:tcBorders>
              <w:left w:val="single" w:sz="4" w:space="0" w:color="auto"/>
            </w:tcBorders>
            <w:shd w:val="clear" w:color="auto" w:fill="auto"/>
          </w:tcPr>
          <w:p w:rsidR="000164AC" w:rsidRPr="006C2271" w:rsidRDefault="000164AC" w:rsidP="000164AC">
            <w:pPr>
              <w:jc w:val="center"/>
              <w:rPr>
                <w:iCs/>
              </w:rPr>
            </w:pPr>
            <w:r>
              <w:rPr>
                <w:iCs/>
              </w:rPr>
              <w:t>4</w:t>
            </w:r>
          </w:p>
        </w:tc>
      </w:tr>
      <w:tr w:rsidR="000164AC" w:rsidRPr="00D4203F" w:rsidTr="000164AC">
        <w:tc>
          <w:tcPr>
            <w:tcW w:w="7903" w:type="dxa"/>
            <w:tcBorders>
              <w:right w:val="single" w:sz="4" w:space="0" w:color="auto"/>
            </w:tcBorders>
            <w:shd w:val="clear" w:color="auto" w:fill="auto"/>
          </w:tcPr>
          <w:p w:rsidR="000164AC" w:rsidRPr="004D382E" w:rsidRDefault="000164AC" w:rsidP="000164AC">
            <w:pPr>
              <w:jc w:val="both"/>
            </w:pPr>
            <w:r w:rsidRPr="004D382E">
              <w:t>Составление кроссворда</w:t>
            </w:r>
          </w:p>
        </w:tc>
        <w:tc>
          <w:tcPr>
            <w:tcW w:w="1565" w:type="dxa"/>
            <w:tcBorders>
              <w:left w:val="single" w:sz="4" w:space="0" w:color="auto"/>
            </w:tcBorders>
            <w:shd w:val="clear" w:color="auto" w:fill="auto"/>
          </w:tcPr>
          <w:p w:rsidR="000164AC" w:rsidRPr="006C2271" w:rsidRDefault="000164AC" w:rsidP="000164AC">
            <w:pPr>
              <w:jc w:val="center"/>
              <w:rPr>
                <w:iCs/>
              </w:rPr>
            </w:pPr>
            <w:r>
              <w:rPr>
                <w:iCs/>
              </w:rPr>
              <w:t>3</w:t>
            </w:r>
          </w:p>
        </w:tc>
      </w:tr>
      <w:tr w:rsidR="000164AC" w:rsidRPr="00D4203F" w:rsidTr="000164AC">
        <w:tc>
          <w:tcPr>
            <w:tcW w:w="7903" w:type="dxa"/>
            <w:tcBorders>
              <w:right w:val="single" w:sz="4" w:space="0" w:color="auto"/>
            </w:tcBorders>
            <w:shd w:val="clear" w:color="auto" w:fill="auto"/>
          </w:tcPr>
          <w:p w:rsidR="000164AC" w:rsidRPr="004D382E" w:rsidRDefault="000164AC" w:rsidP="000164AC">
            <w:pPr>
              <w:jc w:val="both"/>
            </w:pPr>
            <w:r>
              <w:t>Подготовка к семинарам</w:t>
            </w:r>
          </w:p>
        </w:tc>
        <w:tc>
          <w:tcPr>
            <w:tcW w:w="1565" w:type="dxa"/>
            <w:tcBorders>
              <w:left w:val="single" w:sz="4" w:space="0" w:color="auto"/>
            </w:tcBorders>
            <w:shd w:val="clear" w:color="auto" w:fill="auto"/>
          </w:tcPr>
          <w:p w:rsidR="000164AC" w:rsidRPr="006C2271" w:rsidRDefault="000164AC" w:rsidP="000164AC">
            <w:pPr>
              <w:jc w:val="center"/>
              <w:rPr>
                <w:iCs/>
              </w:rPr>
            </w:pPr>
            <w:r>
              <w:rPr>
                <w:iCs/>
              </w:rPr>
              <w:t>3</w:t>
            </w:r>
          </w:p>
        </w:tc>
      </w:tr>
      <w:tr w:rsidR="000164AC" w:rsidRPr="00D4203F" w:rsidTr="000164AC">
        <w:tc>
          <w:tcPr>
            <w:tcW w:w="7903" w:type="dxa"/>
            <w:tcBorders>
              <w:right w:val="single" w:sz="4" w:space="0" w:color="auto"/>
            </w:tcBorders>
            <w:shd w:val="clear" w:color="auto" w:fill="auto"/>
          </w:tcPr>
          <w:p w:rsidR="000164AC" w:rsidRPr="004D382E" w:rsidRDefault="000164AC" w:rsidP="000164AC">
            <w:pPr>
              <w:jc w:val="both"/>
            </w:pPr>
            <w:r w:rsidRPr="004D382E">
              <w:t>Создание презентации</w:t>
            </w:r>
          </w:p>
        </w:tc>
        <w:tc>
          <w:tcPr>
            <w:tcW w:w="1565" w:type="dxa"/>
            <w:tcBorders>
              <w:left w:val="single" w:sz="4" w:space="0" w:color="auto"/>
            </w:tcBorders>
            <w:shd w:val="clear" w:color="auto" w:fill="auto"/>
          </w:tcPr>
          <w:p w:rsidR="000164AC" w:rsidRPr="006C2271" w:rsidRDefault="000164AC" w:rsidP="000164AC">
            <w:pPr>
              <w:jc w:val="center"/>
              <w:rPr>
                <w:iCs/>
              </w:rPr>
            </w:pPr>
            <w:r>
              <w:rPr>
                <w:iCs/>
              </w:rPr>
              <w:t>1</w:t>
            </w:r>
          </w:p>
        </w:tc>
      </w:tr>
      <w:tr w:rsidR="000164AC" w:rsidRPr="00D4203F" w:rsidTr="000164AC">
        <w:tc>
          <w:tcPr>
            <w:tcW w:w="7903" w:type="dxa"/>
            <w:tcBorders>
              <w:right w:val="single" w:sz="4" w:space="0" w:color="auto"/>
            </w:tcBorders>
            <w:shd w:val="clear" w:color="auto" w:fill="auto"/>
          </w:tcPr>
          <w:p w:rsidR="000164AC" w:rsidRPr="004D382E" w:rsidRDefault="000164AC" w:rsidP="000164AC">
            <w:pPr>
              <w:jc w:val="both"/>
            </w:pPr>
            <w:r>
              <w:t>Составление задач</w:t>
            </w:r>
          </w:p>
        </w:tc>
        <w:tc>
          <w:tcPr>
            <w:tcW w:w="1565" w:type="dxa"/>
            <w:tcBorders>
              <w:left w:val="single" w:sz="4" w:space="0" w:color="auto"/>
            </w:tcBorders>
            <w:shd w:val="clear" w:color="auto" w:fill="auto"/>
          </w:tcPr>
          <w:p w:rsidR="000164AC" w:rsidRPr="006C2271" w:rsidRDefault="000164AC" w:rsidP="000164AC">
            <w:pPr>
              <w:jc w:val="center"/>
              <w:rPr>
                <w:iCs/>
              </w:rPr>
            </w:pPr>
            <w:r>
              <w:rPr>
                <w:iCs/>
              </w:rPr>
              <w:t>1</w:t>
            </w:r>
          </w:p>
        </w:tc>
      </w:tr>
      <w:tr w:rsidR="000164AC" w:rsidRPr="00D4203F" w:rsidTr="000164AC">
        <w:tc>
          <w:tcPr>
            <w:tcW w:w="7903" w:type="dxa"/>
            <w:tcBorders>
              <w:right w:val="single" w:sz="4" w:space="0" w:color="auto"/>
            </w:tcBorders>
            <w:shd w:val="clear" w:color="auto" w:fill="auto"/>
          </w:tcPr>
          <w:p w:rsidR="000164AC" w:rsidRDefault="000164AC" w:rsidP="000164AC">
            <w:pPr>
              <w:rPr>
                <w:b/>
                <w:i/>
                <w:iCs/>
              </w:rPr>
            </w:pPr>
            <w:r>
              <w:rPr>
                <w:b/>
                <w:i/>
                <w:iCs/>
              </w:rPr>
              <w:t xml:space="preserve">Промежуточная </w:t>
            </w:r>
            <w:r w:rsidRPr="00D4203F">
              <w:rPr>
                <w:b/>
                <w:i/>
                <w:iCs/>
              </w:rPr>
              <w:t xml:space="preserve"> аттестация</w:t>
            </w:r>
            <w:r w:rsidRPr="00D4203F">
              <w:rPr>
                <w:i/>
                <w:iCs/>
              </w:rPr>
              <w:t xml:space="preserve"> в форме  </w:t>
            </w:r>
            <w:r>
              <w:rPr>
                <w:i/>
                <w:iCs/>
              </w:rPr>
              <w:t>экзамена</w:t>
            </w:r>
          </w:p>
        </w:tc>
        <w:tc>
          <w:tcPr>
            <w:tcW w:w="1565" w:type="dxa"/>
            <w:tcBorders>
              <w:left w:val="single" w:sz="4" w:space="0" w:color="auto"/>
            </w:tcBorders>
            <w:shd w:val="clear" w:color="auto" w:fill="auto"/>
          </w:tcPr>
          <w:p w:rsidR="000164AC" w:rsidRDefault="000164AC" w:rsidP="000164AC">
            <w:pPr>
              <w:rPr>
                <w:b/>
                <w:i/>
                <w:iCs/>
              </w:rPr>
            </w:pPr>
          </w:p>
        </w:tc>
      </w:tr>
    </w:tbl>
    <w:p w:rsidR="000164AC" w:rsidRPr="00D4203F" w:rsidRDefault="000164AC"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D4549A" w:rsidRPr="00D4203F"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D4549A" w:rsidRPr="00D4203F" w:rsidSect="00524169">
          <w:footerReference w:type="even" r:id="rId8"/>
          <w:footerReference w:type="default" r:id="rId9"/>
          <w:pgSz w:w="11906" w:h="16838"/>
          <w:pgMar w:top="568" w:right="850" w:bottom="1134" w:left="709" w:header="708" w:footer="708" w:gutter="0"/>
          <w:cols w:space="720"/>
          <w:titlePg/>
        </w:sectPr>
      </w:pPr>
    </w:p>
    <w:p w:rsidR="00D4549A" w:rsidRPr="00D4203F"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4203F">
        <w:rPr>
          <w:b/>
          <w:caps/>
        </w:rPr>
        <w:lastRenderedPageBreak/>
        <w:t xml:space="preserve">2.2. </w:t>
      </w:r>
      <w:r w:rsidRPr="00D4203F">
        <w:rPr>
          <w:b/>
        </w:rPr>
        <w:t xml:space="preserve">Тематический план и содержание учебной дисциплины </w:t>
      </w:r>
    </w:p>
    <w:p w:rsidR="00D4549A" w:rsidRPr="00D4203F"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948"/>
        <w:gridCol w:w="8259"/>
        <w:gridCol w:w="1353"/>
        <w:gridCol w:w="1370"/>
      </w:tblGrid>
      <w:tr w:rsidR="00D4549A" w:rsidRPr="00D4203F" w:rsidTr="00D4549A">
        <w:trPr>
          <w:trHeight w:val="650"/>
        </w:trPr>
        <w:tc>
          <w:tcPr>
            <w:tcW w:w="3948" w:type="dxa"/>
            <w:shd w:val="clear" w:color="auto" w:fill="FFFFFF"/>
          </w:tcPr>
          <w:p w:rsidR="00D4549A" w:rsidRPr="00D4203F"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4203F">
              <w:rPr>
                <w:b/>
                <w:bCs/>
              </w:rPr>
              <w:t>Наименование разделов и тем</w:t>
            </w:r>
          </w:p>
        </w:tc>
        <w:tc>
          <w:tcPr>
            <w:tcW w:w="8259" w:type="dxa"/>
            <w:shd w:val="clear" w:color="auto" w:fill="FFFFFF"/>
          </w:tcPr>
          <w:p w:rsidR="00D4549A" w:rsidRPr="00D4203F" w:rsidRDefault="00D4549A" w:rsidP="00F62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4203F">
              <w:rPr>
                <w:b/>
                <w:bCs/>
              </w:rPr>
              <w:t>Содержание учебного материала</w:t>
            </w:r>
          </w:p>
        </w:tc>
        <w:tc>
          <w:tcPr>
            <w:tcW w:w="1353" w:type="dxa"/>
            <w:shd w:val="clear" w:color="auto" w:fill="FFFFFF"/>
          </w:tcPr>
          <w:p w:rsidR="00D4549A" w:rsidRPr="00D4203F"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4203F">
              <w:rPr>
                <w:b/>
                <w:bCs/>
              </w:rPr>
              <w:t>Объем часов</w:t>
            </w:r>
          </w:p>
        </w:tc>
        <w:tc>
          <w:tcPr>
            <w:tcW w:w="1370" w:type="dxa"/>
            <w:shd w:val="clear" w:color="auto" w:fill="FFFFFF"/>
          </w:tcPr>
          <w:p w:rsidR="00D4549A" w:rsidRPr="00D4203F"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4203F">
              <w:rPr>
                <w:b/>
                <w:bCs/>
              </w:rPr>
              <w:t>Уровень освоения</w:t>
            </w:r>
          </w:p>
        </w:tc>
      </w:tr>
      <w:tr w:rsidR="00D4549A" w:rsidRPr="00D4203F" w:rsidTr="00D4549A">
        <w:tc>
          <w:tcPr>
            <w:tcW w:w="3948" w:type="dxa"/>
            <w:shd w:val="clear" w:color="auto" w:fill="FFFFFF"/>
          </w:tcPr>
          <w:p w:rsidR="00D4549A" w:rsidRPr="00D4203F"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D4203F">
              <w:rPr>
                <w:bCs/>
                <w:i/>
              </w:rPr>
              <w:t>1</w:t>
            </w:r>
          </w:p>
        </w:tc>
        <w:tc>
          <w:tcPr>
            <w:tcW w:w="8259" w:type="dxa"/>
            <w:shd w:val="clear" w:color="auto" w:fill="FFFFFF"/>
          </w:tcPr>
          <w:p w:rsidR="00D4549A" w:rsidRPr="00D4203F"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D4203F">
              <w:rPr>
                <w:bCs/>
                <w:i/>
              </w:rPr>
              <w:t>2</w:t>
            </w:r>
          </w:p>
        </w:tc>
        <w:tc>
          <w:tcPr>
            <w:tcW w:w="1353" w:type="dxa"/>
            <w:shd w:val="clear" w:color="auto" w:fill="FFFFFF"/>
          </w:tcPr>
          <w:p w:rsidR="00D4549A" w:rsidRPr="00D4203F"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D4203F">
              <w:rPr>
                <w:bCs/>
                <w:i/>
              </w:rPr>
              <w:t>3</w:t>
            </w:r>
          </w:p>
        </w:tc>
        <w:tc>
          <w:tcPr>
            <w:tcW w:w="1370" w:type="dxa"/>
            <w:shd w:val="clear" w:color="auto" w:fill="FFFFFF"/>
          </w:tcPr>
          <w:p w:rsidR="00D4549A" w:rsidRPr="00D4203F"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D4203F">
              <w:rPr>
                <w:bCs/>
                <w:i/>
              </w:rPr>
              <w:t>4</w:t>
            </w:r>
          </w:p>
        </w:tc>
      </w:tr>
      <w:tr w:rsidR="00317A45" w:rsidRPr="00D4203F" w:rsidTr="00317A45">
        <w:trPr>
          <w:trHeight w:val="473"/>
        </w:trPr>
        <w:tc>
          <w:tcPr>
            <w:tcW w:w="3948" w:type="dxa"/>
            <w:shd w:val="clear" w:color="auto" w:fill="FFFFFF"/>
          </w:tcPr>
          <w:p w:rsidR="00317A45" w:rsidRPr="00D4203F"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rPr>
            </w:pPr>
          </w:p>
          <w:p w:rsidR="00317A45" w:rsidRPr="00D4203F"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4203F">
              <w:rPr>
                <w:rFonts w:eastAsia="Calibri"/>
                <w:b/>
                <w:bCs/>
              </w:rPr>
              <w:t>ВВЕДЕНИЕ</w:t>
            </w:r>
          </w:p>
        </w:tc>
        <w:tc>
          <w:tcPr>
            <w:tcW w:w="8259" w:type="dxa"/>
            <w:shd w:val="clear" w:color="auto" w:fill="FFFFFF"/>
          </w:tcPr>
          <w:p w:rsidR="00317A45" w:rsidRPr="002A2F2B" w:rsidRDefault="00317A45" w:rsidP="0051657A">
            <w:pPr>
              <w:pStyle w:val="ConsPlusNormal"/>
              <w:widowControl/>
              <w:ind w:firstLine="0"/>
              <w:jc w:val="both"/>
              <w:rPr>
                <w:rFonts w:ascii="Times New Roman" w:hAnsi="Times New Roman" w:cs="Times New Roman"/>
                <w:sz w:val="24"/>
                <w:szCs w:val="24"/>
              </w:rPr>
            </w:pPr>
          </w:p>
        </w:tc>
        <w:tc>
          <w:tcPr>
            <w:tcW w:w="1353" w:type="dxa"/>
            <w:shd w:val="clear" w:color="auto" w:fill="FFFFFF"/>
          </w:tcPr>
          <w:p w:rsidR="00317A45" w:rsidRPr="00317A45"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317A45">
              <w:rPr>
                <w:b/>
                <w:bCs/>
              </w:rPr>
              <w:t>3</w:t>
            </w:r>
          </w:p>
        </w:tc>
        <w:tc>
          <w:tcPr>
            <w:tcW w:w="1370" w:type="dxa"/>
            <w:shd w:val="clear" w:color="auto" w:fill="FFFFFF"/>
          </w:tcPr>
          <w:p w:rsidR="00317A45" w:rsidRPr="00D4203F"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317A45" w:rsidRPr="00D4203F" w:rsidTr="00D4549A">
        <w:trPr>
          <w:trHeight w:val="473"/>
        </w:trPr>
        <w:tc>
          <w:tcPr>
            <w:tcW w:w="3948" w:type="dxa"/>
            <w:shd w:val="clear" w:color="auto" w:fill="FFFFFF"/>
          </w:tcPr>
          <w:p w:rsidR="00317A45" w:rsidRPr="00D4203F"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rPr>
            </w:pPr>
            <w:r w:rsidRPr="0051657A">
              <w:t>Физика - фундаментальная наука о природе.</w:t>
            </w:r>
          </w:p>
        </w:tc>
        <w:tc>
          <w:tcPr>
            <w:tcW w:w="8259" w:type="dxa"/>
            <w:shd w:val="clear" w:color="auto" w:fill="FFFFFF"/>
          </w:tcPr>
          <w:p w:rsidR="00317A45" w:rsidRPr="0051657A" w:rsidRDefault="00317A45" w:rsidP="00317A45">
            <w:pPr>
              <w:pStyle w:val="ConsPlusNormal"/>
              <w:widowControl/>
              <w:ind w:firstLine="0"/>
              <w:jc w:val="both"/>
              <w:outlineLvl w:val="5"/>
              <w:rPr>
                <w:rFonts w:ascii="Times New Roman" w:hAnsi="Times New Roman" w:cs="Times New Roman"/>
                <w:sz w:val="24"/>
                <w:szCs w:val="24"/>
              </w:rPr>
            </w:pPr>
            <w:r w:rsidRPr="0051657A">
              <w:rPr>
                <w:rFonts w:ascii="Times New Roman" w:hAnsi="Times New Roman" w:cs="Times New Roman"/>
                <w:sz w:val="24"/>
                <w:szCs w:val="24"/>
              </w:rPr>
              <w:t xml:space="preserve">Физика как наука. Методы научного познания. </w:t>
            </w:r>
          </w:p>
          <w:p w:rsidR="00317A45" w:rsidRPr="0051657A" w:rsidRDefault="00317A45" w:rsidP="0051657A">
            <w:pPr>
              <w:pStyle w:val="ConsPlusNormal"/>
              <w:widowControl/>
              <w:ind w:firstLine="0"/>
              <w:jc w:val="both"/>
              <w:outlineLvl w:val="5"/>
              <w:rPr>
                <w:rFonts w:ascii="Times New Roman" w:hAnsi="Times New Roman" w:cs="Times New Roman"/>
                <w:sz w:val="24"/>
                <w:szCs w:val="24"/>
              </w:rPr>
            </w:pPr>
          </w:p>
        </w:tc>
        <w:tc>
          <w:tcPr>
            <w:tcW w:w="1353" w:type="dxa"/>
            <w:shd w:val="clear" w:color="auto" w:fill="FFFFFF"/>
          </w:tcPr>
          <w:p w:rsidR="00317A45" w:rsidRPr="00317A45"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17A45">
              <w:rPr>
                <w:bCs/>
              </w:rPr>
              <w:t>1</w:t>
            </w:r>
          </w:p>
        </w:tc>
        <w:tc>
          <w:tcPr>
            <w:tcW w:w="1370" w:type="dxa"/>
            <w:shd w:val="clear" w:color="auto" w:fill="FFFFFF"/>
          </w:tcPr>
          <w:p w:rsidR="00317A45"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w:t>
            </w:r>
          </w:p>
        </w:tc>
      </w:tr>
      <w:tr w:rsidR="00317A45" w:rsidRPr="00D4203F" w:rsidTr="00D4549A">
        <w:trPr>
          <w:trHeight w:val="473"/>
        </w:trPr>
        <w:tc>
          <w:tcPr>
            <w:tcW w:w="3948" w:type="dxa"/>
            <w:shd w:val="clear" w:color="auto" w:fill="FFFFFF"/>
          </w:tcPr>
          <w:p w:rsidR="00317A45" w:rsidRPr="00D4203F"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rPr>
            </w:pPr>
            <w:r w:rsidRPr="0051657A">
              <w:t>Научные методы познания окружающего мира.</w:t>
            </w:r>
          </w:p>
        </w:tc>
        <w:tc>
          <w:tcPr>
            <w:tcW w:w="8259" w:type="dxa"/>
            <w:shd w:val="clear" w:color="auto" w:fill="FFFFFF"/>
          </w:tcPr>
          <w:p w:rsidR="00317A45" w:rsidRPr="0051657A" w:rsidRDefault="00317A45" w:rsidP="0051657A">
            <w:pPr>
              <w:pStyle w:val="ConsPlusNormal"/>
              <w:widowControl/>
              <w:ind w:firstLine="0"/>
              <w:jc w:val="both"/>
              <w:outlineLvl w:val="5"/>
              <w:rPr>
                <w:rFonts w:ascii="Times New Roman" w:hAnsi="Times New Roman" w:cs="Times New Roman"/>
                <w:sz w:val="24"/>
                <w:szCs w:val="24"/>
              </w:rPr>
            </w:pPr>
            <w:r w:rsidRPr="0051657A">
              <w:rPr>
                <w:rFonts w:ascii="Times New Roman" w:hAnsi="Times New Roman" w:cs="Times New Roman"/>
                <w:sz w:val="24"/>
                <w:szCs w:val="24"/>
              </w:rPr>
              <w:t>Роль эксперимента и теории в процессе познания природы. Моделирование явлений и объектов природы. Научные гипотезы. Роль математики в физике.</w:t>
            </w:r>
          </w:p>
        </w:tc>
        <w:tc>
          <w:tcPr>
            <w:tcW w:w="1353" w:type="dxa"/>
            <w:shd w:val="clear" w:color="auto" w:fill="FFFFFF"/>
          </w:tcPr>
          <w:p w:rsidR="00317A45" w:rsidRPr="00317A45"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17A45">
              <w:rPr>
                <w:bCs/>
              </w:rPr>
              <w:t>1</w:t>
            </w:r>
          </w:p>
        </w:tc>
        <w:tc>
          <w:tcPr>
            <w:tcW w:w="1370" w:type="dxa"/>
            <w:shd w:val="clear" w:color="auto" w:fill="FFFFFF"/>
          </w:tcPr>
          <w:p w:rsidR="00317A45"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w:t>
            </w:r>
          </w:p>
        </w:tc>
      </w:tr>
      <w:tr w:rsidR="00317A45" w:rsidRPr="00D4203F" w:rsidTr="00D4549A">
        <w:trPr>
          <w:trHeight w:val="473"/>
        </w:trPr>
        <w:tc>
          <w:tcPr>
            <w:tcW w:w="3948" w:type="dxa"/>
            <w:shd w:val="clear" w:color="auto" w:fill="FFFFFF"/>
          </w:tcPr>
          <w:p w:rsidR="00317A45" w:rsidRPr="00D4203F"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rPr>
            </w:pPr>
            <w:r w:rsidRPr="0051657A">
              <w:t>Физическая картина мира.</w:t>
            </w:r>
          </w:p>
        </w:tc>
        <w:tc>
          <w:tcPr>
            <w:tcW w:w="8259" w:type="dxa"/>
            <w:shd w:val="clear" w:color="auto" w:fill="FFFFFF"/>
          </w:tcPr>
          <w:p w:rsidR="00317A45" w:rsidRPr="0051657A" w:rsidRDefault="00317A45" w:rsidP="0051657A">
            <w:pPr>
              <w:pStyle w:val="ConsPlusNormal"/>
              <w:widowControl/>
              <w:ind w:firstLine="0"/>
              <w:jc w:val="both"/>
              <w:outlineLvl w:val="5"/>
              <w:rPr>
                <w:rFonts w:ascii="Times New Roman" w:hAnsi="Times New Roman" w:cs="Times New Roman"/>
                <w:sz w:val="24"/>
                <w:szCs w:val="24"/>
              </w:rPr>
            </w:pPr>
            <w:r w:rsidRPr="0051657A">
              <w:rPr>
                <w:rFonts w:ascii="Times New Roman" w:hAnsi="Times New Roman" w:cs="Times New Roman"/>
                <w:sz w:val="24"/>
                <w:szCs w:val="24"/>
              </w:rPr>
              <w:t>Физические законы и теории, границы их применимости. Принцип соответствия.</w:t>
            </w:r>
          </w:p>
        </w:tc>
        <w:tc>
          <w:tcPr>
            <w:tcW w:w="1353" w:type="dxa"/>
            <w:shd w:val="clear" w:color="auto" w:fill="FFFFFF"/>
          </w:tcPr>
          <w:p w:rsidR="00317A45" w:rsidRPr="00317A45"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17A45">
              <w:rPr>
                <w:bCs/>
              </w:rPr>
              <w:t>1</w:t>
            </w:r>
          </w:p>
        </w:tc>
        <w:tc>
          <w:tcPr>
            <w:tcW w:w="1370" w:type="dxa"/>
            <w:shd w:val="clear" w:color="auto" w:fill="FFFFFF"/>
          </w:tcPr>
          <w:p w:rsidR="00317A45"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w:t>
            </w:r>
          </w:p>
        </w:tc>
      </w:tr>
      <w:tr w:rsidR="00D4549A" w:rsidRPr="00D4203F" w:rsidTr="00D4549A">
        <w:tc>
          <w:tcPr>
            <w:tcW w:w="3948" w:type="dxa"/>
            <w:shd w:val="clear" w:color="auto" w:fill="FFFFFF"/>
          </w:tcPr>
          <w:p w:rsidR="00D4549A" w:rsidRPr="00D4203F" w:rsidRDefault="00D4549A" w:rsidP="00D4549A">
            <w:pPr>
              <w:pStyle w:val="9"/>
              <w:spacing w:after="120" w:line="120" w:lineRule="auto"/>
              <w:rPr>
                <w:rFonts w:ascii="Times New Roman" w:hAnsi="Times New Roman"/>
                <w:sz w:val="24"/>
                <w:szCs w:val="24"/>
              </w:rPr>
            </w:pPr>
            <w:r w:rsidRPr="00D4203F">
              <w:rPr>
                <w:rFonts w:ascii="Times New Roman" w:hAnsi="Times New Roman"/>
                <w:b/>
                <w:bCs/>
                <w:sz w:val="24"/>
                <w:szCs w:val="24"/>
              </w:rPr>
              <w:t>Раздел 1.</w:t>
            </w:r>
          </w:p>
        </w:tc>
        <w:tc>
          <w:tcPr>
            <w:tcW w:w="8259" w:type="dxa"/>
            <w:shd w:val="clear" w:color="auto" w:fill="FFFFFF"/>
          </w:tcPr>
          <w:p w:rsidR="00D4549A" w:rsidRPr="00D4203F" w:rsidRDefault="00D4549A" w:rsidP="00D4549A">
            <w:pPr>
              <w:pStyle w:val="9"/>
              <w:spacing w:after="120" w:line="120" w:lineRule="auto"/>
              <w:rPr>
                <w:rFonts w:eastAsia="Calibri"/>
                <w:bCs/>
              </w:rPr>
            </w:pPr>
            <w:r w:rsidRPr="00D4203F">
              <w:rPr>
                <w:rFonts w:ascii="Times New Roman" w:hAnsi="Times New Roman"/>
                <w:b/>
                <w:sz w:val="24"/>
                <w:szCs w:val="24"/>
              </w:rPr>
              <w:t xml:space="preserve">МЕХАНИКА </w:t>
            </w:r>
          </w:p>
        </w:tc>
        <w:tc>
          <w:tcPr>
            <w:tcW w:w="1353" w:type="dxa"/>
            <w:shd w:val="clear" w:color="auto" w:fill="FFFFFF"/>
          </w:tcPr>
          <w:p w:rsidR="00D4549A" w:rsidRPr="00D4203F" w:rsidRDefault="006F65B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30</w:t>
            </w:r>
          </w:p>
        </w:tc>
        <w:tc>
          <w:tcPr>
            <w:tcW w:w="1370" w:type="dxa"/>
            <w:shd w:val="clear" w:color="auto" w:fill="FFFFFF"/>
          </w:tcPr>
          <w:p w:rsidR="00D4549A" w:rsidRPr="00D4203F"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317A45" w:rsidRPr="00D4203F" w:rsidTr="00317A45">
        <w:trPr>
          <w:trHeight w:val="312"/>
        </w:trPr>
        <w:tc>
          <w:tcPr>
            <w:tcW w:w="3948" w:type="dxa"/>
            <w:shd w:val="clear" w:color="auto" w:fill="FFFFFF"/>
          </w:tcPr>
          <w:p w:rsidR="00317A45" w:rsidRPr="00D4203F" w:rsidRDefault="00317A45" w:rsidP="00045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A2F2B">
              <w:t>Механическое движение.</w:t>
            </w:r>
          </w:p>
        </w:tc>
        <w:tc>
          <w:tcPr>
            <w:tcW w:w="8259" w:type="dxa"/>
            <w:shd w:val="clear" w:color="auto" w:fill="FFFFFF"/>
          </w:tcPr>
          <w:p w:rsidR="00317A45" w:rsidRPr="00444830" w:rsidRDefault="00317A45" w:rsidP="00045D24">
            <w:pPr>
              <w:pStyle w:val="ConsPlusNormal"/>
              <w:widowControl/>
              <w:ind w:firstLine="0"/>
              <w:jc w:val="both"/>
              <w:rPr>
                <w:rFonts w:ascii="Times New Roman" w:hAnsi="Times New Roman" w:cs="Times New Roman"/>
                <w:sz w:val="24"/>
                <w:szCs w:val="24"/>
              </w:rPr>
            </w:pPr>
            <w:r w:rsidRPr="002A2F2B">
              <w:rPr>
                <w:rFonts w:ascii="Times New Roman" w:hAnsi="Times New Roman" w:cs="Times New Roman"/>
                <w:sz w:val="24"/>
                <w:szCs w:val="24"/>
              </w:rPr>
              <w:t xml:space="preserve">Механическое движение и его относительность. </w:t>
            </w:r>
          </w:p>
        </w:tc>
        <w:tc>
          <w:tcPr>
            <w:tcW w:w="1353" w:type="dxa"/>
            <w:shd w:val="clear" w:color="auto" w:fill="FFFFFF"/>
          </w:tcPr>
          <w:p w:rsidR="00317A45" w:rsidRPr="00D4203F"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317A45" w:rsidRPr="00D4203F" w:rsidRDefault="00317A45" w:rsidP="00045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r w:rsidRPr="00D4203F">
              <w:rPr>
                <w:bCs/>
              </w:rPr>
              <w:t>2</w:t>
            </w:r>
          </w:p>
        </w:tc>
      </w:tr>
      <w:tr w:rsidR="00317A45" w:rsidRPr="00D4203F" w:rsidTr="00465C91">
        <w:trPr>
          <w:trHeight w:val="307"/>
        </w:trPr>
        <w:tc>
          <w:tcPr>
            <w:tcW w:w="3948" w:type="dxa"/>
            <w:shd w:val="clear" w:color="auto" w:fill="FFFFFF"/>
          </w:tcPr>
          <w:p w:rsidR="00317A45" w:rsidRPr="00D4203F" w:rsidRDefault="00317A45" w:rsidP="00317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t>П</w:t>
            </w:r>
            <w:r w:rsidRPr="002A2F2B">
              <w:t>рямолинейно</w:t>
            </w:r>
            <w:r>
              <w:t>е</w:t>
            </w:r>
            <w:r w:rsidRPr="002A2F2B">
              <w:t xml:space="preserve"> равно</w:t>
            </w:r>
            <w:r>
              <w:t>мерное</w:t>
            </w:r>
            <w:r w:rsidRPr="002A2F2B">
              <w:t xml:space="preserve"> движени</w:t>
            </w:r>
            <w:r>
              <w:t>е</w:t>
            </w:r>
            <w:r w:rsidRPr="002A2F2B">
              <w:t>.</w:t>
            </w:r>
          </w:p>
        </w:tc>
        <w:tc>
          <w:tcPr>
            <w:tcW w:w="8259" w:type="dxa"/>
            <w:shd w:val="clear" w:color="auto" w:fill="FFFFFF"/>
          </w:tcPr>
          <w:p w:rsidR="00317A45" w:rsidRPr="002A2F2B" w:rsidRDefault="00317A45" w:rsidP="0051657A">
            <w:pPr>
              <w:pStyle w:val="ConsPlusNormal"/>
              <w:widowControl/>
              <w:ind w:firstLine="0"/>
              <w:jc w:val="both"/>
              <w:rPr>
                <w:rFonts w:ascii="Times New Roman" w:hAnsi="Times New Roman" w:cs="Times New Roman"/>
                <w:sz w:val="24"/>
                <w:szCs w:val="24"/>
              </w:rPr>
            </w:pPr>
            <w:r w:rsidRPr="002A2F2B">
              <w:rPr>
                <w:rFonts w:ascii="Times New Roman" w:hAnsi="Times New Roman" w:cs="Times New Roman"/>
                <w:sz w:val="24"/>
                <w:szCs w:val="24"/>
              </w:rPr>
              <w:t>Уравнения прямолинейного равно</w:t>
            </w:r>
            <w:r>
              <w:t>мерного</w:t>
            </w:r>
            <w:r w:rsidRPr="002A2F2B">
              <w:rPr>
                <w:rFonts w:ascii="Times New Roman" w:hAnsi="Times New Roman" w:cs="Times New Roman"/>
                <w:sz w:val="24"/>
                <w:szCs w:val="24"/>
              </w:rPr>
              <w:t xml:space="preserve"> движения.</w:t>
            </w:r>
            <w:r w:rsidR="00045D24" w:rsidRPr="002A2F2B">
              <w:rPr>
                <w:rFonts w:ascii="Times New Roman" w:hAnsi="Times New Roman" w:cs="Times New Roman"/>
                <w:sz w:val="24"/>
                <w:szCs w:val="24"/>
              </w:rPr>
              <w:t xml:space="preserve"> Наблюдение и описание различн</w:t>
            </w:r>
            <w:r w:rsidR="00045D24">
              <w:rPr>
                <w:rFonts w:ascii="Times New Roman" w:hAnsi="Times New Roman" w:cs="Times New Roman"/>
                <w:sz w:val="24"/>
                <w:szCs w:val="24"/>
              </w:rPr>
              <w:t>ых видов механического движения</w:t>
            </w:r>
            <w:r w:rsidR="00045D24" w:rsidRPr="002A2F2B">
              <w:rPr>
                <w:rFonts w:ascii="Times New Roman" w:hAnsi="Times New Roman" w:cs="Times New Roman"/>
                <w:sz w:val="24"/>
                <w:szCs w:val="24"/>
              </w:rPr>
              <w:t>.</w:t>
            </w:r>
          </w:p>
        </w:tc>
        <w:tc>
          <w:tcPr>
            <w:tcW w:w="1353" w:type="dxa"/>
            <w:shd w:val="clear" w:color="auto" w:fill="FFFFFF"/>
          </w:tcPr>
          <w:p w:rsidR="00317A45"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045D24" w:rsidRPr="00D4203F" w:rsidRDefault="00045D24" w:rsidP="00045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r w:rsidRPr="00D4203F">
              <w:rPr>
                <w:bCs/>
              </w:rPr>
              <w:t>2</w:t>
            </w:r>
          </w:p>
          <w:p w:rsidR="00317A45"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317A45" w:rsidRPr="00D4203F" w:rsidTr="00465C91">
        <w:trPr>
          <w:trHeight w:val="307"/>
        </w:trPr>
        <w:tc>
          <w:tcPr>
            <w:tcW w:w="3948" w:type="dxa"/>
            <w:shd w:val="clear" w:color="auto" w:fill="FFFFFF"/>
          </w:tcPr>
          <w:p w:rsidR="00317A45" w:rsidRPr="00D4203F" w:rsidRDefault="00317A45" w:rsidP="00317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t>П</w:t>
            </w:r>
            <w:r w:rsidRPr="002A2F2B">
              <w:t>рямолинейно</w:t>
            </w:r>
            <w:r>
              <w:t>е</w:t>
            </w:r>
            <w:r w:rsidRPr="002A2F2B">
              <w:t xml:space="preserve"> равно</w:t>
            </w:r>
            <w:r>
              <w:t xml:space="preserve">ускоренное </w:t>
            </w:r>
            <w:r w:rsidRPr="002A2F2B">
              <w:t>движени</w:t>
            </w:r>
            <w:r>
              <w:t>е</w:t>
            </w:r>
            <w:r w:rsidRPr="002A2F2B">
              <w:t>.</w:t>
            </w:r>
          </w:p>
        </w:tc>
        <w:tc>
          <w:tcPr>
            <w:tcW w:w="8259" w:type="dxa"/>
            <w:shd w:val="clear" w:color="auto" w:fill="FFFFFF"/>
          </w:tcPr>
          <w:p w:rsidR="00317A45" w:rsidRPr="002A2F2B" w:rsidRDefault="00317A45" w:rsidP="0051657A">
            <w:pPr>
              <w:pStyle w:val="ConsPlusNormal"/>
              <w:widowControl/>
              <w:ind w:firstLine="0"/>
              <w:jc w:val="both"/>
              <w:rPr>
                <w:rFonts w:ascii="Times New Roman" w:hAnsi="Times New Roman" w:cs="Times New Roman"/>
                <w:sz w:val="24"/>
                <w:szCs w:val="24"/>
              </w:rPr>
            </w:pPr>
            <w:r w:rsidRPr="002A2F2B">
              <w:rPr>
                <w:rFonts w:ascii="Times New Roman" w:hAnsi="Times New Roman" w:cs="Times New Roman"/>
                <w:sz w:val="24"/>
                <w:szCs w:val="24"/>
              </w:rPr>
              <w:t>Уравнения прямолинейного равноускоренного движения.</w:t>
            </w:r>
            <w:r w:rsidR="00045D24" w:rsidRPr="002A2F2B">
              <w:rPr>
                <w:rFonts w:ascii="Times New Roman" w:hAnsi="Times New Roman" w:cs="Times New Roman"/>
                <w:sz w:val="24"/>
                <w:szCs w:val="24"/>
              </w:rPr>
              <w:t xml:space="preserve"> Наблюдение и описание различн</w:t>
            </w:r>
            <w:r w:rsidR="00045D24">
              <w:rPr>
                <w:rFonts w:ascii="Times New Roman" w:hAnsi="Times New Roman" w:cs="Times New Roman"/>
                <w:sz w:val="24"/>
                <w:szCs w:val="24"/>
              </w:rPr>
              <w:t>ых видов механического движения</w:t>
            </w:r>
            <w:r w:rsidR="00045D24" w:rsidRPr="002A2F2B">
              <w:rPr>
                <w:rFonts w:ascii="Times New Roman" w:hAnsi="Times New Roman" w:cs="Times New Roman"/>
                <w:sz w:val="24"/>
                <w:szCs w:val="24"/>
              </w:rPr>
              <w:t>.</w:t>
            </w:r>
          </w:p>
        </w:tc>
        <w:tc>
          <w:tcPr>
            <w:tcW w:w="1353" w:type="dxa"/>
            <w:shd w:val="clear" w:color="auto" w:fill="FFFFFF"/>
          </w:tcPr>
          <w:p w:rsidR="00317A45"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045D24" w:rsidRPr="00D4203F" w:rsidRDefault="00045D24" w:rsidP="00045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r w:rsidRPr="00D4203F">
              <w:rPr>
                <w:bCs/>
              </w:rPr>
              <w:t>2</w:t>
            </w:r>
          </w:p>
          <w:p w:rsidR="00317A45"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317A45" w:rsidRPr="00D4203F" w:rsidTr="00465C91">
        <w:trPr>
          <w:trHeight w:val="307"/>
        </w:trPr>
        <w:tc>
          <w:tcPr>
            <w:tcW w:w="3948" w:type="dxa"/>
            <w:shd w:val="clear" w:color="auto" w:fill="FFFFFF"/>
          </w:tcPr>
          <w:p w:rsidR="00317A45" w:rsidRPr="00D4203F"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t>П</w:t>
            </w:r>
            <w:r w:rsidRPr="002A2F2B">
              <w:t>рямолинейно</w:t>
            </w:r>
            <w:r>
              <w:t>е</w:t>
            </w:r>
            <w:r w:rsidRPr="002A2F2B">
              <w:t xml:space="preserve"> равно</w:t>
            </w:r>
            <w:r>
              <w:t xml:space="preserve">ускоренное </w:t>
            </w:r>
            <w:r w:rsidRPr="002A2F2B">
              <w:t>движени</w:t>
            </w:r>
            <w:r>
              <w:t>е</w:t>
            </w:r>
            <w:r w:rsidRPr="002A2F2B">
              <w:t>.</w:t>
            </w:r>
          </w:p>
        </w:tc>
        <w:tc>
          <w:tcPr>
            <w:tcW w:w="8259" w:type="dxa"/>
            <w:shd w:val="clear" w:color="auto" w:fill="FFFFFF"/>
          </w:tcPr>
          <w:p w:rsidR="00317A45" w:rsidRPr="002A2F2B" w:rsidRDefault="00045D24" w:rsidP="0051657A">
            <w:pPr>
              <w:pStyle w:val="ConsPlusNormal"/>
              <w:widowControl/>
              <w:ind w:firstLine="0"/>
              <w:jc w:val="both"/>
              <w:rPr>
                <w:rFonts w:ascii="Times New Roman" w:hAnsi="Times New Roman" w:cs="Times New Roman"/>
                <w:sz w:val="24"/>
                <w:szCs w:val="24"/>
              </w:rPr>
            </w:pPr>
            <w:r w:rsidRPr="002A2F2B">
              <w:rPr>
                <w:rFonts w:ascii="Times New Roman" w:hAnsi="Times New Roman" w:cs="Times New Roman"/>
                <w:sz w:val="24"/>
                <w:szCs w:val="24"/>
              </w:rPr>
              <w:t>Уравнения прямолинейного равноускоренного движения. Наблюдение и описание различн</w:t>
            </w:r>
            <w:r>
              <w:rPr>
                <w:rFonts w:ascii="Times New Roman" w:hAnsi="Times New Roman" w:cs="Times New Roman"/>
                <w:sz w:val="24"/>
                <w:szCs w:val="24"/>
              </w:rPr>
              <w:t>ых видов механического движения.</w:t>
            </w:r>
          </w:p>
        </w:tc>
        <w:tc>
          <w:tcPr>
            <w:tcW w:w="1353" w:type="dxa"/>
            <w:shd w:val="clear" w:color="auto" w:fill="FFFFFF"/>
          </w:tcPr>
          <w:p w:rsidR="00317A45"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045D24" w:rsidRPr="00D4203F" w:rsidRDefault="00045D24" w:rsidP="00045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r w:rsidRPr="00D4203F">
              <w:rPr>
                <w:bCs/>
              </w:rPr>
              <w:t>2</w:t>
            </w:r>
          </w:p>
          <w:p w:rsidR="00317A45" w:rsidRDefault="00317A4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45D24" w:rsidRPr="00D4203F" w:rsidTr="00465C91">
        <w:trPr>
          <w:trHeight w:val="307"/>
        </w:trPr>
        <w:tc>
          <w:tcPr>
            <w:tcW w:w="3948" w:type="dxa"/>
            <w:shd w:val="clear" w:color="auto" w:fill="FFFFFF"/>
          </w:tcPr>
          <w:p w:rsidR="00045D24" w:rsidRPr="00D4203F" w:rsidRDefault="00045D24" w:rsidP="00F04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t>П</w:t>
            </w:r>
            <w:r w:rsidRPr="002A2F2B">
              <w:t>рямолинейно</w:t>
            </w:r>
            <w:r>
              <w:t>е</w:t>
            </w:r>
            <w:r w:rsidRPr="002A2F2B">
              <w:t xml:space="preserve"> равно</w:t>
            </w:r>
            <w:r>
              <w:t xml:space="preserve">ускоренное </w:t>
            </w:r>
            <w:r w:rsidRPr="002A2F2B">
              <w:t>движени</w:t>
            </w:r>
            <w:r>
              <w:t>е</w:t>
            </w:r>
            <w:r w:rsidRPr="002A2F2B">
              <w:t>.</w:t>
            </w:r>
          </w:p>
        </w:tc>
        <w:tc>
          <w:tcPr>
            <w:tcW w:w="8259" w:type="dxa"/>
            <w:shd w:val="clear" w:color="auto" w:fill="FFFFFF"/>
          </w:tcPr>
          <w:p w:rsidR="00045D24" w:rsidRPr="002A2F2B" w:rsidRDefault="00045D24" w:rsidP="00F04684">
            <w:pPr>
              <w:pStyle w:val="ConsPlusNormal"/>
              <w:widowControl/>
              <w:ind w:firstLine="0"/>
              <w:jc w:val="both"/>
              <w:rPr>
                <w:rFonts w:ascii="Times New Roman" w:hAnsi="Times New Roman" w:cs="Times New Roman"/>
                <w:sz w:val="24"/>
                <w:szCs w:val="24"/>
              </w:rPr>
            </w:pPr>
            <w:r w:rsidRPr="002A2F2B">
              <w:rPr>
                <w:rFonts w:ascii="Times New Roman" w:hAnsi="Times New Roman" w:cs="Times New Roman"/>
                <w:sz w:val="24"/>
                <w:szCs w:val="24"/>
              </w:rPr>
              <w:t>Уравнения прямолинейного равноускоренного движения. Наблюдение и описание различн</w:t>
            </w:r>
            <w:r>
              <w:rPr>
                <w:rFonts w:ascii="Times New Roman" w:hAnsi="Times New Roman" w:cs="Times New Roman"/>
                <w:sz w:val="24"/>
                <w:szCs w:val="24"/>
              </w:rPr>
              <w:t>ых видов механического движения</w:t>
            </w:r>
            <w:r w:rsidRPr="002A2F2B">
              <w:rPr>
                <w:rFonts w:ascii="Times New Roman" w:hAnsi="Times New Roman" w:cs="Times New Roman"/>
                <w:sz w:val="24"/>
                <w:szCs w:val="24"/>
              </w:rPr>
              <w:t>.</w:t>
            </w:r>
          </w:p>
        </w:tc>
        <w:tc>
          <w:tcPr>
            <w:tcW w:w="1353" w:type="dxa"/>
            <w:shd w:val="clear" w:color="auto" w:fill="FFFFFF"/>
          </w:tcPr>
          <w:p w:rsidR="00045D24"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045D24" w:rsidRPr="00D4203F" w:rsidRDefault="00045D24" w:rsidP="00045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r w:rsidRPr="00D4203F">
              <w:rPr>
                <w:bCs/>
              </w:rPr>
              <w:t>2</w:t>
            </w:r>
          </w:p>
          <w:p w:rsidR="00045D24"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45D24" w:rsidRPr="00D4203F" w:rsidTr="00465C91">
        <w:trPr>
          <w:trHeight w:val="307"/>
        </w:trPr>
        <w:tc>
          <w:tcPr>
            <w:tcW w:w="3948" w:type="dxa"/>
            <w:shd w:val="clear" w:color="auto" w:fill="FFFFFF"/>
          </w:tcPr>
          <w:p w:rsidR="00045D24" w:rsidRPr="00D4203F" w:rsidRDefault="00045D24" w:rsidP="00F04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t>П</w:t>
            </w:r>
            <w:r w:rsidRPr="002A2F2B">
              <w:t>рямолинейно</w:t>
            </w:r>
            <w:r>
              <w:t>е</w:t>
            </w:r>
            <w:r w:rsidRPr="002A2F2B">
              <w:t xml:space="preserve"> равно</w:t>
            </w:r>
            <w:r>
              <w:t xml:space="preserve">ускоренное </w:t>
            </w:r>
            <w:r w:rsidRPr="002A2F2B">
              <w:t>движени</w:t>
            </w:r>
            <w:r>
              <w:t>е</w:t>
            </w:r>
            <w:r w:rsidRPr="002A2F2B">
              <w:t>.</w:t>
            </w:r>
          </w:p>
        </w:tc>
        <w:tc>
          <w:tcPr>
            <w:tcW w:w="8259" w:type="dxa"/>
            <w:shd w:val="clear" w:color="auto" w:fill="FFFFFF"/>
          </w:tcPr>
          <w:p w:rsidR="00045D24" w:rsidRPr="002A2F2B" w:rsidRDefault="00045D24" w:rsidP="00F04684">
            <w:pPr>
              <w:pStyle w:val="ConsPlusNormal"/>
              <w:widowControl/>
              <w:ind w:firstLine="0"/>
              <w:jc w:val="both"/>
              <w:rPr>
                <w:rFonts w:ascii="Times New Roman" w:hAnsi="Times New Roman" w:cs="Times New Roman"/>
                <w:sz w:val="24"/>
                <w:szCs w:val="24"/>
              </w:rPr>
            </w:pPr>
            <w:r w:rsidRPr="002A2F2B">
              <w:rPr>
                <w:rFonts w:ascii="Times New Roman" w:hAnsi="Times New Roman" w:cs="Times New Roman"/>
                <w:sz w:val="24"/>
                <w:szCs w:val="24"/>
              </w:rPr>
              <w:t>Уравнения прямолинейного равноускоренного движения. Наблюдение и описание различн</w:t>
            </w:r>
            <w:r>
              <w:rPr>
                <w:rFonts w:ascii="Times New Roman" w:hAnsi="Times New Roman" w:cs="Times New Roman"/>
                <w:sz w:val="24"/>
                <w:szCs w:val="24"/>
              </w:rPr>
              <w:t>ых видов механического движения.</w:t>
            </w:r>
          </w:p>
        </w:tc>
        <w:tc>
          <w:tcPr>
            <w:tcW w:w="1353" w:type="dxa"/>
            <w:shd w:val="clear" w:color="auto" w:fill="FFFFFF"/>
          </w:tcPr>
          <w:p w:rsidR="00045D24"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045D24" w:rsidRPr="00D4203F" w:rsidRDefault="00045D24" w:rsidP="00045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r w:rsidRPr="00D4203F">
              <w:rPr>
                <w:bCs/>
              </w:rPr>
              <w:t>2</w:t>
            </w:r>
          </w:p>
          <w:p w:rsidR="00045D24"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45D24" w:rsidRPr="00D4203F" w:rsidTr="00465C91">
        <w:trPr>
          <w:trHeight w:val="307"/>
        </w:trPr>
        <w:tc>
          <w:tcPr>
            <w:tcW w:w="3948" w:type="dxa"/>
            <w:shd w:val="clear" w:color="auto" w:fill="FFFFFF"/>
          </w:tcPr>
          <w:p w:rsidR="00045D24" w:rsidRPr="00D4203F" w:rsidRDefault="00045D24" w:rsidP="00F04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A2F2B">
              <w:t>Движение по окружности</w:t>
            </w:r>
          </w:p>
        </w:tc>
        <w:tc>
          <w:tcPr>
            <w:tcW w:w="8259" w:type="dxa"/>
            <w:shd w:val="clear" w:color="auto" w:fill="FFFFFF"/>
          </w:tcPr>
          <w:p w:rsidR="00045D24" w:rsidRPr="002A2F2B" w:rsidRDefault="00045D24" w:rsidP="00F04684">
            <w:pPr>
              <w:pStyle w:val="ConsPlusNormal"/>
              <w:widowControl/>
              <w:ind w:firstLine="0"/>
              <w:jc w:val="both"/>
              <w:rPr>
                <w:rFonts w:ascii="Times New Roman" w:hAnsi="Times New Roman" w:cs="Times New Roman"/>
                <w:sz w:val="24"/>
                <w:szCs w:val="24"/>
              </w:rPr>
            </w:pPr>
            <w:r w:rsidRPr="002A2F2B">
              <w:rPr>
                <w:rFonts w:ascii="Times New Roman" w:hAnsi="Times New Roman" w:cs="Times New Roman"/>
                <w:sz w:val="24"/>
                <w:szCs w:val="24"/>
              </w:rPr>
              <w:t>Движение по окружности с постоянной по модулю скоростью. Центростремительное ускорение. Наблюдение и описание различн</w:t>
            </w:r>
            <w:r>
              <w:rPr>
                <w:rFonts w:ascii="Times New Roman" w:hAnsi="Times New Roman" w:cs="Times New Roman"/>
                <w:sz w:val="24"/>
                <w:szCs w:val="24"/>
              </w:rPr>
              <w:t>ых видов механического движения</w:t>
            </w:r>
            <w:r w:rsidRPr="002A2F2B">
              <w:rPr>
                <w:rFonts w:ascii="Times New Roman" w:hAnsi="Times New Roman" w:cs="Times New Roman"/>
                <w:sz w:val="24"/>
                <w:szCs w:val="24"/>
              </w:rPr>
              <w:t>.</w:t>
            </w:r>
          </w:p>
        </w:tc>
        <w:tc>
          <w:tcPr>
            <w:tcW w:w="1353" w:type="dxa"/>
            <w:shd w:val="clear" w:color="auto" w:fill="FFFFFF"/>
          </w:tcPr>
          <w:p w:rsidR="00045D24"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045D24" w:rsidRPr="00D4203F" w:rsidRDefault="00045D24" w:rsidP="00045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r w:rsidRPr="00D4203F">
              <w:rPr>
                <w:bCs/>
              </w:rPr>
              <w:t>2</w:t>
            </w:r>
          </w:p>
          <w:p w:rsidR="00045D24"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45D24" w:rsidRPr="00D4203F" w:rsidTr="00465C91">
        <w:trPr>
          <w:trHeight w:val="307"/>
        </w:trPr>
        <w:tc>
          <w:tcPr>
            <w:tcW w:w="3948" w:type="dxa"/>
            <w:shd w:val="clear" w:color="auto" w:fill="FFFFFF"/>
          </w:tcPr>
          <w:p w:rsidR="00045D24" w:rsidRPr="00D4203F" w:rsidRDefault="00045D24" w:rsidP="00F04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A2F2B">
              <w:t>Принцип относительности Галилея.</w:t>
            </w:r>
          </w:p>
        </w:tc>
        <w:tc>
          <w:tcPr>
            <w:tcW w:w="8259" w:type="dxa"/>
            <w:shd w:val="clear" w:color="auto" w:fill="FFFFFF"/>
          </w:tcPr>
          <w:p w:rsidR="00045D24" w:rsidRDefault="00045D24" w:rsidP="00F0468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Пространство и время в классической механике.</w:t>
            </w:r>
          </w:p>
          <w:p w:rsidR="00045D24" w:rsidRPr="002A2F2B" w:rsidRDefault="00045D24" w:rsidP="00F04684">
            <w:pPr>
              <w:pStyle w:val="ConsPlusNormal"/>
              <w:widowControl/>
              <w:ind w:firstLine="0"/>
              <w:jc w:val="both"/>
              <w:rPr>
                <w:rFonts w:ascii="Times New Roman" w:hAnsi="Times New Roman" w:cs="Times New Roman"/>
                <w:sz w:val="24"/>
                <w:szCs w:val="24"/>
              </w:rPr>
            </w:pPr>
          </w:p>
        </w:tc>
        <w:tc>
          <w:tcPr>
            <w:tcW w:w="1353" w:type="dxa"/>
            <w:shd w:val="clear" w:color="auto" w:fill="FFFFFF"/>
          </w:tcPr>
          <w:p w:rsidR="00045D24"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045D24"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45D24" w:rsidRPr="00410B6C" w:rsidTr="00045D24">
        <w:trPr>
          <w:trHeight w:val="709"/>
        </w:trPr>
        <w:tc>
          <w:tcPr>
            <w:tcW w:w="3948" w:type="dxa"/>
            <w:shd w:val="clear" w:color="auto" w:fill="FFFFFF"/>
          </w:tcPr>
          <w:p w:rsidR="00045D24" w:rsidRDefault="00045D24" w:rsidP="00045D24">
            <w:pPr>
              <w:shd w:val="clear" w:color="auto" w:fill="FFFFFF"/>
              <w:spacing w:line="233" w:lineRule="auto"/>
              <w:jc w:val="both"/>
              <w:rPr>
                <w:b/>
              </w:rPr>
            </w:pPr>
            <w:r w:rsidRPr="00715E84">
              <w:rPr>
                <w:b/>
              </w:rPr>
              <w:t>Лабораторная работа</w:t>
            </w:r>
            <w:r>
              <w:rPr>
                <w:b/>
              </w:rPr>
              <w:t xml:space="preserve"> №1</w:t>
            </w:r>
          </w:p>
          <w:p w:rsidR="00045D24" w:rsidRPr="00715E84" w:rsidRDefault="00045D24" w:rsidP="00045D24">
            <w:pPr>
              <w:shd w:val="clear" w:color="auto" w:fill="FFFFFF"/>
              <w:spacing w:line="233" w:lineRule="auto"/>
              <w:jc w:val="both"/>
              <w:rPr>
                <w:color w:val="000000"/>
                <w:spacing w:val="-6"/>
              </w:rPr>
            </w:pPr>
            <w:r>
              <w:rPr>
                <w:color w:val="000000"/>
                <w:spacing w:val="-6"/>
              </w:rPr>
              <w:t>«</w:t>
            </w:r>
            <w:r w:rsidRPr="00715E84">
              <w:rPr>
                <w:color w:val="000000"/>
                <w:spacing w:val="-6"/>
              </w:rPr>
              <w:t>Исследование движения тела под действием постоянной силы</w:t>
            </w:r>
            <w:r>
              <w:rPr>
                <w:color w:val="000000"/>
                <w:spacing w:val="-6"/>
              </w:rPr>
              <w:t>»</w:t>
            </w:r>
            <w:r w:rsidRPr="00715E84">
              <w:rPr>
                <w:color w:val="000000"/>
                <w:spacing w:val="-6"/>
              </w:rPr>
              <w:t>.</w:t>
            </w:r>
          </w:p>
          <w:p w:rsidR="00045D24" w:rsidRPr="00410B6C"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p>
        </w:tc>
        <w:tc>
          <w:tcPr>
            <w:tcW w:w="8259" w:type="dxa"/>
            <w:shd w:val="clear" w:color="auto" w:fill="FFFFFF"/>
          </w:tcPr>
          <w:p w:rsidR="00045D24" w:rsidRDefault="00045D24" w:rsidP="00D4549A">
            <w:pPr>
              <w:shd w:val="clear" w:color="auto" w:fill="FFFFFF"/>
              <w:spacing w:line="233" w:lineRule="auto"/>
              <w:jc w:val="both"/>
            </w:pPr>
            <w:r w:rsidRPr="002A2F2B">
              <w:t>Проведение экспериментальных исследований равноускоренного движения тел, свободного падения.</w:t>
            </w:r>
          </w:p>
          <w:p w:rsidR="00045D24" w:rsidRPr="00715E84" w:rsidRDefault="00045D24" w:rsidP="00045D24">
            <w:pPr>
              <w:shd w:val="clear" w:color="auto" w:fill="FFFFFF"/>
              <w:spacing w:line="233" w:lineRule="auto"/>
              <w:jc w:val="both"/>
              <w:rPr>
                <w:bCs/>
              </w:rPr>
            </w:pPr>
          </w:p>
        </w:tc>
        <w:tc>
          <w:tcPr>
            <w:tcW w:w="1353" w:type="dxa"/>
            <w:shd w:val="clear" w:color="auto" w:fill="FFFFFF"/>
          </w:tcPr>
          <w:p w:rsidR="00045D24" w:rsidRPr="00715E84"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715E84">
              <w:rPr>
                <w:bCs/>
              </w:rPr>
              <w:t>1</w:t>
            </w:r>
          </w:p>
        </w:tc>
        <w:tc>
          <w:tcPr>
            <w:tcW w:w="1370" w:type="dxa"/>
            <w:shd w:val="clear" w:color="auto" w:fill="FFFFFF"/>
          </w:tcPr>
          <w:p w:rsidR="00045D24" w:rsidRPr="00715E84"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715E84">
              <w:rPr>
                <w:bCs/>
              </w:rPr>
              <w:t>2</w:t>
            </w:r>
          </w:p>
        </w:tc>
      </w:tr>
      <w:tr w:rsidR="00045D24" w:rsidRPr="00EB5763" w:rsidTr="00045D24">
        <w:trPr>
          <w:trHeight w:val="502"/>
        </w:trPr>
        <w:tc>
          <w:tcPr>
            <w:tcW w:w="3948" w:type="dxa"/>
            <w:shd w:val="clear" w:color="auto" w:fill="FFFFFF"/>
          </w:tcPr>
          <w:p w:rsidR="00045D24" w:rsidRPr="00B95EAE"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r w:rsidRPr="002A2F2B">
              <w:lastRenderedPageBreak/>
              <w:t>Силы в механике</w:t>
            </w:r>
            <w:r>
              <w:t>.</w:t>
            </w:r>
          </w:p>
        </w:tc>
        <w:tc>
          <w:tcPr>
            <w:tcW w:w="8259" w:type="dxa"/>
            <w:shd w:val="clear" w:color="auto" w:fill="FFFFFF"/>
          </w:tcPr>
          <w:p w:rsidR="005254E5" w:rsidRPr="00F055AD" w:rsidRDefault="00045D24" w:rsidP="005254E5">
            <w:pPr>
              <w:pStyle w:val="ConsPlusNormal"/>
              <w:widowControl/>
              <w:ind w:firstLine="0"/>
              <w:jc w:val="both"/>
              <w:rPr>
                <w:rFonts w:ascii="Times New Roman" w:hAnsi="Times New Roman" w:cs="Times New Roman"/>
                <w:color w:val="000000"/>
                <w:sz w:val="24"/>
                <w:szCs w:val="24"/>
              </w:rPr>
            </w:pPr>
            <w:r w:rsidRPr="002A2F2B">
              <w:rPr>
                <w:rFonts w:ascii="Times New Roman" w:hAnsi="Times New Roman" w:cs="Times New Roman"/>
                <w:sz w:val="24"/>
                <w:szCs w:val="24"/>
              </w:rPr>
              <w:t xml:space="preserve">Силы в механике: тяжести, упругости, трения. </w:t>
            </w:r>
          </w:p>
          <w:p w:rsidR="00045D24" w:rsidRPr="00F055AD" w:rsidRDefault="00045D24" w:rsidP="0051657A">
            <w:pPr>
              <w:pStyle w:val="ConsPlusNormal"/>
              <w:widowControl/>
              <w:ind w:firstLine="0"/>
              <w:jc w:val="both"/>
              <w:rPr>
                <w:rFonts w:ascii="Times New Roman" w:hAnsi="Times New Roman" w:cs="Times New Roman"/>
                <w:color w:val="000000"/>
                <w:sz w:val="24"/>
                <w:szCs w:val="24"/>
              </w:rPr>
            </w:pPr>
          </w:p>
        </w:tc>
        <w:tc>
          <w:tcPr>
            <w:tcW w:w="1353" w:type="dxa"/>
            <w:shd w:val="clear" w:color="auto" w:fill="FFFFFF"/>
          </w:tcPr>
          <w:p w:rsidR="00045D24" w:rsidRPr="00B95EAE" w:rsidRDefault="005254E5" w:rsidP="00D4549A">
            <w:pPr>
              <w:jc w:val="center"/>
              <w:rPr>
                <w:rFonts w:eastAsia="Calibri"/>
                <w:bCs/>
              </w:rPr>
            </w:pPr>
            <w:r>
              <w:rPr>
                <w:rFonts w:eastAsia="Calibri"/>
                <w:bCs/>
              </w:rPr>
              <w:t>1</w:t>
            </w:r>
          </w:p>
        </w:tc>
        <w:tc>
          <w:tcPr>
            <w:tcW w:w="1370" w:type="dxa"/>
            <w:shd w:val="clear" w:color="auto" w:fill="FFFFFF"/>
          </w:tcPr>
          <w:p w:rsidR="00045D24" w:rsidRPr="00B95EAE" w:rsidRDefault="00045D24" w:rsidP="00D4549A">
            <w:pPr>
              <w:tabs>
                <w:tab w:val="left" w:pos="300"/>
                <w:tab w:val="center" w:pos="577"/>
              </w:tabs>
              <w:rPr>
                <w:rFonts w:eastAsia="Calibri"/>
                <w:bCs/>
              </w:rPr>
            </w:pPr>
            <w:r w:rsidRPr="00B95EAE">
              <w:rPr>
                <w:rFonts w:eastAsia="Calibri"/>
                <w:bCs/>
              </w:rPr>
              <w:tab/>
            </w:r>
            <w:r w:rsidRPr="00B95EAE">
              <w:rPr>
                <w:rFonts w:eastAsia="Calibri"/>
                <w:bCs/>
              </w:rPr>
              <w:tab/>
              <w:t>1,2</w:t>
            </w:r>
          </w:p>
        </w:tc>
      </w:tr>
      <w:tr w:rsidR="00045D24" w:rsidRPr="00EB5763" w:rsidTr="00465C91">
        <w:trPr>
          <w:trHeight w:val="500"/>
        </w:trPr>
        <w:tc>
          <w:tcPr>
            <w:tcW w:w="3948" w:type="dxa"/>
            <w:shd w:val="clear" w:color="auto" w:fill="FFFFFF"/>
          </w:tcPr>
          <w:p w:rsidR="00045D24" w:rsidRPr="00B95EAE"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r w:rsidRPr="002A2F2B">
              <w:t>Силы в механике</w:t>
            </w:r>
            <w:r>
              <w:t>.</w:t>
            </w:r>
          </w:p>
        </w:tc>
        <w:tc>
          <w:tcPr>
            <w:tcW w:w="8259" w:type="dxa"/>
            <w:shd w:val="clear" w:color="auto" w:fill="FFFFFF"/>
          </w:tcPr>
          <w:p w:rsidR="00045D24" w:rsidRPr="002A2F2B" w:rsidRDefault="005254E5" w:rsidP="0051657A">
            <w:pPr>
              <w:pStyle w:val="ConsPlusNormal"/>
              <w:widowControl/>
              <w:ind w:firstLine="0"/>
              <w:jc w:val="both"/>
              <w:rPr>
                <w:rFonts w:ascii="Times New Roman" w:hAnsi="Times New Roman" w:cs="Times New Roman"/>
                <w:sz w:val="24"/>
                <w:szCs w:val="24"/>
              </w:rPr>
            </w:pPr>
            <w:r w:rsidRPr="002A2F2B">
              <w:rPr>
                <w:rFonts w:ascii="Times New Roman" w:hAnsi="Times New Roman" w:cs="Times New Roman"/>
                <w:sz w:val="24"/>
                <w:szCs w:val="24"/>
              </w:rPr>
              <w:t xml:space="preserve">Закон всемирного тяготения. </w:t>
            </w:r>
            <w:r>
              <w:rPr>
                <w:rFonts w:ascii="Times New Roman" w:hAnsi="Times New Roman" w:cs="Times New Roman"/>
                <w:color w:val="000000"/>
                <w:sz w:val="24"/>
                <w:szCs w:val="24"/>
              </w:rPr>
              <w:t>Использование законов механики для объяснения движения небесных тел и для развития космических исследований.</w:t>
            </w:r>
          </w:p>
        </w:tc>
        <w:tc>
          <w:tcPr>
            <w:tcW w:w="1353" w:type="dxa"/>
            <w:shd w:val="clear" w:color="auto" w:fill="FFFFFF"/>
          </w:tcPr>
          <w:p w:rsidR="00045D24" w:rsidRDefault="005254E5" w:rsidP="00D4549A">
            <w:pPr>
              <w:jc w:val="center"/>
              <w:rPr>
                <w:rFonts w:eastAsia="Calibri"/>
                <w:bCs/>
              </w:rPr>
            </w:pPr>
            <w:r>
              <w:rPr>
                <w:rFonts w:eastAsia="Calibri"/>
                <w:bCs/>
              </w:rPr>
              <w:t>1</w:t>
            </w:r>
          </w:p>
        </w:tc>
        <w:tc>
          <w:tcPr>
            <w:tcW w:w="1370" w:type="dxa"/>
            <w:shd w:val="clear" w:color="auto" w:fill="FFFFFF"/>
          </w:tcPr>
          <w:p w:rsidR="00045D24" w:rsidRPr="00B95EAE" w:rsidRDefault="005254E5" w:rsidP="005254E5">
            <w:pPr>
              <w:tabs>
                <w:tab w:val="left" w:pos="300"/>
                <w:tab w:val="center" w:pos="577"/>
              </w:tabs>
              <w:jc w:val="center"/>
              <w:rPr>
                <w:rFonts w:eastAsia="Calibri"/>
                <w:bCs/>
              </w:rPr>
            </w:pPr>
            <w:r w:rsidRPr="00B95EAE">
              <w:rPr>
                <w:rFonts w:eastAsia="Calibri"/>
                <w:bCs/>
              </w:rPr>
              <w:t>1,2</w:t>
            </w:r>
          </w:p>
        </w:tc>
      </w:tr>
      <w:tr w:rsidR="00045D24" w:rsidRPr="00EB5763" w:rsidTr="00465C91">
        <w:trPr>
          <w:trHeight w:val="500"/>
        </w:trPr>
        <w:tc>
          <w:tcPr>
            <w:tcW w:w="3948" w:type="dxa"/>
            <w:shd w:val="clear" w:color="auto" w:fill="FFFFFF"/>
          </w:tcPr>
          <w:p w:rsidR="00045D24" w:rsidRPr="00B95EAE"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r w:rsidRPr="002A2F2B">
              <w:t>Силы в механике</w:t>
            </w:r>
            <w:r>
              <w:t>.</w:t>
            </w:r>
          </w:p>
        </w:tc>
        <w:tc>
          <w:tcPr>
            <w:tcW w:w="8259" w:type="dxa"/>
            <w:shd w:val="clear" w:color="auto" w:fill="FFFFFF"/>
          </w:tcPr>
          <w:p w:rsidR="00045D24" w:rsidRPr="002A2F2B" w:rsidRDefault="005254E5" w:rsidP="0051657A">
            <w:pPr>
              <w:pStyle w:val="ConsPlusNormal"/>
              <w:widowControl/>
              <w:ind w:firstLine="0"/>
              <w:jc w:val="both"/>
              <w:rPr>
                <w:rFonts w:ascii="Times New Roman" w:hAnsi="Times New Roman" w:cs="Times New Roman"/>
                <w:sz w:val="24"/>
                <w:szCs w:val="24"/>
              </w:rPr>
            </w:pPr>
            <w:r w:rsidRPr="00F055AD">
              <w:rPr>
                <w:rFonts w:ascii="Times New Roman" w:hAnsi="Times New Roman" w:cs="Times New Roman"/>
                <w:color w:val="000000"/>
                <w:sz w:val="24"/>
                <w:szCs w:val="24"/>
              </w:rPr>
              <w:t>Принцип суперпозиции сил.</w:t>
            </w:r>
            <w:r w:rsidRPr="002A2F2B">
              <w:rPr>
                <w:rFonts w:ascii="Times New Roman" w:hAnsi="Times New Roman" w:cs="Times New Roman"/>
                <w:sz w:val="24"/>
                <w:szCs w:val="24"/>
              </w:rPr>
              <w:t xml:space="preserve"> Вес и невесомость.</w:t>
            </w:r>
          </w:p>
        </w:tc>
        <w:tc>
          <w:tcPr>
            <w:tcW w:w="1353" w:type="dxa"/>
            <w:shd w:val="clear" w:color="auto" w:fill="FFFFFF"/>
          </w:tcPr>
          <w:p w:rsidR="00045D24" w:rsidRDefault="005254E5" w:rsidP="00D4549A">
            <w:pPr>
              <w:jc w:val="center"/>
              <w:rPr>
                <w:rFonts w:eastAsia="Calibri"/>
                <w:bCs/>
              </w:rPr>
            </w:pPr>
            <w:r>
              <w:rPr>
                <w:rFonts w:eastAsia="Calibri"/>
                <w:bCs/>
              </w:rPr>
              <w:t>1</w:t>
            </w:r>
          </w:p>
        </w:tc>
        <w:tc>
          <w:tcPr>
            <w:tcW w:w="1370" w:type="dxa"/>
            <w:shd w:val="clear" w:color="auto" w:fill="FFFFFF"/>
          </w:tcPr>
          <w:p w:rsidR="00045D24" w:rsidRPr="00B95EAE" w:rsidRDefault="005254E5" w:rsidP="005254E5">
            <w:pPr>
              <w:tabs>
                <w:tab w:val="left" w:pos="300"/>
                <w:tab w:val="center" w:pos="577"/>
              </w:tabs>
              <w:jc w:val="center"/>
              <w:rPr>
                <w:rFonts w:eastAsia="Calibri"/>
                <w:bCs/>
              </w:rPr>
            </w:pPr>
            <w:r w:rsidRPr="00B95EAE">
              <w:rPr>
                <w:rFonts w:eastAsia="Calibri"/>
                <w:bCs/>
              </w:rPr>
              <w:t>1,2</w:t>
            </w:r>
          </w:p>
        </w:tc>
      </w:tr>
      <w:tr w:rsidR="00045D24" w:rsidRPr="00EB5763" w:rsidTr="00465C91">
        <w:trPr>
          <w:trHeight w:val="500"/>
        </w:trPr>
        <w:tc>
          <w:tcPr>
            <w:tcW w:w="3948" w:type="dxa"/>
            <w:shd w:val="clear" w:color="auto" w:fill="FFFFFF"/>
          </w:tcPr>
          <w:p w:rsidR="00045D24" w:rsidRPr="00B95EAE" w:rsidRDefault="00045D24" w:rsidP="0052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r w:rsidRPr="002A2F2B">
              <w:t xml:space="preserve">Законы динамики. </w:t>
            </w:r>
          </w:p>
        </w:tc>
        <w:tc>
          <w:tcPr>
            <w:tcW w:w="8259" w:type="dxa"/>
            <w:shd w:val="clear" w:color="auto" w:fill="FFFFFF"/>
          </w:tcPr>
          <w:p w:rsidR="00045D24" w:rsidRPr="002A2F2B" w:rsidRDefault="005254E5" w:rsidP="005254E5">
            <w:pPr>
              <w:pStyle w:val="ConsPlusNormal"/>
              <w:widowControl/>
              <w:ind w:firstLine="0"/>
              <w:jc w:val="both"/>
              <w:rPr>
                <w:rFonts w:ascii="Times New Roman" w:hAnsi="Times New Roman" w:cs="Times New Roman"/>
                <w:sz w:val="24"/>
                <w:szCs w:val="24"/>
              </w:rPr>
            </w:pPr>
            <w:r w:rsidRPr="00F055AD">
              <w:rPr>
                <w:rFonts w:ascii="Times New Roman" w:hAnsi="Times New Roman" w:cs="Times New Roman"/>
                <w:sz w:val="24"/>
                <w:szCs w:val="24"/>
              </w:rPr>
              <w:t>Законы динамики Ньютона.</w:t>
            </w:r>
            <w:r w:rsidRPr="002A2F2B">
              <w:rPr>
                <w:rFonts w:ascii="Times New Roman" w:hAnsi="Times New Roman" w:cs="Times New Roman"/>
                <w:sz w:val="24"/>
                <w:szCs w:val="24"/>
              </w:rPr>
              <w:t xml:space="preserve"> Инерциальные системы отсчета.</w:t>
            </w:r>
            <w:r>
              <w:rPr>
                <w:rFonts w:ascii="Times New Roman" w:hAnsi="Times New Roman" w:cs="Times New Roman"/>
                <w:sz w:val="24"/>
                <w:szCs w:val="24"/>
              </w:rPr>
              <w:t xml:space="preserve"> </w:t>
            </w:r>
          </w:p>
        </w:tc>
        <w:tc>
          <w:tcPr>
            <w:tcW w:w="1353" w:type="dxa"/>
            <w:shd w:val="clear" w:color="auto" w:fill="FFFFFF"/>
          </w:tcPr>
          <w:p w:rsidR="00045D24" w:rsidRDefault="005254E5" w:rsidP="00D4549A">
            <w:pPr>
              <w:jc w:val="center"/>
              <w:rPr>
                <w:rFonts w:eastAsia="Calibri"/>
                <w:bCs/>
              </w:rPr>
            </w:pPr>
            <w:r>
              <w:rPr>
                <w:rFonts w:eastAsia="Calibri"/>
                <w:bCs/>
              </w:rPr>
              <w:t>1</w:t>
            </w:r>
          </w:p>
        </w:tc>
        <w:tc>
          <w:tcPr>
            <w:tcW w:w="1370" w:type="dxa"/>
            <w:shd w:val="clear" w:color="auto" w:fill="FFFFFF"/>
          </w:tcPr>
          <w:p w:rsidR="00045D24" w:rsidRPr="00B95EAE" w:rsidRDefault="005254E5" w:rsidP="005254E5">
            <w:pPr>
              <w:tabs>
                <w:tab w:val="left" w:pos="300"/>
                <w:tab w:val="center" w:pos="577"/>
              </w:tabs>
              <w:jc w:val="center"/>
              <w:rPr>
                <w:rFonts w:eastAsia="Calibri"/>
                <w:bCs/>
              </w:rPr>
            </w:pPr>
            <w:r w:rsidRPr="00B95EAE">
              <w:rPr>
                <w:rFonts w:eastAsia="Calibri"/>
                <w:bCs/>
              </w:rPr>
              <w:t>1,2</w:t>
            </w:r>
          </w:p>
        </w:tc>
      </w:tr>
      <w:tr w:rsidR="00045D24" w:rsidRPr="00EB5763" w:rsidTr="00465C91">
        <w:trPr>
          <w:trHeight w:val="500"/>
        </w:trPr>
        <w:tc>
          <w:tcPr>
            <w:tcW w:w="3948" w:type="dxa"/>
            <w:shd w:val="clear" w:color="auto" w:fill="FFFFFF"/>
          </w:tcPr>
          <w:p w:rsidR="00045D24" w:rsidRPr="00B95EAE" w:rsidRDefault="005254E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r w:rsidRPr="002A2F2B">
              <w:t>Законы динамики.</w:t>
            </w:r>
          </w:p>
        </w:tc>
        <w:tc>
          <w:tcPr>
            <w:tcW w:w="8259" w:type="dxa"/>
            <w:shd w:val="clear" w:color="auto" w:fill="FFFFFF"/>
          </w:tcPr>
          <w:p w:rsidR="00045D24" w:rsidRPr="002A2F2B" w:rsidRDefault="005254E5" w:rsidP="0051657A">
            <w:pPr>
              <w:pStyle w:val="ConsPlusNormal"/>
              <w:widowControl/>
              <w:ind w:firstLine="0"/>
              <w:jc w:val="both"/>
              <w:rPr>
                <w:rFonts w:ascii="Times New Roman" w:hAnsi="Times New Roman" w:cs="Times New Roman"/>
                <w:sz w:val="24"/>
                <w:szCs w:val="24"/>
              </w:rPr>
            </w:pPr>
            <w:r w:rsidRPr="002A2F2B">
              <w:rPr>
                <w:rFonts w:ascii="Times New Roman" w:hAnsi="Times New Roman" w:cs="Times New Roman"/>
                <w:sz w:val="24"/>
                <w:szCs w:val="24"/>
              </w:rPr>
              <w:t>Наблюдение и описание различных видов механического движения, равновесия твердого тела, взаимодействия тел и объяснение этих явлений на основе законов динамики, закона всемирного тяготения, законов сохранения импульса и механической энергии.</w:t>
            </w:r>
          </w:p>
        </w:tc>
        <w:tc>
          <w:tcPr>
            <w:tcW w:w="1353" w:type="dxa"/>
            <w:shd w:val="clear" w:color="auto" w:fill="FFFFFF"/>
          </w:tcPr>
          <w:p w:rsidR="00045D24" w:rsidRDefault="005254E5" w:rsidP="00D4549A">
            <w:pPr>
              <w:jc w:val="center"/>
              <w:rPr>
                <w:rFonts w:eastAsia="Calibri"/>
                <w:bCs/>
              </w:rPr>
            </w:pPr>
            <w:r>
              <w:rPr>
                <w:rFonts w:eastAsia="Calibri"/>
                <w:bCs/>
              </w:rPr>
              <w:t>1</w:t>
            </w:r>
          </w:p>
        </w:tc>
        <w:tc>
          <w:tcPr>
            <w:tcW w:w="1370" w:type="dxa"/>
            <w:shd w:val="clear" w:color="auto" w:fill="FFFFFF"/>
          </w:tcPr>
          <w:p w:rsidR="00045D24" w:rsidRPr="00B95EAE" w:rsidRDefault="005254E5" w:rsidP="005254E5">
            <w:pPr>
              <w:tabs>
                <w:tab w:val="left" w:pos="300"/>
                <w:tab w:val="center" w:pos="577"/>
              </w:tabs>
              <w:jc w:val="center"/>
              <w:rPr>
                <w:rFonts w:eastAsia="Calibri"/>
                <w:bCs/>
              </w:rPr>
            </w:pPr>
            <w:r w:rsidRPr="00B95EAE">
              <w:rPr>
                <w:rFonts w:eastAsia="Calibri"/>
                <w:bCs/>
              </w:rPr>
              <w:t>2</w:t>
            </w:r>
          </w:p>
        </w:tc>
      </w:tr>
      <w:tr w:rsidR="00045D24" w:rsidRPr="00EB5763" w:rsidTr="00465C91">
        <w:trPr>
          <w:trHeight w:val="500"/>
        </w:trPr>
        <w:tc>
          <w:tcPr>
            <w:tcW w:w="3948" w:type="dxa"/>
            <w:shd w:val="clear" w:color="auto" w:fill="FFFFFF"/>
          </w:tcPr>
          <w:p w:rsidR="00045D24" w:rsidRPr="00B95EAE" w:rsidRDefault="005254E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r w:rsidRPr="002A2F2B">
              <w:t>Законы динамики.</w:t>
            </w:r>
          </w:p>
        </w:tc>
        <w:tc>
          <w:tcPr>
            <w:tcW w:w="8259" w:type="dxa"/>
            <w:shd w:val="clear" w:color="auto" w:fill="FFFFFF"/>
          </w:tcPr>
          <w:p w:rsidR="00045D24" w:rsidRPr="002A2F2B" w:rsidRDefault="005254E5" w:rsidP="0051657A">
            <w:pPr>
              <w:pStyle w:val="ConsPlusNormal"/>
              <w:widowControl/>
              <w:ind w:firstLine="0"/>
              <w:jc w:val="both"/>
              <w:rPr>
                <w:rFonts w:ascii="Times New Roman" w:hAnsi="Times New Roman" w:cs="Times New Roman"/>
                <w:sz w:val="24"/>
                <w:szCs w:val="24"/>
              </w:rPr>
            </w:pPr>
            <w:r w:rsidRPr="00F055AD">
              <w:rPr>
                <w:rFonts w:ascii="Times New Roman" w:hAnsi="Times New Roman" w:cs="Times New Roman"/>
                <w:color w:val="000000"/>
                <w:sz w:val="24"/>
                <w:szCs w:val="24"/>
              </w:rPr>
              <w:t>Принцип суперпозиции сил.</w:t>
            </w:r>
          </w:p>
        </w:tc>
        <w:tc>
          <w:tcPr>
            <w:tcW w:w="1353" w:type="dxa"/>
            <w:shd w:val="clear" w:color="auto" w:fill="FFFFFF"/>
          </w:tcPr>
          <w:p w:rsidR="00045D24" w:rsidRDefault="005254E5" w:rsidP="00D4549A">
            <w:pPr>
              <w:jc w:val="center"/>
              <w:rPr>
                <w:rFonts w:eastAsia="Calibri"/>
                <w:bCs/>
              </w:rPr>
            </w:pPr>
            <w:r>
              <w:rPr>
                <w:rFonts w:eastAsia="Calibri"/>
                <w:bCs/>
              </w:rPr>
              <w:t>1</w:t>
            </w:r>
          </w:p>
        </w:tc>
        <w:tc>
          <w:tcPr>
            <w:tcW w:w="1370" w:type="dxa"/>
            <w:shd w:val="clear" w:color="auto" w:fill="FFFFFF"/>
          </w:tcPr>
          <w:p w:rsidR="00045D24" w:rsidRPr="00B95EAE" w:rsidRDefault="005254E5" w:rsidP="005254E5">
            <w:pPr>
              <w:tabs>
                <w:tab w:val="left" w:pos="300"/>
                <w:tab w:val="center" w:pos="577"/>
              </w:tabs>
              <w:jc w:val="center"/>
              <w:rPr>
                <w:rFonts w:eastAsia="Calibri"/>
                <w:bCs/>
              </w:rPr>
            </w:pPr>
            <w:r w:rsidRPr="00B95EAE">
              <w:rPr>
                <w:rFonts w:eastAsia="Calibri"/>
                <w:bCs/>
              </w:rPr>
              <w:t>1,2</w:t>
            </w:r>
          </w:p>
        </w:tc>
      </w:tr>
      <w:tr w:rsidR="00045D24" w:rsidRPr="00EB5763" w:rsidTr="00465C91">
        <w:trPr>
          <w:trHeight w:val="500"/>
        </w:trPr>
        <w:tc>
          <w:tcPr>
            <w:tcW w:w="3948" w:type="dxa"/>
            <w:shd w:val="clear" w:color="auto" w:fill="FFFFFF"/>
          </w:tcPr>
          <w:p w:rsidR="00045D24" w:rsidRPr="00B95EAE" w:rsidRDefault="005254E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r w:rsidRPr="003E6DBA">
              <w:t>Момент силы.</w:t>
            </w:r>
          </w:p>
        </w:tc>
        <w:tc>
          <w:tcPr>
            <w:tcW w:w="8259" w:type="dxa"/>
            <w:shd w:val="clear" w:color="auto" w:fill="FFFFFF"/>
          </w:tcPr>
          <w:p w:rsidR="00045D24" w:rsidRPr="002A2F2B" w:rsidRDefault="005254E5" w:rsidP="0051657A">
            <w:pPr>
              <w:pStyle w:val="ConsPlusNormal"/>
              <w:widowControl/>
              <w:ind w:firstLine="0"/>
              <w:jc w:val="both"/>
              <w:rPr>
                <w:rFonts w:ascii="Times New Roman" w:hAnsi="Times New Roman" w:cs="Times New Roman"/>
                <w:sz w:val="24"/>
                <w:szCs w:val="24"/>
              </w:rPr>
            </w:pPr>
            <w:r w:rsidRPr="003E6DBA">
              <w:rPr>
                <w:rFonts w:ascii="Times New Roman" w:hAnsi="Times New Roman" w:cs="Times New Roman"/>
                <w:sz w:val="24"/>
                <w:szCs w:val="24"/>
              </w:rPr>
              <w:t>Условия равновесия твердого тела.</w:t>
            </w:r>
          </w:p>
        </w:tc>
        <w:tc>
          <w:tcPr>
            <w:tcW w:w="1353" w:type="dxa"/>
            <w:shd w:val="clear" w:color="auto" w:fill="FFFFFF"/>
          </w:tcPr>
          <w:p w:rsidR="00045D24" w:rsidRDefault="005254E5" w:rsidP="00D4549A">
            <w:pPr>
              <w:jc w:val="center"/>
              <w:rPr>
                <w:rFonts w:eastAsia="Calibri"/>
                <w:bCs/>
              </w:rPr>
            </w:pPr>
            <w:r>
              <w:rPr>
                <w:rFonts w:eastAsia="Calibri"/>
                <w:bCs/>
              </w:rPr>
              <w:t>1</w:t>
            </w:r>
          </w:p>
        </w:tc>
        <w:tc>
          <w:tcPr>
            <w:tcW w:w="1370" w:type="dxa"/>
            <w:shd w:val="clear" w:color="auto" w:fill="FFFFFF"/>
          </w:tcPr>
          <w:p w:rsidR="00045D24" w:rsidRPr="00B95EAE" w:rsidRDefault="005254E5" w:rsidP="005254E5">
            <w:pPr>
              <w:tabs>
                <w:tab w:val="left" w:pos="300"/>
                <w:tab w:val="center" w:pos="577"/>
              </w:tabs>
              <w:jc w:val="center"/>
              <w:rPr>
                <w:rFonts w:eastAsia="Calibri"/>
                <w:bCs/>
              </w:rPr>
            </w:pPr>
            <w:r w:rsidRPr="00B95EAE">
              <w:rPr>
                <w:rFonts w:eastAsia="Calibri"/>
                <w:bCs/>
              </w:rPr>
              <w:t>1,2</w:t>
            </w:r>
          </w:p>
        </w:tc>
      </w:tr>
      <w:tr w:rsidR="00045D24" w:rsidRPr="00EB5763" w:rsidTr="00465C91">
        <w:trPr>
          <w:trHeight w:val="500"/>
        </w:trPr>
        <w:tc>
          <w:tcPr>
            <w:tcW w:w="3948" w:type="dxa"/>
            <w:shd w:val="clear" w:color="auto" w:fill="FFFFFF"/>
          </w:tcPr>
          <w:p w:rsidR="00045D24" w:rsidRPr="00B95EAE" w:rsidRDefault="005254E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rPr>
            </w:pPr>
            <w:r w:rsidRPr="002A2F2B">
              <w:t>Законы динамики.</w:t>
            </w:r>
          </w:p>
        </w:tc>
        <w:tc>
          <w:tcPr>
            <w:tcW w:w="8259" w:type="dxa"/>
            <w:shd w:val="clear" w:color="auto" w:fill="FFFFFF"/>
          </w:tcPr>
          <w:p w:rsidR="00045D24" w:rsidRPr="002A2F2B" w:rsidRDefault="005254E5" w:rsidP="0051657A">
            <w:pPr>
              <w:pStyle w:val="ConsPlusNormal"/>
              <w:widowControl/>
              <w:ind w:firstLine="0"/>
              <w:jc w:val="both"/>
              <w:rPr>
                <w:rFonts w:ascii="Times New Roman" w:hAnsi="Times New Roman" w:cs="Times New Roman"/>
                <w:sz w:val="24"/>
                <w:szCs w:val="24"/>
              </w:rPr>
            </w:pPr>
            <w:r w:rsidRPr="002A2F2B">
              <w:rPr>
                <w:rFonts w:ascii="Times New Roman" w:hAnsi="Times New Roman" w:cs="Times New Roman"/>
                <w:sz w:val="24"/>
                <w:szCs w:val="24"/>
              </w:rPr>
              <w:t>Практическое применение физических знаний в повседневной жизни для учета: инертности тел и трения при движении транспортных средств</w:t>
            </w:r>
            <w:r>
              <w:rPr>
                <w:rFonts w:ascii="Times New Roman" w:hAnsi="Times New Roman" w:cs="Times New Roman"/>
                <w:sz w:val="24"/>
                <w:szCs w:val="24"/>
              </w:rPr>
              <w:t xml:space="preserve"> и</w:t>
            </w:r>
            <w:r w:rsidRPr="002A2F2B">
              <w:rPr>
                <w:rFonts w:ascii="Times New Roman" w:hAnsi="Times New Roman" w:cs="Times New Roman"/>
                <w:sz w:val="24"/>
                <w:szCs w:val="24"/>
              </w:rPr>
              <w:t xml:space="preserve"> при действии технических устройств</w:t>
            </w:r>
            <w:r>
              <w:rPr>
                <w:rFonts w:ascii="Times New Roman" w:hAnsi="Times New Roman" w:cs="Times New Roman"/>
                <w:sz w:val="24"/>
                <w:szCs w:val="24"/>
              </w:rPr>
              <w:t>.</w:t>
            </w:r>
          </w:p>
        </w:tc>
        <w:tc>
          <w:tcPr>
            <w:tcW w:w="1353" w:type="dxa"/>
            <w:shd w:val="clear" w:color="auto" w:fill="FFFFFF"/>
          </w:tcPr>
          <w:p w:rsidR="00045D24" w:rsidRDefault="005254E5" w:rsidP="00D4549A">
            <w:pPr>
              <w:jc w:val="center"/>
              <w:rPr>
                <w:rFonts w:eastAsia="Calibri"/>
                <w:bCs/>
              </w:rPr>
            </w:pPr>
            <w:r>
              <w:rPr>
                <w:rFonts w:eastAsia="Calibri"/>
                <w:bCs/>
              </w:rPr>
              <w:t>1</w:t>
            </w:r>
          </w:p>
        </w:tc>
        <w:tc>
          <w:tcPr>
            <w:tcW w:w="1370" w:type="dxa"/>
            <w:shd w:val="clear" w:color="auto" w:fill="FFFFFF"/>
          </w:tcPr>
          <w:p w:rsidR="00045D24" w:rsidRPr="00B95EAE" w:rsidRDefault="005254E5" w:rsidP="005254E5">
            <w:pPr>
              <w:tabs>
                <w:tab w:val="left" w:pos="300"/>
                <w:tab w:val="center" w:pos="577"/>
              </w:tabs>
              <w:jc w:val="center"/>
              <w:rPr>
                <w:rFonts w:eastAsia="Calibri"/>
                <w:bCs/>
              </w:rPr>
            </w:pPr>
            <w:r w:rsidRPr="00B95EAE">
              <w:rPr>
                <w:rFonts w:eastAsia="Calibri"/>
                <w:bCs/>
              </w:rPr>
              <w:t>2</w:t>
            </w:r>
          </w:p>
        </w:tc>
      </w:tr>
      <w:tr w:rsidR="005254E5" w:rsidRPr="00410B6C" w:rsidTr="00AF0AF9">
        <w:trPr>
          <w:trHeight w:val="551"/>
        </w:trPr>
        <w:tc>
          <w:tcPr>
            <w:tcW w:w="3948" w:type="dxa"/>
            <w:shd w:val="clear" w:color="auto" w:fill="FFFFFF"/>
          </w:tcPr>
          <w:p w:rsidR="005254E5" w:rsidRPr="00871F95" w:rsidRDefault="004622C4" w:rsidP="006D4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1941A5">
              <w:t>Закон сохранения импульса</w:t>
            </w:r>
            <w:r w:rsidR="006D4CFE">
              <w:t>.</w:t>
            </w:r>
          </w:p>
        </w:tc>
        <w:tc>
          <w:tcPr>
            <w:tcW w:w="8259" w:type="dxa"/>
            <w:shd w:val="clear" w:color="auto" w:fill="FFFFFF"/>
          </w:tcPr>
          <w:p w:rsidR="006D4CFE" w:rsidRPr="00C67DCA" w:rsidRDefault="005254E5" w:rsidP="00AF0AF9">
            <w:pPr>
              <w:pStyle w:val="91"/>
              <w:shd w:val="clear" w:color="auto" w:fill="auto"/>
              <w:spacing w:before="0" w:after="0" w:line="276" w:lineRule="auto"/>
              <w:ind w:firstLine="0"/>
              <w:jc w:val="both"/>
            </w:pPr>
            <w:r w:rsidRPr="001941A5">
              <w:rPr>
                <w:rFonts w:ascii="Times New Roman" w:hAnsi="Times New Roman" w:cs="Times New Roman"/>
                <w:sz w:val="24"/>
                <w:szCs w:val="24"/>
              </w:rPr>
              <w:t xml:space="preserve">Закон сохранения импульса и реактивное движение. </w:t>
            </w:r>
          </w:p>
          <w:p w:rsidR="005254E5" w:rsidRPr="00C67DCA" w:rsidRDefault="005254E5" w:rsidP="00DA29B7">
            <w:pPr>
              <w:spacing w:line="228" w:lineRule="auto"/>
              <w:jc w:val="both"/>
            </w:pPr>
          </w:p>
        </w:tc>
        <w:tc>
          <w:tcPr>
            <w:tcW w:w="1353" w:type="dxa"/>
            <w:shd w:val="clear" w:color="auto" w:fill="FFFFFF"/>
          </w:tcPr>
          <w:p w:rsidR="005254E5" w:rsidRPr="00871F95" w:rsidRDefault="006D4CFE" w:rsidP="00D4549A">
            <w:pPr>
              <w:jc w:val="center"/>
              <w:rPr>
                <w:bCs/>
              </w:rPr>
            </w:pPr>
            <w:r>
              <w:rPr>
                <w:bCs/>
              </w:rPr>
              <w:t>1</w:t>
            </w:r>
          </w:p>
        </w:tc>
        <w:tc>
          <w:tcPr>
            <w:tcW w:w="1370" w:type="dxa"/>
            <w:shd w:val="clear" w:color="auto" w:fill="FFFFFF"/>
          </w:tcPr>
          <w:p w:rsidR="005254E5" w:rsidRPr="00871F95" w:rsidRDefault="005254E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71F95">
              <w:rPr>
                <w:bCs/>
              </w:rPr>
              <w:t>2</w:t>
            </w:r>
          </w:p>
          <w:p w:rsidR="005254E5" w:rsidRPr="00871F95" w:rsidRDefault="005254E5"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5254E5" w:rsidRPr="00410B6C" w:rsidTr="00AF0AF9">
        <w:trPr>
          <w:trHeight w:val="451"/>
        </w:trPr>
        <w:tc>
          <w:tcPr>
            <w:tcW w:w="3948" w:type="dxa"/>
            <w:shd w:val="clear" w:color="auto" w:fill="FFFFFF"/>
          </w:tcPr>
          <w:p w:rsidR="005254E5" w:rsidRPr="00871F95" w:rsidRDefault="006D4CFE" w:rsidP="00D4549A">
            <w:pPr>
              <w:jc w:val="both"/>
              <w:rPr>
                <w:rFonts w:eastAsia="Calibri"/>
                <w:bCs/>
              </w:rPr>
            </w:pPr>
            <w:r>
              <w:t>Р</w:t>
            </w:r>
            <w:r w:rsidR="004622C4" w:rsidRPr="001941A5">
              <w:t>еактивное движение.</w:t>
            </w:r>
          </w:p>
        </w:tc>
        <w:tc>
          <w:tcPr>
            <w:tcW w:w="8259" w:type="dxa"/>
            <w:shd w:val="clear" w:color="auto" w:fill="FFFFFF"/>
          </w:tcPr>
          <w:p w:rsidR="005254E5" w:rsidRPr="001941A5" w:rsidRDefault="006D4CFE" w:rsidP="00AF0AF9">
            <w:pPr>
              <w:pStyle w:val="91"/>
              <w:shd w:val="clear" w:color="auto" w:fill="auto"/>
              <w:spacing w:before="0" w:after="0" w:line="276" w:lineRule="auto"/>
              <w:ind w:firstLine="0"/>
              <w:jc w:val="both"/>
              <w:rPr>
                <w:rFonts w:ascii="Times New Roman" w:hAnsi="Times New Roman" w:cs="Times New Roman"/>
                <w:sz w:val="24"/>
                <w:szCs w:val="24"/>
              </w:rPr>
            </w:pPr>
            <w:r w:rsidRPr="001941A5">
              <w:rPr>
                <w:rFonts w:ascii="Times New Roman" w:hAnsi="Times New Roman" w:cs="Times New Roman"/>
                <w:sz w:val="24"/>
                <w:szCs w:val="24"/>
              </w:rPr>
              <w:t xml:space="preserve">Закон сохранения импульса и реактивное движение. </w:t>
            </w:r>
          </w:p>
        </w:tc>
        <w:tc>
          <w:tcPr>
            <w:tcW w:w="1353" w:type="dxa"/>
            <w:shd w:val="clear" w:color="auto" w:fill="FFFFFF"/>
          </w:tcPr>
          <w:p w:rsidR="005254E5" w:rsidRDefault="006D4CFE" w:rsidP="00D4549A">
            <w:pPr>
              <w:jc w:val="center"/>
              <w:rPr>
                <w:bCs/>
              </w:rPr>
            </w:pPr>
            <w:r>
              <w:rPr>
                <w:bCs/>
              </w:rPr>
              <w:t>1</w:t>
            </w:r>
          </w:p>
        </w:tc>
        <w:tc>
          <w:tcPr>
            <w:tcW w:w="1370" w:type="dxa"/>
            <w:shd w:val="clear" w:color="auto" w:fill="FFFFFF"/>
          </w:tcPr>
          <w:p w:rsidR="005254E5" w:rsidRPr="00871F95" w:rsidRDefault="006D4CFE"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B95EAE">
              <w:rPr>
                <w:rFonts w:eastAsia="Calibri"/>
                <w:bCs/>
              </w:rPr>
              <w:t>1,2</w:t>
            </w:r>
          </w:p>
        </w:tc>
      </w:tr>
      <w:tr w:rsidR="005254E5" w:rsidRPr="00410B6C" w:rsidTr="00D4549A">
        <w:trPr>
          <w:trHeight w:val="937"/>
        </w:trPr>
        <w:tc>
          <w:tcPr>
            <w:tcW w:w="3948" w:type="dxa"/>
            <w:shd w:val="clear" w:color="auto" w:fill="FFFFFF"/>
          </w:tcPr>
          <w:p w:rsidR="004622C4" w:rsidRDefault="004622C4" w:rsidP="004622C4">
            <w:pPr>
              <w:shd w:val="clear" w:color="auto" w:fill="FFFFFF"/>
              <w:spacing w:line="233" w:lineRule="auto"/>
              <w:jc w:val="both"/>
              <w:rPr>
                <w:b/>
              </w:rPr>
            </w:pPr>
            <w:r w:rsidRPr="00871F95">
              <w:rPr>
                <w:b/>
              </w:rPr>
              <w:t>Лабораторн</w:t>
            </w:r>
            <w:r>
              <w:rPr>
                <w:b/>
              </w:rPr>
              <w:t>ая</w:t>
            </w:r>
            <w:r w:rsidRPr="00871F95">
              <w:rPr>
                <w:b/>
              </w:rPr>
              <w:t xml:space="preserve"> работ</w:t>
            </w:r>
            <w:r>
              <w:rPr>
                <w:b/>
              </w:rPr>
              <w:t>а №2</w:t>
            </w:r>
          </w:p>
          <w:p w:rsidR="004622C4" w:rsidRDefault="004622C4" w:rsidP="004622C4">
            <w:pPr>
              <w:shd w:val="clear" w:color="auto" w:fill="FFFFFF"/>
              <w:spacing w:line="233" w:lineRule="auto"/>
              <w:jc w:val="both"/>
            </w:pPr>
            <w:r>
              <w:t>«</w:t>
            </w:r>
            <w:r w:rsidRPr="00871F95">
              <w:t>Изучение закона сохранения импульса и реактивного движения</w:t>
            </w:r>
            <w:r>
              <w:t>»</w:t>
            </w:r>
            <w:r w:rsidRPr="00871F95">
              <w:t>.</w:t>
            </w:r>
          </w:p>
          <w:p w:rsidR="005254E5" w:rsidRPr="00871F95" w:rsidRDefault="005254E5" w:rsidP="00D4549A">
            <w:pPr>
              <w:jc w:val="both"/>
              <w:rPr>
                <w:rFonts w:eastAsia="Calibri"/>
                <w:bCs/>
              </w:rPr>
            </w:pPr>
          </w:p>
        </w:tc>
        <w:tc>
          <w:tcPr>
            <w:tcW w:w="8259" w:type="dxa"/>
            <w:shd w:val="clear" w:color="auto" w:fill="FFFFFF"/>
          </w:tcPr>
          <w:p w:rsidR="005254E5" w:rsidRPr="001941A5" w:rsidRDefault="006D4CFE" w:rsidP="006D4CFE">
            <w:pPr>
              <w:pStyle w:val="91"/>
              <w:shd w:val="clear" w:color="auto" w:fill="auto"/>
              <w:spacing w:before="0" w:after="0" w:line="276" w:lineRule="auto"/>
              <w:ind w:left="20" w:firstLine="0"/>
              <w:rPr>
                <w:rFonts w:ascii="Times New Roman" w:hAnsi="Times New Roman" w:cs="Times New Roman"/>
                <w:sz w:val="24"/>
                <w:szCs w:val="24"/>
              </w:rPr>
            </w:pPr>
            <w:r w:rsidRPr="002A2F2B">
              <w:rPr>
                <w:rFonts w:ascii="Times New Roman" w:hAnsi="Times New Roman" w:cs="Times New Roman"/>
                <w:sz w:val="24"/>
                <w:szCs w:val="24"/>
              </w:rPr>
              <w:t>Проведение экспериментальных исследований движения тел по окружности,  взаимодействия тел.</w:t>
            </w:r>
            <w:r w:rsidRPr="004622C4">
              <w:rPr>
                <w:rFonts w:ascii="Times New Roman" w:hAnsi="Times New Roman" w:cs="Times New Roman"/>
                <w:sz w:val="24"/>
                <w:szCs w:val="24"/>
              </w:rPr>
              <w:t xml:space="preserve"> Практическое применение физических знаний в повседневной жизни для учета: законов сохранения энергии и импульса при действии технических устройств</w:t>
            </w:r>
            <w:r>
              <w:rPr>
                <w:rFonts w:ascii="Times New Roman" w:hAnsi="Times New Roman" w:cs="Times New Roman"/>
                <w:sz w:val="24"/>
                <w:szCs w:val="24"/>
              </w:rPr>
              <w:t>.</w:t>
            </w:r>
          </w:p>
        </w:tc>
        <w:tc>
          <w:tcPr>
            <w:tcW w:w="1353" w:type="dxa"/>
            <w:shd w:val="clear" w:color="auto" w:fill="FFFFFF"/>
          </w:tcPr>
          <w:p w:rsidR="005254E5" w:rsidRDefault="006D4CFE" w:rsidP="00D4549A">
            <w:pPr>
              <w:jc w:val="center"/>
              <w:rPr>
                <w:bCs/>
              </w:rPr>
            </w:pPr>
            <w:r>
              <w:rPr>
                <w:bCs/>
              </w:rPr>
              <w:t>1</w:t>
            </w:r>
          </w:p>
        </w:tc>
        <w:tc>
          <w:tcPr>
            <w:tcW w:w="1370" w:type="dxa"/>
            <w:shd w:val="clear" w:color="auto" w:fill="FFFFFF"/>
          </w:tcPr>
          <w:p w:rsidR="005254E5" w:rsidRPr="00871F95" w:rsidRDefault="006D4CFE"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5254E5" w:rsidRPr="00410B6C" w:rsidTr="00D4549A">
        <w:trPr>
          <w:trHeight w:val="937"/>
        </w:trPr>
        <w:tc>
          <w:tcPr>
            <w:tcW w:w="3948" w:type="dxa"/>
            <w:shd w:val="clear" w:color="auto" w:fill="FFFFFF"/>
          </w:tcPr>
          <w:p w:rsidR="005254E5" w:rsidRPr="00871F95" w:rsidRDefault="004622C4" w:rsidP="00D4549A">
            <w:pPr>
              <w:jc w:val="both"/>
              <w:rPr>
                <w:rFonts w:eastAsia="Calibri"/>
                <w:bCs/>
              </w:rPr>
            </w:pPr>
            <w:r w:rsidRPr="001941A5">
              <w:t>Работа и мощность.</w:t>
            </w:r>
          </w:p>
        </w:tc>
        <w:tc>
          <w:tcPr>
            <w:tcW w:w="8259" w:type="dxa"/>
            <w:shd w:val="clear" w:color="auto" w:fill="FFFFFF"/>
          </w:tcPr>
          <w:p w:rsidR="005254E5" w:rsidRPr="001941A5" w:rsidRDefault="006D4CFE" w:rsidP="006D4CFE">
            <w:pPr>
              <w:pStyle w:val="91"/>
              <w:shd w:val="clear" w:color="auto" w:fill="auto"/>
              <w:spacing w:before="0" w:after="0" w:line="276" w:lineRule="auto"/>
              <w:ind w:firstLine="0"/>
              <w:jc w:val="both"/>
              <w:rPr>
                <w:rFonts w:ascii="Times New Roman" w:hAnsi="Times New Roman" w:cs="Times New Roman"/>
                <w:sz w:val="24"/>
                <w:szCs w:val="24"/>
              </w:rPr>
            </w:pPr>
            <w:r w:rsidRPr="001941A5">
              <w:rPr>
                <w:rFonts w:ascii="Times New Roman" w:hAnsi="Times New Roman" w:cs="Times New Roman"/>
                <w:sz w:val="24"/>
                <w:szCs w:val="24"/>
              </w:rPr>
              <w:t>Работа и мощность.</w:t>
            </w:r>
          </w:p>
        </w:tc>
        <w:tc>
          <w:tcPr>
            <w:tcW w:w="1353" w:type="dxa"/>
            <w:shd w:val="clear" w:color="auto" w:fill="FFFFFF"/>
          </w:tcPr>
          <w:p w:rsidR="005254E5" w:rsidRDefault="006D4CFE" w:rsidP="00D4549A">
            <w:pPr>
              <w:jc w:val="center"/>
              <w:rPr>
                <w:bCs/>
              </w:rPr>
            </w:pPr>
            <w:r>
              <w:rPr>
                <w:bCs/>
              </w:rPr>
              <w:t>1</w:t>
            </w:r>
          </w:p>
        </w:tc>
        <w:tc>
          <w:tcPr>
            <w:tcW w:w="1370" w:type="dxa"/>
            <w:shd w:val="clear" w:color="auto" w:fill="FFFFFF"/>
          </w:tcPr>
          <w:p w:rsidR="005254E5" w:rsidRPr="00871F95" w:rsidRDefault="006D4CFE"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B95EAE">
              <w:rPr>
                <w:rFonts w:eastAsia="Calibri"/>
                <w:bCs/>
              </w:rPr>
              <w:t>1,2</w:t>
            </w:r>
          </w:p>
        </w:tc>
      </w:tr>
      <w:tr w:rsidR="004622C4" w:rsidRPr="00410B6C" w:rsidTr="00D4549A">
        <w:trPr>
          <w:trHeight w:val="937"/>
        </w:trPr>
        <w:tc>
          <w:tcPr>
            <w:tcW w:w="3948" w:type="dxa"/>
            <w:shd w:val="clear" w:color="auto" w:fill="FFFFFF"/>
          </w:tcPr>
          <w:p w:rsidR="004622C4" w:rsidRPr="001941A5" w:rsidRDefault="004622C4" w:rsidP="004622C4">
            <w:pPr>
              <w:pStyle w:val="91"/>
              <w:shd w:val="clear" w:color="auto" w:fill="auto"/>
              <w:spacing w:before="0" w:after="0" w:line="276" w:lineRule="auto"/>
              <w:ind w:left="20" w:firstLine="0"/>
              <w:rPr>
                <w:rFonts w:ascii="Times New Roman" w:hAnsi="Times New Roman" w:cs="Times New Roman"/>
                <w:sz w:val="24"/>
                <w:szCs w:val="24"/>
              </w:rPr>
            </w:pPr>
            <w:r w:rsidRPr="001941A5">
              <w:rPr>
                <w:rFonts w:ascii="Times New Roman" w:hAnsi="Times New Roman" w:cs="Times New Roman"/>
                <w:sz w:val="24"/>
                <w:szCs w:val="24"/>
              </w:rPr>
              <w:t xml:space="preserve">Закон сохранения механической энергии. </w:t>
            </w:r>
          </w:p>
          <w:p w:rsidR="004622C4" w:rsidRPr="00871F95" w:rsidRDefault="004622C4" w:rsidP="00D4549A">
            <w:pPr>
              <w:jc w:val="both"/>
              <w:rPr>
                <w:rFonts w:eastAsia="Calibri"/>
                <w:bCs/>
              </w:rPr>
            </w:pPr>
          </w:p>
        </w:tc>
        <w:tc>
          <w:tcPr>
            <w:tcW w:w="8259" w:type="dxa"/>
            <w:shd w:val="clear" w:color="auto" w:fill="FFFFFF"/>
          </w:tcPr>
          <w:p w:rsidR="004622C4" w:rsidRPr="001941A5" w:rsidRDefault="006D4CFE" w:rsidP="006D4CFE">
            <w:pPr>
              <w:pStyle w:val="91"/>
              <w:shd w:val="clear" w:color="auto" w:fill="auto"/>
              <w:spacing w:before="0" w:after="0" w:line="276" w:lineRule="auto"/>
              <w:ind w:left="20" w:firstLine="0"/>
              <w:rPr>
                <w:rFonts w:ascii="Times New Roman" w:hAnsi="Times New Roman" w:cs="Times New Roman"/>
                <w:sz w:val="24"/>
                <w:szCs w:val="24"/>
              </w:rPr>
            </w:pPr>
            <w:r>
              <w:rPr>
                <w:rFonts w:ascii="Times New Roman" w:hAnsi="Times New Roman" w:cs="Times New Roman"/>
                <w:sz w:val="24"/>
                <w:szCs w:val="24"/>
              </w:rPr>
              <w:t xml:space="preserve">Потенциальная и кинетическая энергия. </w:t>
            </w:r>
            <w:r w:rsidRPr="001941A5">
              <w:rPr>
                <w:rFonts w:ascii="Times New Roman" w:hAnsi="Times New Roman" w:cs="Times New Roman"/>
                <w:sz w:val="24"/>
                <w:szCs w:val="24"/>
              </w:rPr>
              <w:t xml:space="preserve">Закон сохранения механической энергии. </w:t>
            </w:r>
          </w:p>
        </w:tc>
        <w:tc>
          <w:tcPr>
            <w:tcW w:w="1353" w:type="dxa"/>
            <w:shd w:val="clear" w:color="auto" w:fill="FFFFFF"/>
          </w:tcPr>
          <w:p w:rsidR="004622C4" w:rsidRDefault="006D4CFE" w:rsidP="00D4549A">
            <w:pPr>
              <w:jc w:val="center"/>
              <w:rPr>
                <w:bCs/>
              </w:rPr>
            </w:pPr>
            <w:r>
              <w:rPr>
                <w:bCs/>
              </w:rPr>
              <w:t>1</w:t>
            </w:r>
          </w:p>
        </w:tc>
        <w:tc>
          <w:tcPr>
            <w:tcW w:w="1370" w:type="dxa"/>
            <w:shd w:val="clear" w:color="auto" w:fill="FFFFFF"/>
          </w:tcPr>
          <w:p w:rsidR="004622C4" w:rsidRPr="00871F95" w:rsidRDefault="006D4CFE"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B95EAE">
              <w:rPr>
                <w:rFonts w:eastAsia="Calibri"/>
                <w:bCs/>
              </w:rPr>
              <w:t>1,2</w:t>
            </w:r>
          </w:p>
        </w:tc>
      </w:tr>
      <w:tr w:rsidR="004622C4" w:rsidRPr="00410B6C" w:rsidTr="004622C4">
        <w:trPr>
          <w:trHeight w:val="905"/>
        </w:trPr>
        <w:tc>
          <w:tcPr>
            <w:tcW w:w="3948" w:type="dxa"/>
            <w:shd w:val="clear" w:color="auto" w:fill="FFFFFF"/>
          </w:tcPr>
          <w:p w:rsidR="004622C4" w:rsidRDefault="004622C4" w:rsidP="004622C4">
            <w:pPr>
              <w:shd w:val="clear" w:color="auto" w:fill="FFFFFF"/>
              <w:spacing w:line="233" w:lineRule="auto"/>
              <w:jc w:val="both"/>
              <w:rPr>
                <w:b/>
              </w:rPr>
            </w:pPr>
            <w:r w:rsidRPr="00871F95">
              <w:rPr>
                <w:b/>
              </w:rPr>
              <w:lastRenderedPageBreak/>
              <w:t>Лабораторн</w:t>
            </w:r>
            <w:r>
              <w:rPr>
                <w:b/>
              </w:rPr>
              <w:t>ая</w:t>
            </w:r>
            <w:r w:rsidRPr="00871F95">
              <w:rPr>
                <w:b/>
              </w:rPr>
              <w:t xml:space="preserve"> работ</w:t>
            </w:r>
            <w:r>
              <w:rPr>
                <w:b/>
              </w:rPr>
              <w:t>а №3</w:t>
            </w:r>
          </w:p>
          <w:p w:rsidR="004622C4" w:rsidRPr="00871F95" w:rsidRDefault="004622C4" w:rsidP="006D4CFE">
            <w:pPr>
              <w:shd w:val="clear" w:color="auto" w:fill="FFFFFF"/>
              <w:spacing w:line="233" w:lineRule="auto"/>
              <w:jc w:val="both"/>
              <w:rPr>
                <w:bCs/>
              </w:rPr>
            </w:pPr>
            <w:r>
              <w:t>«</w:t>
            </w:r>
            <w:r w:rsidRPr="00610ABA">
              <w:t>Сохранение механической энергии при движении тела под действием сил тяжести и упругости</w:t>
            </w:r>
            <w:r>
              <w:t>»</w:t>
            </w:r>
            <w:r w:rsidRPr="00610ABA">
              <w:t>.</w:t>
            </w:r>
          </w:p>
        </w:tc>
        <w:tc>
          <w:tcPr>
            <w:tcW w:w="8259" w:type="dxa"/>
            <w:shd w:val="clear" w:color="auto" w:fill="FFFFFF"/>
          </w:tcPr>
          <w:p w:rsidR="004622C4" w:rsidRPr="00610ABA" w:rsidRDefault="004622C4" w:rsidP="006D4CFE">
            <w:pPr>
              <w:pStyle w:val="ConsPlusNormal"/>
              <w:widowControl/>
              <w:ind w:firstLine="0"/>
              <w:jc w:val="both"/>
              <w:rPr>
                <w:bCs/>
              </w:rPr>
            </w:pPr>
            <w:r w:rsidRPr="002A2F2B">
              <w:rPr>
                <w:rFonts w:ascii="Times New Roman" w:hAnsi="Times New Roman" w:cs="Times New Roman"/>
                <w:sz w:val="24"/>
                <w:szCs w:val="24"/>
              </w:rPr>
              <w:t>Проведение экспериментальных исследований движения тел по окружности,  взаимодействия тел.</w:t>
            </w:r>
            <w:r w:rsidR="006D4CFE" w:rsidRPr="004622C4">
              <w:rPr>
                <w:rFonts w:ascii="Times New Roman" w:hAnsi="Times New Roman" w:cs="Times New Roman"/>
                <w:sz w:val="24"/>
                <w:szCs w:val="24"/>
              </w:rPr>
              <w:t xml:space="preserve"> Практическое применение физических знаний в повседневной жизни для учета: законов сохранения энергии и импульса при действии технических устройств</w:t>
            </w:r>
            <w:r w:rsidR="006D4CFE">
              <w:rPr>
                <w:rFonts w:ascii="Times New Roman" w:hAnsi="Times New Roman" w:cs="Times New Roman"/>
                <w:sz w:val="24"/>
                <w:szCs w:val="24"/>
              </w:rPr>
              <w:t>.</w:t>
            </w:r>
          </w:p>
        </w:tc>
        <w:tc>
          <w:tcPr>
            <w:tcW w:w="1353" w:type="dxa"/>
            <w:shd w:val="clear" w:color="auto" w:fill="FFFFFF"/>
          </w:tcPr>
          <w:p w:rsidR="004622C4" w:rsidRPr="00871F95" w:rsidRDefault="006D4CFE" w:rsidP="00D4549A">
            <w:pPr>
              <w:jc w:val="center"/>
              <w:rPr>
                <w:bCs/>
              </w:rPr>
            </w:pPr>
            <w:r>
              <w:rPr>
                <w:bCs/>
              </w:rPr>
              <w:t>1</w:t>
            </w:r>
          </w:p>
        </w:tc>
        <w:tc>
          <w:tcPr>
            <w:tcW w:w="1370" w:type="dxa"/>
            <w:shd w:val="clear" w:color="auto" w:fill="FFFFFF"/>
          </w:tcPr>
          <w:p w:rsidR="004622C4" w:rsidRPr="00871F95" w:rsidRDefault="004622C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71F95">
              <w:rPr>
                <w:bCs/>
              </w:rPr>
              <w:t>2</w:t>
            </w:r>
          </w:p>
        </w:tc>
      </w:tr>
      <w:tr w:rsidR="004622C4" w:rsidRPr="00410B6C" w:rsidTr="00465C91">
        <w:trPr>
          <w:trHeight w:val="904"/>
        </w:trPr>
        <w:tc>
          <w:tcPr>
            <w:tcW w:w="3948" w:type="dxa"/>
            <w:shd w:val="clear" w:color="auto" w:fill="FFFFFF"/>
          </w:tcPr>
          <w:p w:rsidR="004622C4" w:rsidRDefault="004622C4" w:rsidP="004622C4">
            <w:pPr>
              <w:shd w:val="clear" w:color="auto" w:fill="FFFFFF"/>
              <w:spacing w:line="233" w:lineRule="auto"/>
              <w:jc w:val="both"/>
              <w:rPr>
                <w:b/>
              </w:rPr>
            </w:pPr>
            <w:r w:rsidRPr="00871F95">
              <w:rPr>
                <w:b/>
              </w:rPr>
              <w:t>Лабораторн</w:t>
            </w:r>
            <w:r>
              <w:rPr>
                <w:b/>
              </w:rPr>
              <w:t>ая</w:t>
            </w:r>
            <w:r w:rsidRPr="00871F95">
              <w:rPr>
                <w:b/>
              </w:rPr>
              <w:t xml:space="preserve"> работ</w:t>
            </w:r>
            <w:r>
              <w:rPr>
                <w:b/>
              </w:rPr>
              <w:t>а №4</w:t>
            </w:r>
          </w:p>
          <w:p w:rsidR="004622C4" w:rsidRPr="00871F95" w:rsidRDefault="004622C4" w:rsidP="004622C4">
            <w:pPr>
              <w:rPr>
                <w:bCs/>
              </w:rPr>
            </w:pPr>
            <w:r>
              <w:rPr>
                <w:bCs/>
              </w:rPr>
              <w:t>«Сравнение работы силы с изменением кинетической энергии тела»</w:t>
            </w:r>
          </w:p>
        </w:tc>
        <w:tc>
          <w:tcPr>
            <w:tcW w:w="8259" w:type="dxa"/>
            <w:shd w:val="clear" w:color="auto" w:fill="FFFFFF"/>
          </w:tcPr>
          <w:p w:rsidR="004622C4" w:rsidRPr="002A2F2B" w:rsidRDefault="006D4CFE" w:rsidP="006D4CFE">
            <w:pPr>
              <w:pStyle w:val="ConsPlusNormal"/>
              <w:widowControl/>
              <w:ind w:firstLine="0"/>
              <w:jc w:val="both"/>
              <w:rPr>
                <w:rFonts w:ascii="Times New Roman" w:hAnsi="Times New Roman" w:cs="Times New Roman"/>
                <w:sz w:val="24"/>
                <w:szCs w:val="24"/>
              </w:rPr>
            </w:pPr>
            <w:r w:rsidRPr="002A2F2B">
              <w:rPr>
                <w:rFonts w:ascii="Times New Roman" w:hAnsi="Times New Roman" w:cs="Times New Roman"/>
                <w:sz w:val="24"/>
                <w:szCs w:val="24"/>
              </w:rPr>
              <w:t>Проведение экспериментальных исследований движения тел</w:t>
            </w:r>
            <w:r>
              <w:rPr>
                <w:rFonts w:ascii="Times New Roman" w:hAnsi="Times New Roman" w:cs="Times New Roman"/>
                <w:sz w:val="24"/>
                <w:szCs w:val="24"/>
              </w:rPr>
              <w:t>.</w:t>
            </w:r>
            <w:r w:rsidRPr="004622C4">
              <w:rPr>
                <w:rFonts w:ascii="Times New Roman" w:hAnsi="Times New Roman" w:cs="Times New Roman"/>
                <w:sz w:val="24"/>
                <w:szCs w:val="24"/>
              </w:rPr>
              <w:t xml:space="preserve"> Практическое применение физических знаний в повседневной жизни для учета: законов сохранения энергии и импульса при действии технических устройств</w:t>
            </w:r>
            <w:r>
              <w:rPr>
                <w:rFonts w:ascii="Times New Roman" w:hAnsi="Times New Roman" w:cs="Times New Roman"/>
                <w:sz w:val="24"/>
                <w:szCs w:val="24"/>
              </w:rPr>
              <w:t>.</w:t>
            </w:r>
          </w:p>
        </w:tc>
        <w:tc>
          <w:tcPr>
            <w:tcW w:w="1353" w:type="dxa"/>
            <w:shd w:val="clear" w:color="auto" w:fill="FFFFFF"/>
          </w:tcPr>
          <w:p w:rsidR="004622C4" w:rsidRDefault="006D4CFE" w:rsidP="00D4549A">
            <w:pPr>
              <w:jc w:val="center"/>
              <w:rPr>
                <w:bCs/>
              </w:rPr>
            </w:pPr>
            <w:r>
              <w:rPr>
                <w:bCs/>
              </w:rPr>
              <w:t>1</w:t>
            </w:r>
          </w:p>
        </w:tc>
        <w:tc>
          <w:tcPr>
            <w:tcW w:w="1370" w:type="dxa"/>
            <w:shd w:val="clear" w:color="auto" w:fill="FFFFFF"/>
          </w:tcPr>
          <w:p w:rsidR="004622C4" w:rsidRPr="00871F95" w:rsidRDefault="006D4CFE"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4622C4" w:rsidRPr="00410B6C" w:rsidTr="00465C91">
        <w:trPr>
          <w:trHeight w:val="904"/>
        </w:trPr>
        <w:tc>
          <w:tcPr>
            <w:tcW w:w="3948" w:type="dxa"/>
            <w:shd w:val="clear" w:color="auto" w:fill="FFFFFF"/>
          </w:tcPr>
          <w:p w:rsidR="004622C4" w:rsidRPr="001941A5" w:rsidRDefault="004622C4" w:rsidP="004622C4">
            <w:pPr>
              <w:pStyle w:val="91"/>
              <w:shd w:val="clear" w:color="auto" w:fill="auto"/>
              <w:spacing w:before="0" w:after="0" w:line="276" w:lineRule="auto"/>
              <w:ind w:left="20" w:firstLine="0"/>
              <w:rPr>
                <w:rFonts w:ascii="Times New Roman" w:hAnsi="Times New Roman" w:cs="Times New Roman"/>
                <w:sz w:val="24"/>
                <w:szCs w:val="24"/>
              </w:rPr>
            </w:pPr>
            <w:r w:rsidRPr="001941A5">
              <w:rPr>
                <w:rFonts w:ascii="Times New Roman" w:hAnsi="Times New Roman" w:cs="Times New Roman"/>
                <w:sz w:val="24"/>
                <w:szCs w:val="24"/>
              </w:rPr>
              <w:t xml:space="preserve">Закон сохранения </w:t>
            </w:r>
            <w:r>
              <w:rPr>
                <w:rFonts w:ascii="Times New Roman" w:hAnsi="Times New Roman" w:cs="Times New Roman"/>
                <w:sz w:val="24"/>
                <w:szCs w:val="24"/>
              </w:rPr>
              <w:t>в механике</w:t>
            </w:r>
            <w:r w:rsidRPr="001941A5">
              <w:rPr>
                <w:rFonts w:ascii="Times New Roman" w:hAnsi="Times New Roman" w:cs="Times New Roman"/>
                <w:sz w:val="24"/>
                <w:szCs w:val="24"/>
              </w:rPr>
              <w:t xml:space="preserve">. </w:t>
            </w:r>
          </w:p>
          <w:p w:rsidR="004622C4" w:rsidRPr="00871F95" w:rsidRDefault="004622C4" w:rsidP="00D4549A">
            <w:pPr>
              <w:ind w:firstLine="709"/>
              <w:jc w:val="both"/>
              <w:rPr>
                <w:bCs/>
              </w:rPr>
            </w:pPr>
          </w:p>
        </w:tc>
        <w:tc>
          <w:tcPr>
            <w:tcW w:w="8259" w:type="dxa"/>
            <w:shd w:val="clear" w:color="auto" w:fill="FFFFFF"/>
          </w:tcPr>
          <w:p w:rsidR="004622C4" w:rsidRPr="004622C4" w:rsidRDefault="004622C4" w:rsidP="004622C4">
            <w:pPr>
              <w:pStyle w:val="ConsPlusNormal"/>
              <w:widowControl/>
              <w:ind w:firstLine="0"/>
              <w:jc w:val="both"/>
              <w:rPr>
                <w:rFonts w:ascii="Times New Roman" w:hAnsi="Times New Roman" w:cs="Times New Roman"/>
                <w:sz w:val="24"/>
                <w:szCs w:val="24"/>
              </w:rPr>
            </w:pPr>
            <w:r w:rsidRPr="004622C4">
              <w:rPr>
                <w:rFonts w:ascii="Times New Roman" w:hAnsi="Times New Roman" w:cs="Times New Roman"/>
                <w:sz w:val="24"/>
                <w:szCs w:val="24"/>
              </w:rPr>
              <w:t>Наблюдение и описание движения небесных тел. Компьютерное моделирование движения небесных тел.</w:t>
            </w:r>
          </w:p>
          <w:p w:rsidR="004622C4" w:rsidRPr="002A2F2B" w:rsidRDefault="004622C4" w:rsidP="004622C4">
            <w:pPr>
              <w:pStyle w:val="ConsPlusNormal"/>
              <w:widowControl/>
              <w:ind w:firstLine="0"/>
              <w:jc w:val="both"/>
              <w:rPr>
                <w:rFonts w:ascii="Times New Roman" w:hAnsi="Times New Roman" w:cs="Times New Roman"/>
                <w:sz w:val="24"/>
                <w:szCs w:val="24"/>
              </w:rPr>
            </w:pPr>
            <w:r w:rsidRPr="004622C4">
              <w:rPr>
                <w:rFonts w:ascii="Times New Roman" w:hAnsi="Times New Roman" w:cs="Times New Roman"/>
                <w:sz w:val="24"/>
                <w:szCs w:val="24"/>
              </w:rPr>
              <w:t>Практическое применение физических знаний в повседневной жизни для учета: законов сохранения энергии и импульса при действии технических устройств</w:t>
            </w:r>
          </w:p>
        </w:tc>
        <w:tc>
          <w:tcPr>
            <w:tcW w:w="1353" w:type="dxa"/>
            <w:shd w:val="clear" w:color="auto" w:fill="FFFFFF"/>
          </w:tcPr>
          <w:p w:rsidR="004622C4" w:rsidRDefault="006D4CFE" w:rsidP="00D4549A">
            <w:pPr>
              <w:jc w:val="center"/>
              <w:rPr>
                <w:bCs/>
              </w:rPr>
            </w:pPr>
            <w:r>
              <w:rPr>
                <w:bCs/>
              </w:rPr>
              <w:t>1</w:t>
            </w:r>
          </w:p>
        </w:tc>
        <w:tc>
          <w:tcPr>
            <w:tcW w:w="1370" w:type="dxa"/>
            <w:shd w:val="clear" w:color="auto" w:fill="FFFFFF"/>
          </w:tcPr>
          <w:p w:rsidR="004622C4" w:rsidRPr="00871F95" w:rsidRDefault="006D4CFE"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w:t>
            </w:r>
          </w:p>
        </w:tc>
      </w:tr>
      <w:tr w:rsidR="00AF0AF9" w:rsidRPr="00410B6C" w:rsidTr="00AF0AF9">
        <w:trPr>
          <w:trHeight w:val="462"/>
        </w:trPr>
        <w:tc>
          <w:tcPr>
            <w:tcW w:w="3948" w:type="dxa"/>
            <w:shd w:val="clear" w:color="auto" w:fill="FFFFFF"/>
          </w:tcPr>
          <w:p w:rsidR="00AF0AF9" w:rsidRPr="00871F95" w:rsidRDefault="00AF0AF9" w:rsidP="00D4549A">
            <w:pPr>
              <w:jc w:val="both"/>
            </w:pPr>
            <w:r w:rsidRPr="002A2F2B">
              <w:t>Механические колебания.</w:t>
            </w:r>
          </w:p>
        </w:tc>
        <w:tc>
          <w:tcPr>
            <w:tcW w:w="8259" w:type="dxa"/>
            <w:shd w:val="clear" w:color="auto" w:fill="FFFFFF"/>
          </w:tcPr>
          <w:p w:rsidR="00AF0AF9" w:rsidRPr="00444830" w:rsidRDefault="00AF0AF9" w:rsidP="00133930">
            <w:pPr>
              <w:pStyle w:val="ConsPlusNormal"/>
              <w:widowControl/>
              <w:ind w:firstLine="0"/>
              <w:jc w:val="both"/>
              <w:rPr>
                <w:rFonts w:ascii="Times New Roman" w:hAnsi="Times New Roman" w:cs="Times New Roman"/>
                <w:i/>
                <w:sz w:val="24"/>
                <w:szCs w:val="24"/>
              </w:rPr>
            </w:pPr>
            <w:r w:rsidRPr="002A2F2B">
              <w:rPr>
                <w:rFonts w:ascii="Times New Roman" w:hAnsi="Times New Roman" w:cs="Times New Roman"/>
                <w:sz w:val="24"/>
                <w:szCs w:val="24"/>
              </w:rPr>
              <w:t>Механические колебания. Амплитуда, период, частота</w:t>
            </w:r>
            <w:proofErr w:type="gramStart"/>
            <w:r w:rsidRPr="002A2F2B">
              <w:rPr>
                <w:rFonts w:ascii="Times New Roman" w:hAnsi="Times New Roman" w:cs="Times New Roman"/>
                <w:sz w:val="24"/>
                <w:szCs w:val="24"/>
              </w:rPr>
              <w:t>,</w:t>
            </w:r>
            <w:r w:rsidRPr="00860AC0">
              <w:rPr>
                <w:rFonts w:ascii="Times New Roman" w:hAnsi="Times New Roman" w:cs="Times New Roman"/>
                <w:sz w:val="24"/>
                <w:szCs w:val="24"/>
              </w:rPr>
              <w:t>ф</w:t>
            </w:r>
            <w:proofErr w:type="gramEnd"/>
            <w:r w:rsidRPr="00860AC0">
              <w:rPr>
                <w:rFonts w:ascii="Times New Roman" w:hAnsi="Times New Roman" w:cs="Times New Roman"/>
                <w:sz w:val="24"/>
                <w:szCs w:val="24"/>
              </w:rPr>
              <w:t>аза</w:t>
            </w:r>
            <w:r w:rsidRPr="002A2F2B">
              <w:rPr>
                <w:rFonts w:ascii="Times New Roman" w:hAnsi="Times New Roman" w:cs="Times New Roman"/>
                <w:sz w:val="24"/>
                <w:szCs w:val="24"/>
              </w:rPr>
              <w:t xml:space="preserve"> колебаний. </w:t>
            </w:r>
          </w:p>
        </w:tc>
        <w:tc>
          <w:tcPr>
            <w:tcW w:w="1353" w:type="dxa"/>
            <w:shd w:val="clear" w:color="auto" w:fill="FFFFFF"/>
          </w:tcPr>
          <w:p w:rsidR="00AF0AF9" w:rsidRPr="00871F95" w:rsidRDefault="00AF0AF9" w:rsidP="00D4549A">
            <w:pPr>
              <w:jc w:val="center"/>
              <w:rPr>
                <w:bCs/>
              </w:rPr>
            </w:pPr>
            <w:r>
              <w:rPr>
                <w:bCs/>
              </w:rPr>
              <w:t>1</w:t>
            </w:r>
          </w:p>
        </w:tc>
        <w:tc>
          <w:tcPr>
            <w:tcW w:w="1370" w:type="dxa"/>
            <w:shd w:val="clear" w:color="auto" w:fill="FFFFFF"/>
          </w:tcPr>
          <w:p w:rsidR="00AF0AF9" w:rsidRPr="00871F95" w:rsidRDefault="00AF0AF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71F95">
              <w:rPr>
                <w:bCs/>
              </w:rPr>
              <w:t>2</w:t>
            </w:r>
          </w:p>
        </w:tc>
      </w:tr>
      <w:tr w:rsidR="00AF0AF9" w:rsidRPr="00410B6C" w:rsidTr="00D4549A">
        <w:trPr>
          <w:trHeight w:val="460"/>
        </w:trPr>
        <w:tc>
          <w:tcPr>
            <w:tcW w:w="3948" w:type="dxa"/>
            <w:shd w:val="clear" w:color="auto" w:fill="FFFFFF"/>
          </w:tcPr>
          <w:p w:rsidR="00AF0AF9" w:rsidRPr="00871F95" w:rsidRDefault="00AF0AF9" w:rsidP="00D4549A">
            <w:pPr>
              <w:jc w:val="both"/>
              <w:rPr>
                <w:bCs/>
              </w:rPr>
            </w:pPr>
            <w:r w:rsidRPr="002A2F2B">
              <w:t>Уравнение гармонических колебаний.</w:t>
            </w:r>
          </w:p>
        </w:tc>
        <w:tc>
          <w:tcPr>
            <w:tcW w:w="8259" w:type="dxa"/>
            <w:shd w:val="clear" w:color="auto" w:fill="FFFFFF"/>
          </w:tcPr>
          <w:p w:rsidR="00AF0AF9" w:rsidRPr="002A2F2B" w:rsidRDefault="00133930" w:rsidP="0051657A">
            <w:pPr>
              <w:pStyle w:val="ConsPlusNormal"/>
              <w:widowControl/>
              <w:ind w:firstLine="0"/>
              <w:jc w:val="both"/>
              <w:rPr>
                <w:rFonts w:ascii="Times New Roman" w:hAnsi="Times New Roman" w:cs="Times New Roman"/>
                <w:sz w:val="24"/>
                <w:szCs w:val="24"/>
              </w:rPr>
            </w:pPr>
            <w:r w:rsidRPr="002A2F2B">
              <w:rPr>
                <w:rFonts w:ascii="Times New Roman" w:hAnsi="Times New Roman" w:cs="Times New Roman"/>
                <w:sz w:val="24"/>
                <w:szCs w:val="24"/>
              </w:rPr>
              <w:t>Уравнение гармонических колебаний. Свободные и вынужденные колебания. Резонанс.</w:t>
            </w:r>
            <w:r>
              <w:rPr>
                <w:rFonts w:ascii="Times New Roman" w:hAnsi="Times New Roman" w:cs="Times New Roman"/>
                <w:sz w:val="24"/>
                <w:szCs w:val="24"/>
              </w:rPr>
              <w:t xml:space="preserve"> Автоколебания</w:t>
            </w:r>
            <w:r w:rsidRPr="002A2F2B">
              <w:rPr>
                <w:rFonts w:ascii="Times New Roman" w:hAnsi="Times New Roman" w:cs="Times New Roman"/>
                <w:sz w:val="24"/>
                <w:szCs w:val="24"/>
              </w:rPr>
              <w:t>.</w:t>
            </w:r>
          </w:p>
        </w:tc>
        <w:tc>
          <w:tcPr>
            <w:tcW w:w="1353" w:type="dxa"/>
            <w:shd w:val="clear" w:color="auto" w:fill="FFFFFF"/>
          </w:tcPr>
          <w:p w:rsidR="00AF0AF9" w:rsidRDefault="00AF0AF9" w:rsidP="00D4549A">
            <w:pPr>
              <w:jc w:val="center"/>
              <w:rPr>
                <w:bCs/>
              </w:rPr>
            </w:pPr>
            <w:r>
              <w:rPr>
                <w:bCs/>
              </w:rPr>
              <w:t>1</w:t>
            </w:r>
          </w:p>
        </w:tc>
        <w:tc>
          <w:tcPr>
            <w:tcW w:w="1370" w:type="dxa"/>
            <w:shd w:val="clear" w:color="auto" w:fill="FFFFFF"/>
          </w:tcPr>
          <w:p w:rsidR="00AF0AF9" w:rsidRPr="00871F95" w:rsidRDefault="00AF0AF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AF0AF9" w:rsidRPr="00410B6C" w:rsidTr="00D4549A">
        <w:trPr>
          <w:trHeight w:val="460"/>
        </w:trPr>
        <w:tc>
          <w:tcPr>
            <w:tcW w:w="3948" w:type="dxa"/>
            <w:shd w:val="clear" w:color="auto" w:fill="FFFFFF"/>
          </w:tcPr>
          <w:p w:rsidR="00AF0AF9" w:rsidRPr="00871F95" w:rsidRDefault="00AF0AF9" w:rsidP="00D4549A">
            <w:pPr>
              <w:jc w:val="both"/>
              <w:rPr>
                <w:bCs/>
              </w:rPr>
            </w:pPr>
            <w:r w:rsidRPr="002A2F2B">
              <w:t>Механические волны.</w:t>
            </w:r>
          </w:p>
        </w:tc>
        <w:tc>
          <w:tcPr>
            <w:tcW w:w="8259" w:type="dxa"/>
            <w:shd w:val="clear" w:color="auto" w:fill="FFFFFF"/>
          </w:tcPr>
          <w:p w:rsidR="00AF0AF9" w:rsidRPr="002A2F2B" w:rsidRDefault="00133930" w:rsidP="0051657A">
            <w:pPr>
              <w:pStyle w:val="ConsPlusNormal"/>
              <w:widowControl/>
              <w:ind w:firstLine="0"/>
              <w:jc w:val="both"/>
              <w:rPr>
                <w:rFonts w:ascii="Times New Roman" w:hAnsi="Times New Roman" w:cs="Times New Roman"/>
                <w:sz w:val="24"/>
                <w:szCs w:val="24"/>
              </w:rPr>
            </w:pPr>
            <w:r w:rsidRPr="002A2F2B">
              <w:rPr>
                <w:rFonts w:ascii="Times New Roman" w:hAnsi="Times New Roman" w:cs="Times New Roman"/>
                <w:sz w:val="24"/>
                <w:szCs w:val="24"/>
              </w:rPr>
              <w:t>Длина волны.</w:t>
            </w:r>
          </w:p>
        </w:tc>
        <w:tc>
          <w:tcPr>
            <w:tcW w:w="1353" w:type="dxa"/>
            <w:shd w:val="clear" w:color="auto" w:fill="FFFFFF"/>
          </w:tcPr>
          <w:p w:rsidR="00AF0AF9" w:rsidRDefault="00AF0AF9" w:rsidP="00D4549A">
            <w:pPr>
              <w:jc w:val="center"/>
              <w:rPr>
                <w:bCs/>
              </w:rPr>
            </w:pPr>
            <w:r>
              <w:rPr>
                <w:bCs/>
              </w:rPr>
              <w:t>1</w:t>
            </w:r>
          </w:p>
        </w:tc>
        <w:tc>
          <w:tcPr>
            <w:tcW w:w="1370" w:type="dxa"/>
            <w:shd w:val="clear" w:color="auto" w:fill="FFFFFF"/>
          </w:tcPr>
          <w:p w:rsidR="00AF0AF9" w:rsidRPr="00871F95" w:rsidRDefault="00AF0AF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AF0AF9" w:rsidRPr="00410B6C" w:rsidTr="00D4549A">
        <w:trPr>
          <w:trHeight w:val="460"/>
        </w:trPr>
        <w:tc>
          <w:tcPr>
            <w:tcW w:w="3948" w:type="dxa"/>
            <w:shd w:val="clear" w:color="auto" w:fill="FFFFFF"/>
          </w:tcPr>
          <w:p w:rsidR="00AF0AF9" w:rsidRPr="002A2F2B" w:rsidRDefault="00AF0AF9" w:rsidP="00AF0AF9">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Уравнение гармонической волны.</w:t>
            </w:r>
          </w:p>
          <w:p w:rsidR="00AF0AF9" w:rsidRPr="00871F95" w:rsidRDefault="00AF0AF9" w:rsidP="00D4549A">
            <w:pPr>
              <w:jc w:val="both"/>
              <w:rPr>
                <w:bCs/>
              </w:rPr>
            </w:pPr>
          </w:p>
        </w:tc>
        <w:tc>
          <w:tcPr>
            <w:tcW w:w="8259" w:type="dxa"/>
            <w:shd w:val="clear" w:color="auto" w:fill="FFFFFF"/>
          </w:tcPr>
          <w:p w:rsidR="00AF0AF9" w:rsidRPr="002A2F2B" w:rsidRDefault="00133930" w:rsidP="0051657A">
            <w:pPr>
              <w:pStyle w:val="ConsPlusNormal"/>
              <w:widowControl/>
              <w:ind w:firstLine="0"/>
              <w:jc w:val="both"/>
              <w:rPr>
                <w:rFonts w:ascii="Times New Roman" w:hAnsi="Times New Roman" w:cs="Times New Roman"/>
                <w:sz w:val="24"/>
                <w:szCs w:val="24"/>
              </w:rPr>
            </w:pPr>
            <w:r w:rsidRPr="002A2F2B">
              <w:rPr>
                <w:rFonts w:ascii="Times New Roman" w:hAnsi="Times New Roman" w:cs="Times New Roman"/>
                <w:sz w:val="24"/>
                <w:szCs w:val="24"/>
              </w:rPr>
              <w:t>Практическое применение физических знаний в повседневной жизни для учета: резонанса при действии технических устройст</w:t>
            </w:r>
            <w:r>
              <w:rPr>
                <w:rFonts w:ascii="Times New Roman" w:hAnsi="Times New Roman" w:cs="Times New Roman"/>
                <w:sz w:val="24"/>
                <w:szCs w:val="24"/>
              </w:rPr>
              <w:t>в</w:t>
            </w:r>
          </w:p>
        </w:tc>
        <w:tc>
          <w:tcPr>
            <w:tcW w:w="1353" w:type="dxa"/>
            <w:shd w:val="clear" w:color="auto" w:fill="FFFFFF"/>
          </w:tcPr>
          <w:p w:rsidR="00AF0AF9" w:rsidRDefault="00AF0AF9" w:rsidP="00D4549A">
            <w:pPr>
              <w:jc w:val="center"/>
              <w:rPr>
                <w:bCs/>
              </w:rPr>
            </w:pPr>
            <w:r>
              <w:rPr>
                <w:bCs/>
              </w:rPr>
              <w:t>1</w:t>
            </w:r>
          </w:p>
        </w:tc>
        <w:tc>
          <w:tcPr>
            <w:tcW w:w="1370" w:type="dxa"/>
            <w:shd w:val="clear" w:color="auto" w:fill="FFFFFF"/>
          </w:tcPr>
          <w:p w:rsidR="00AF0AF9" w:rsidRPr="00871F95" w:rsidRDefault="00AF0AF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045D24" w:rsidRPr="00410B6C" w:rsidTr="00AF0AF9">
        <w:trPr>
          <w:trHeight w:val="1087"/>
        </w:trPr>
        <w:tc>
          <w:tcPr>
            <w:tcW w:w="3948" w:type="dxa"/>
            <w:shd w:val="clear" w:color="auto" w:fill="FFFFFF"/>
          </w:tcPr>
          <w:p w:rsidR="00133930" w:rsidRDefault="00133930" w:rsidP="00133930">
            <w:pPr>
              <w:spacing w:line="233" w:lineRule="auto"/>
              <w:jc w:val="both"/>
              <w:rPr>
                <w:b/>
              </w:rPr>
            </w:pPr>
            <w:r w:rsidRPr="0063467F">
              <w:rPr>
                <w:b/>
              </w:rPr>
              <w:t>Лабораторная работа</w:t>
            </w:r>
            <w:r>
              <w:rPr>
                <w:b/>
              </w:rPr>
              <w:t xml:space="preserve"> № 5</w:t>
            </w:r>
          </w:p>
          <w:p w:rsidR="00045D24" w:rsidRPr="00871F95" w:rsidRDefault="00133930" w:rsidP="00133930">
            <w:pPr>
              <w:jc w:val="both"/>
              <w:rPr>
                <w:bCs/>
              </w:rPr>
            </w:pPr>
            <w:r>
              <w:t>«</w:t>
            </w:r>
            <w:r w:rsidRPr="0063467F">
              <w:t xml:space="preserve">Изучение зависимости периода колебаний нитяного </w:t>
            </w:r>
            <w:r>
              <w:t xml:space="preserve"> маятника от длины нити»</w:t>
            </w:r>
          </w:p>
        </w:tc>
        <w:tc>
          <w:tcPr>
            <w:tcW w:w="8259" w:type="dxa"/>
            <w:shd w:val="clear" w:color="auto" w:fill="FFFFFF"/>
          </w:tcPr>
          <w:p w:rsidR="00045D24" w:rsidRDefault="00045D24" w:rsidP="00D4549A">
            <w:pPr>
              <w:spacing w:line="233" w:lineRule="auto"/>
              <w:jc w:val="both"/>
              <w:rPr>
                <w:b/>
              </w:rPr>
            </w:pPr>
            <w:r w:rsidRPr="002A2F2B">
              <w:t>Проведение экспериментальных исследований</w:t>
            </w:r>
            <w:r>
              <w:t xml:space="preserve"> </w:t>
            </w:r>
            <w:r w:rsidRPr="002A2F2B">
              <w:t>колебательного движения тел.</w:t>
            </w:r>
          </w:p>
          <w:p w:rsidR="00045D24" w:rsidRPr="002A2F2B" w:rsidRDefault="00045D24" w:rsidP="00AF0AF9">
            <w:pPr>
              <w:spacing w:line="233" w:lineRule="auto"/>
              <w:jc w:val="both"/>
            </w:pPr>
          </w:p>
        </w:tc>
        <w:tc>
          <w:tcPr>
            <w:tcW w:w="1353" w:type="dxa"/>
            <w:shd w:val="clear" w:color="auto" w:fill="FFFFFF"/>
          </w:tcPr>
          <w:p w:rsidR="00045D24" w:rsidRDefault="00045D24" w:rsidP="00D4549A">
            <w:pPr>
              <w:jc w:val="center"/>
              <w:rPr>
                <w:bCs/>
              </w:rPr>
            </w:pPr>
            <w:r w:rsidRPr="0063467F">
              <w:rPr>
                <w:bCs/>
              </w:rPr>
              <w:t>1</w:t>
            </w:r>
          </w:p>
        </w:tc>
        <w:tc>
          <w:tcPr>
            <w:tcW w:w="1370" w:type="dxa"/>
            <w:shd w:val="clear" w:color="auto" w:fill="FFFFFF"/>
          </w:tcPr>
          <w:p w:rsidR="00045D24" w:rsidRPr="00871F95"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63467F">
              <w:rPr>
                <w:bCs/>
              </w:rPr>
              <w:t>2,3</w:t>
            </w:r>
          </w:p>
        </w:tc>
      </w:tr>
      <w:tr w:rsidR="00F0798B" w:rsidRPr="0063467F" w:rsidTr="009A7AFC">
        <w:trPr>
          <w:trHeight w:val="508"/>
        </w:trPr>
        <w:tc>
          <w:tcPr>
            <w:tcW w:w="12207" w:type="dxa"/>
            <w:gridSpan w:val="2"/>
            <w:shd w:val="clear" w:color="auto" w:fill="FFFFFF"/>
          </w:tcPr>
          <w:p w:rsidR="00F0798B" w:rsidRPr="0063467F" w:rsidRDefault="00F0798B" w:rsidP="009A7AFC">
            <w:pPr>
              <w:jc w:val="both"/>
              <w:rPr>
                <w:rFonts w:eastAsia="Calibri"/>
                <w:b/>
                <w:bCs/>
                <w:i/>
              </w:rPr>
            </w:pPr>
            <w:r>
              <w:rPr>
                <w:rFonts w:eastAsia="Calibri"/>
                <w:b/>
                <w:bCs/>
                <w:i/>
              </w:rPr>
              <w:t>Внеаудиторная самостоятельная работа</w:t>
            </w:r>
          </w:p>
          <w:p w:rsidR="00F0798B" w:rsidRPr="0063467F" w:rsidRDefault="00F0798B" w:rsidP="009A7AFC">
            <w:pPr>
              <w:jc w:val="both"/>
              <w:rPr>
                <w:bCs/>
              </w:rPr>
            </w:pPr>
          </w:p>
        </w:tc>
        <w:tc>
          <w:tcPr>
            <w:tcW w:w="1353" w:type="dxa"/>
            <w:shd w:val="clear" w:color="auto" w:fill="FFFFFF"/>
          </w:tcPr>
          <w:p w:rsidR="00F0798B" w:rsidRPr="0063467F" w:rsidRDefault="00F0798B" w:rsidP="009A7AFC">
            <w:pPr>
              <w:jc w:val="center"/>
              <w:rPr>
                <w:b/>
                <w:bCs/>
                <w:i/>
              </w:rPr>
            </w:pPr>
            <w:r>
              <w:rPr>
                <w:b/>
                <w:bCs/>
                <w:i/>
              </w:rPr>
              <w:t>19</w:t>
            </w:r>
          </w:p>
        </w:tc>
        <w:tc>
          <w:tcPr>
            <w:tcW w:w="1370" w:type="dxa"/>
            <w:shd w:val="clear" w:color="auto" w:fill="FFFFFF"/>
          </w:tcPr>
          <w:p w:rsidR="00F0798B" w:rsidRPr="0063467F" w:rsidRDefault="00F0798B"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F0798B" w:rsidRPr="0063467F" w:rsidTr="009A7AFC">
        <w:trPr>
          <w:trHeight w:val="508"/>
        </w:trPr>
        <w:tc>
          <w:tcPr>
            <w:tcW w:w="12207" w:type="dxa"/>
            <w:gridSpan w:val="2"/>
            <w:shd w:val="clear" w:color="auto" w:fill="FFFFFF"/>
          </w:tcPr>
          <w:p w:rsidR="00F0798B" w:rsidRPr="00E616E1" w:rsidRDefault="00F0798B" w:rsidP="009A7AFC">
            <w:r>
              <w:t>Подготовка сообщений  «</w:t>
            </w:r>
            <w:r w:rsidRPr="00E616E1">
              <w:t>Роль математики в физике</w:t>
            </w:r>
            <w:r>
              <w:t>», «Изобретение парашюта», «Аристотель», «</w:t>
            </w:r>
            <w:r w:rsidRPr="00424787">
              <w:t>Изобретатель Кондратюк</w:t>
            </w:r>
            <w:r>
              <w:t>»</w:t>
            </w:r>
          </w:p>
        </w:tc>
        <w:tc>
          <w:tcPr>
            <w:tcW w:w="1353" w:type="dxa"/>
            <w:shd w:val="clear" w:color="auto" w:fill="FFFFFF"/>
          </w:tcPr>
          <w:p w:rsidR="00F0798B" w:rsidRPr="00424787" w:rsidRDefault="00F0798B" w:rsidP="009A7AFC">
            <w:pPr>
              <w:jc w:val="center"/>
            </w:pPr>
            <w:r>
              <w:t>4</w:t>
            </w:r>
          </w:p>
        </w:tc>
        <w:tc>
          <w:tcPr>
            <w:tcW w:w="1370" w:type="dxa"/>
            <w:shd w:val="clear" w:color="auto" w:fill="FFFFFF"/>
          </w:tcPr>
          <w:p w:rsidR="00F0798B" w:rsidRPr="0063467F" w:rsidRDefault="00F0798B"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F0798B" w:rsidTr="009A7AFC">
        <w:trPr>
          <w:trHeight w:val="508"/>
        </w:trPr>
        <w:tc>
          <w:tcPr>
            <w:tcW w:w="12207" w:type="dxa"/>
            <w:gridSpan w:val="2"/>
            <w:shd w:val="clear" w:color="auto" w:fill="FFFFFF"/>
          </w:tcPr>
          <w:p w:rsidR="00F0798B" w:rsidRDefault="00F0798B" w:rsidP="009A7AFC">
            <w:r>
              <w:t>Составление библиографии «Исаак Ньютон», «</w:t>
            </w:r>
            <w:r w:rsidRPr="00424787">
              <w:t>С.П. Королёв</w:t>
            </w:r>
            <w:r>
              <w:t xml:space="preserve">, </w:t>
            </w:r>
            <w:r w:rsidRPr="00424787">
              <w:t>К.Э. Циолковский</w:t>
            </w:r>
            <w:r>
              <w:t xml:space="preserve">», </w:t>
            </w:r>
          </w:p>
        </w:tc>
        <w:tc>
          <w:tcPr>
            <w:tcW w:w="1353" w:type="dxa"/>
            <w:shd w:val="clear" w:color="auto" w:fill="FFFFFF"/>
          </w:tcPr>
          <w:p w:rsidR="00F0798B" w:rsidRDefault="00F0798B" w:rsidP="009A7AFC">
            <w:pPr>
              <w:jc w:val="center"/>
            </w:pPr>
            <w:r>
              <w:t>2</w:t>
            </w:r>
          </w:p>
        </w:tc>
        <w:tc>
          <w:tcPr>
            <w:tcW w:w="1370" w:type="dxa"/>
            <w:shd w:val="clear" w:color="auto" w:fill="FFFFFF"/>
          </w:tcPr>
          <w:p w:rsidR="00F0798B" w:rsidRDefault="00F0798B"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F0798B" w:rsidTr="009A7AFC">
        <w:trPr>
          <w:trHeight w:val="508"/>
        </w:trPr>
        <w:tc>
          <w:tcPr>
            <w:tcW w:w="12207" w:type="dxa"/>
            <w:gridSpan w:val="2"/>
            <w:shd w:val="clear" w:color="auto" w:fill="FFFFFF"/>
          </w:tcPr>
          <w:p w:rsidR="00F0798B" w:rsidRPr="00424787" w:rsidRDefault="00F0798B" w:rsidP="009A7AFC">
            <w:proofErr w:type="gramStart"/>
            <w:r w:rsidRPr="00424787">
              <w:t>Решение задач</w:t>
            </w:r>
            <w:r>
              <w:t xml:space="preserve"> «Равномерное движение», «Равноускоренное движение», «Свободное падение», «Равномерное движение по окружности», «Закон всемирного тяготения», «Сила упругости», «Сила трения», «Закон сохранения импульса», «Работа.</w:t>
            </w:r>
            <w:proofErr w:type="gramEnd"/>
            <w:r>
              <w:t xml:space="preserve"> Мощность», «Закон сохранения энергии»</w:t>
            </w:r>
          </w:p>
        </w:tc>
        <w:tc>
          <w:tcPr>
            <w:tcW w:w="1353" w:type="dxa"/>
            <w:shd w:val="clear" w:color="auto" w:fill="FFFFFF"/>
          </w:tcPr>
          <w:p w:rsidR="00F0798B" w:rsidRPr="00424787" w:rsidRDefault="00F0798B" w:rsidP="009A7AFC">
            <w:pPr>
              <w:jc w:val="center"/>
            </w:pPr>
            <w:r>
              <w:t>10</w:t>
            </w:r>
          </w:p>
        </w:tc>
        <w:tc>
          <w:tcPr>
            <w:tcW w:w="1370" w:type="dxa"/>
            <w:shd w:val="clear" w:color="auto" w:fill="FFFFFF"/>
          </w:tcPr>
          <w:p w:rsidR="00F0798B" w:rsidRDefault="00F0798B"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F0798B" w:rsidTr="009A7AFC">
        <w:trPr>
          <w:trHeight w:val="508"/>
        </w:trPr>
        <w:tc>
          <w:tcPr>
            <w:tcW w:w="12207" w:type="dxa"/>
            <w:gridSpan w:val="2"/>
            <w:shd w:val="clear" w:color="auto" w:fill="FFFFFF"/>
          </w:tcPr>
          <w:p w:rsidR="00F0798B" w:rsidRPr="00424787" w:rsidRDefault="00F0798B" w:rsidP="009A7AFC">
            <w:r w:rsidRPr="005A4171">
              <w:t>Состав</w:t>
            </w:r>
            <w:r>
              <w:t xml:space="preserve">ление </w:t>
            </w:r>
            <w:r w:rsidRPr="005A4171">
              <w:t xml:space="preserve"> конспект</w:t>
            </w:r>
            <w:r>
              <w:t>а</w:t>
            </w:r>
            <w:r w:rsidRPr="005A4171">
              <w:t xml:space="preserve"> по теме «Принцип соответствия. </w:t>
            </w:r>
            <w:r w:rsidRPr="005A4171">
              <w:rPr>
                <w:rFonts w:eastAsia="Calibri"/>
                <w:bCs/>
              </w:rPr>
              <w:t>Искусство эксперимента.</w:t>
            </w:r>
            <w:r w:rsidRPr="005A4171">
              <w:t xml:space="preserve"> Пространство и время в классической механике»</w:t>
            </w:r>
            <w:r>
              <w:t>, «</w:t>
            </w:r>
            <w:r w:rsidRPr="00E616E1">
              <w:t>Уравнение гармонической волны</w:t>
            </w:r>
            <w:r>
              <w:t>», «</w:t>
            </w:r>
            <w:r w:rsidRPr="00E616E1">
              <w:t>Момент силы. Условия равновесия твердого тела</w:t>
            </w:r>
            <w:r>
              <w:t>»</w:t>
            </w:r>
          </w:p>
        </w:tc>
        <w:tc>
          <w:tcPr>
            <w:tcW w:w="1353" w:type="dxa"/>
            <w:shd w:val="clear" w:color="auto" w:fill="FFFFFF"/>
          </w:tcPr>
          <w:p w:rsidR="00F0798B" w:rsidRPr="00424787" w:rsidRDefault="00F0798B" w:rsidP="009A7AFC">
            <w:pPr>
              <w:jc w:val="center"/>
            </w:pPr>
            <w:r>
              <w:t>3</w:t>
            </w:r>
          </w:p>
        </w:tc>
        <w:tc>
          <w:tcPr>
            <w:tcW w:w="1370" w:type="dxa"/>
            <w:shd w:val="clear" w:color="auto" w:fill="FFFFFF"/>
          </w:tcPr>
          <w:p w:rsidR="00F0798B" w:rsidRDefault="00F0798B"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045D24" w:rsidRPr="00410B6C" w:rsidTr="00D4549A">
        <w:trPr>
          <w:trHeight w:val="557"/>
        </w:trPr>
        <w:tc>
          <w:tcPr>
            <w:tcW w:w="3948" w:type="dxa"/>
            <w:shd w:val="clear" w:color="auto" w:fill="FFFFFF"/>
          </w:tcPr>
          <w:p w:rsidR="00045D24"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045D24"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10B6C">
              <w:rPr>
                <w:b/>
              </w:rPr>
              <w:t>Раздел 2.</w:t>
            </w:r>
          </w:p>
          <w:p w:rsidR="00045D24" w:rsidRPr="003251A3"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8259" w:type="dxa"/>
            <w:shd w:val="clear" w:color="auto" w:fill="FFFFFF"/>
          </w:tcPr>
          <w:p w:rsidR="00045D24" w:rsidRDefault="00045D24" w:rsidP="00D4549A">
            <w:pPr>
              <w:pStyle w:val="af7"/>
              <w:spacing w:line="240" w:lineRule="auto"/>
              <w:ind w:firstLine="709"/>
              <w:jc w:val="both"/>
              <w:rPr>
                <w:b w:val="0"/>
              </w:rPr>
            </w:pPr>
          </w:p>
          <w:p w:rsidR="00045D24" w:rsidRPr="00BB526C" w:rsidRDefault="00045D24" w:rsidP="00D4549A">
            <w:pPr>
              <w:pStyle w:val="af7"/>
              <w:spacing w:line="240" w:lineRule="auto"/>
              <w:ind w:firstLine="709"/>
              <w:jc w:val="both"/>
            </w:pPr>
            <w:r w:rsidRPr="00BB526C">
              <w:t>МОЛЕКУЛЯРНАЯ ФИЗИКА. ТЕРМОДИНАМИКА.</w:t>
            </w:r>
          </w:p>
        </w:tc>
        <w:tc>
          <w:tcPr>
            <w:tcW w:w="1353" w:type="dxa"/>
            <w:shd w:val="clear" w:color="auto" w:fill="FFFFFF"/>
          </w:tcPr>
          <w:p w:rsidR="00045D24"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045D24" w:rsidRPr="00410B6C" w:rsidRDefault="00045D24" w:rsidP="00465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32</w:t>
            </w:r>
          </w:p>
        </w:tc>
        <w:tc>
          <w:tcPr>
            <w:tcW w:w="1370" w:type="dxa"/>
            <w:shd w:val="clear" w:color="auto" w:fill="FFFFFF"/>
          </w:tcPr>
          <w:p w:rsidR="00045D24" w:rsidRPr="00410B6C"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33930" w:rsidRPr="00410B6C" w:rsidTr="00133930">
        <w:trPr>
          <w:trHeight w:val="232"/>
        </w:trPr>
        <w:tc>
          <w:tcPr>
            <w:tcW w:w="3948" w:type="dxa"/>
            <w:shd w:val="clear" w:color="auto" w:fill="FFFFFF"/>
          </w:tcPr>
          <w:p w:rsidR="00133930" w:rsidRPr="003251A3"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C44C86">
              <w:t>Атомистическая гипотеза строения вещества</w:t>
            </w:r>
          </w:p>
        </w:tc>
        <w:tc>
          <w:tcPr>
            <w:tcW w:w="8259" w:type="dxa"/>
            <w:shd w:val="clear" w:color="auto" w:fill="FFFFFF"/>
          </w:tcPr>
          <w:p w:rsidR="00133930" w:rsidRPr="00C44C86" w:rsidRDefault="00133930" w:rsidP="00EE3980">
            <w:pPr>
              <w:pStyle w:val="ConsPlusNormal"/>
              <w:widowControl/>
              <w:ind w:firstLine="0"/>
              <w:jc w:val="both"/>
              <w:rPr>
                <w:rFonts w:ascii="Times New Roman" w:hAnsi="Times New Roman" w:cs="Times New Roman"/>
                <w:sz w:val="24"/>
                <w:szCs w:val="24"/>
              </w:rPr>
            </w:pPr>
            <w:r w:rsidRPr="00C44C86">
              <w:rPr>
                <w:rFonts w:ascii="Times New Roman" w:hAnsi="Times New Roman" w:cs="Times New Roman"/>
                <w:sz w:val="24"/>
                <w:szCs w:val="24"/>
              </w:rPr>
              <w:t xml:space="preserve">Атомистическая гипотеза строения вещества и ее экспериментальные доказательства. </w:t>
            </w:r>
          </w:p>
        </w:tc>
        <w:tc>
          <w:tcPr>
            <w:tcW w:w="1353" w:type="dxa"/>
            <w:shd w:val="clear" w:color="auto" w:fill="FFFFFF"/>
          </w:tcPr>
          <w:p w:rsidR="00133930" w:rsidRPr="003251A3" w:rsidRDefault="0013393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33930" w:rsidRPr="003251A3" w:rsidRDefault="00133930" w:rsidP="00D4549A">
            <w:pPr>
              <w:jc w:val="center"/>
            </w:pPr>
            <w:r w:rsidRPr="003251A3">
              <w:rPr>
                <w:bCs/>
              </w:rPr>
              <w:t>1,2</w:t>
            </w:r>
          </w:p>
          <w:p w:rsidR="00133930" w:rsidRPr="003251A3" w:rsidRDefault="0013393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133930" w:rsidRPr="00410B6C" w:rsidTr="00D4549A">
        <w:trPr>
          <w:trHeight w:val="230"/>
        </w:trPr>
        <w:tc>
          <w:tcPr>
            <w:tcW w:w="3948" w:type="dxa"/>
            <w:shd w:val="clear" w:color="auto" w:fill="FFFFFF"/>
          </w:tcPr>
          <w:p w:rsidR="00133930" w:rsidRPr="003251A3"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4C86">
              <w:t>Наблюдения и опыты, подтверждающие атомно-молекулярное строение вещества.</w:t>
            </w:r>
          </w:p>
        </w:tc>
        <w:tc>
          <w:tcPr>
            <w:tcW w:w="8259" w:type="dxa"/>
            <w:shd w:val="clear" w:color="auto" w:fill="FFFFFF"/>
          </w:tcPr>
          <w:p w:rsidR="00133930" w:rsidRPr="00C44C86" w:rsidRDefault="00EE3980" w:rsidP="00EE3980">
            <w:pPr>
              <w:pStyle w:val="ConsPlusNormal"/>
              <w:widowControl/>
              <w:ind w:firstLine="0"/>
              <w:jc w:val="both"/>
              <w:rPr>
                <w:rFonts w:ascii="Times New Roman" w:hAnsi="Times New Roman" w:cs="Times New Roman"/>
                <w:sz w:val="24"/>
                <w:szCs w:val="24"/>
              </w:rPr>
            </w:pPr>
            <w:r w:rsidRPr="00C44C86">
              <w:rPr>
                <w:rFonts w:ascii="Times New Roman" w:hAnsi="Times New Roman" w:cs="Times New Roman"/>
                <w:sz w:val="24"/>
                <w:szCs w:val="24"/>
              </w:rPr>
              <w:t>Наблюдения и опыты, подтверждающие атомно-молекулярное строение вещества.</w:t>
            </w:r>
          </w:p>
        </w:tc>
        <w:tc>
          <w:tcPr>
            <w:tcW w:w="1353" w:type="dxa"/>
            <w:shd w:val="clear" w:color="auto" w:fill="FFFFFF"/>
          </w:tcPr>
          <w:p w:rsidR="00133930" w:rsidRDefault="0013393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33930" w:rsidRPr="003251A3" w:rsidRDefault="00133930" w:rsidP="00133930">
            <w:pPr>
              <w:jc w:val="center"/>
            </w:pPr>
            <w:r w:rsidRPr="003251A3">
              <w:rPr>
                <w:bCs/>
              </w:rPr>
              <w:t>1,2</w:t>
            </w:r>
          </w:p>
          <w:p w:rsidR="00133930" w:rsidRPr="003251A3" w:rsidRDefault="00133930" w:rsidP="00D4549A">
            <w:pPr>
              <w:jc w:val="center"/>
              <w:rPr>
                <w:bCs/>
              </w:rPr>
            </w:pPr>
          </w:p>
        </w:tc>
      </w:tr>
      <w:tr w:rsidR="00133930" w:rsidRPr="00410B6C" w:rsidTr="00D4549A">
        <w:trPr>
          <w:trHeight w:val="230"/>
        </w:trPr>
        <w:tc>
          <w:tcPr>
            <w:tcW w:w="3948" w:type="dxa"/>
            <w:shd w:val="clear" w:color="auto" w:fill="FFFFFF"/>
          </w:tcPr>
          <w:p w:rsidR="00133930" w:rsidRPr="003251A3"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4C86">
              <w:t>Масса и размеры молекул.</w:t>
            </w:r>
          </w:p>
        </w:tc>
        <w:tc>
          <w:tcPr>
            <w:tcW w:w="8259" w:type="dxa"/>
            <w:shd w:val="clear" w:color="auto" w:fill="FFFFFF"/>
          </w:tcPr>
          <w:p w:rsidR="00133930" w:rsidRPr="00C44C86" w:rsidRDefault="00EE3980" w:rsidP="00EE3980">
            <w:pPr>
              <w:pStyle w:val="ConsPlusNormal"/>
              <w:widowControl/>
              <w:ind w:firstLine="0"/>
              <w:jc w:val="both"/>
              <w:rPr>
                <w:rFonts w:ascii="Times New Roman" w:hAnsi="Times New Roman" w:cs="Times New Roman"/>
                <w:sz w:val="24"/>
                <w:szCs w:val="24"/>
              </w:rPr>
            </w:pPr>
            <w:r w:rsidRPr="00C44C86">
              <w:rPr>
                <w:rFonts w:ascii="Times New Roman" w:hAnsi="Times New Roman" w:cs="Times New Roman"/>
                <w:sz w:val="24"/>
                <w:szCs w:val="24"/>
              </w:rPr>
              <w:t>Масса и размеры молекул.</w:t>
            </w:r>
          </w:p>
        </w:tc>
        <w:tc>
          <w:tcPr>
            <w:tcW w:w="1353" w:type="dxa"/>
            <w:shd w:val="clear" w:color="auto" w:fill="FFFFFF"/>
          </w:tcPr>
          <w:p w:rsidR="00133930" w:rsidRDefault="0013393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33930" w:rsidRPr="003251A3" w:rsidRDefault="00133930" w:rsidP="00133930">
            <w:pPr>
              <w:jc w:val="center"/>
            </w:pPr>
            <w:r w:rsidRPr="003251A3">
              <w:rPr>
                <w:bCs/>
              </w:rPr>
              <w:t>1,2</w:t>
            </w:r>
          </w:p>
          <w:p w:rsidR="00133930" w:rsidRPr="003251A3" w:rsidRDefault="00133930" w:rsidP="00D4549A">
            <w:pPr>
              <w:jc w:val="center"/>
              <w:rPr>
                <w:bCs/>
              </w:rPr>
            </w:pPr>
          </w:p>
        </w:tc>
      </w:tr>
      <w:tr w:rsidR="00133930" w:rsidRPr="00410B6C" w:rsidTr="00D4549A">
        <w:trPr>
          <w:trHeight w:val="230"/>
        </w:trPr>
        <w:tc>
          <w:tcPr>
            <w:tcW w:w="3948" w:type="dxa"/>
            <w:shd w:val="clear" w:color="auto" w:fill="FFFFFF"/>
          </w:tcPr>
          <w:p w:rsidR="00133930" w:rsidRPr="003251A3"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4C86">
              <w:t xml:space="preserve">Тепловое движение.  </w:t>
            </w:r>
          </w:p>
        </w:tc>
        <w:tc>
          <w:tcPr>
            <w:tcW w:w="8259" w:type="dxa"/>
            <w:shd w:val="clear" w:color="auto" w:fill="FFFFFF"/>
          </w:tcPr>
          <w:p w:rsidR="00133930" w:rsidRPr="00C44C86" w:rsidRDefault="00EE3980" w:rsidP="00EE3980">
            <w:pPr>
              <w:pStyle w:val="ConsPlusNormal"/>
              <w:widowControl/>
              <w:ind w:firstLine="0"/>
              <w:jc w:val="both"/>
              <w:rPr>
                <w:rFonts w:ascii="Times New Roman" w:hAnsi="Times New Roman" w:cs="Times New Roman"/>
                <w:sz w:val="24"/>
                <w:szCs w:val="24"/>
              </w:rPr>
            </w:pPr>
            <w:r w:rsidRPr="00C44C86">
              <w:rPr>
                <w:rFonts w:ascii="Times New Roman" w:hAnsi="Times New Roman" w:cs="Times New Roman"/>
                <w:sz w:val="24"/>
                <w:szCs w:val="24"/>
              </w:rPr>
              <w:t xml:space="preserve">Изменения агрегатных состояний вещества. Объяснение агрегатных состояний вещества на основе атомно-молекулярных представлений. Тепловое движение.  </w:t>
            </w:r>
          </w:p>
        </w:tc>
        <w:tc>
          <w:tcPr>
            <w:tcW w:w="1353" w:type="dxa"/>
            <w:shd w:val="clear" w:color="auto" w:fill="FFFFFF"/>
          </w:tcPr>
          <w:p w:rsidR="00133930" w:rsidRDefault="0013393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33930" w:rsidRPr="003251A3" w:rsidRDefault="00133930" w:rsidP="00133930">
            <w:pPr>
              <w:jc w:val="center"/>
            </w:pPr>
            <w:r w:rsidRPr="003251A3">
              <w:rPr>
                <w:bCs/>
              </w:rPr>
              <w:t>1,2</w:t>
            </w:r>
          </w:p>
          <w:p w:rsidR="00133930" w:rsidRPr="003251A3" w:rsidRDefault="00133930" w:rsidP="00D4549A">
            <w:pPr>
              <w:jc w:val="center"/>
              <w:rPr>
                <w:bCs/>
              </w:rPr>
            </w:pPr>
          </w:p>
        </w:tc>
      </w:tr>
      <w:tr w:rsidR="00EE3980" w:rsidRPr="00410B6C" w:rsidTr="00EE3980">
        <w:trPr>
          <w:trHeight w:val="240"/>
        </w:trPr>
        <w:tc>
          <w:tcPr>
            <w:tcW w:w="3948" w:type="dxa"/>
            <w:shd w:val="clear" w:color="auto" w:fill="FFFFFF"/>
          </w:tcPr>
          <w:p w:rsidR="00EE3980" w:rsidRPr="003251A3"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251A3">
              <w:t>Модель идеального газа.</w:t>
            </w:r>
          </w:p>
        </w:tc>
        <w:tc>
          <w:tcPr>
            <w:tcW w:w="8259" w:type="dxa"/>
            <w:shd w:val="clear" w:color="auto" w:fill="FFFFFF"/>
          </w:tcPr>
          <w:p w:rsidR="00EE3980" w:rsidRPr="00E32AFA" w:rsidRDefault="00EE3980" w:rsidP="00EE3980">
            <w:pPr>
              <w:jc w:val="both"/>
            </w:pPr>
            <w:r w:rsidRPr="003251A3">
              <w:t>Модель идеального газа.</w:t>
            </w:r>
            <w:r w:rsidRPr="00C44C86">
              <w:t xml:space="preserve"> </w:t>
            </w:r>
          </w:p>
          <w:p w:rsidR="00EE3980" w:rsidRPr="00E32AFA" w:rsidRDefault="00EE3980" w:rsidP="0003328B">
            <w:pPr>
              <w:pStyle w:val="ConsPlusNormal"/>
              <w:widowControl/>
              <w:ind w:firstLine="0"/>
              <w:jc w:val="both"/>
              <w:rPr>
                <w:rFonts w:ascii="Times New Roman" w:hAnsi="Times New Roman" w:cs="Times New Roman"/>
                <w:sz w:val="24"/>
                <w:szCs w:val="24"/>
              </w:rPr>
            </w:pPr>
          </w:p>
        </w:tc>
        <w:tc>
          <w:tcPr>
            <w:tcW w:w="1353" w:type="dxa"/>
            <w:shd w:val="clear" w:color="auto" w:fill="FFFFFF"/>
          </w:tcPr>
          <w:p w:rsidR="00EE3980" w:rsidRPr="003251A3"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EE3980" w:rsidRPr="003251A3" w:rsidRDefault="00EE3980" w:rsidP="00D4549A">
            <w:pPr>
              <w:jc w:val="center"/>
            </w:pPr>
            <w:r w:rsidRPr="003251A3">
              <w:rPr>
                <w:bCs/>
              </w:rPr>
              <w:t>2</w:t>
            </w:r>
          </w:p>
          <w:p w:rsidR="00EE3980" w:rsidRPr="003251A3" w:rsidRDefault="00EE3980" w:rsidP="00D4549A">
            <w:pPr>
              <w:jc w:val="center"/>
            </w:pPr>
          </w:p>
        </w:tc>
      </w:tr>
      <w:tr w:rsidR="00EE3980" w:rsidRPr="00410B6C" w:rsidTr="00D4549A">
        <w:trPr>
          <w:trHeight w:val="240"/>
        </w:trPr>
        <w:tc>
          <w:tcPr>
            <w:tcW w:w="3948" w:type="dxa"/>
            <w:shd w:val="clear" w:color="auto" w:fill="FFFFFF"/>
          </w:tcPr>
          <w:p w:rsidR="00EE3980" w:rsidRPr="003251A3" w:rsidRDefault="00EE3980" w:rsidP="00EE39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4C86">
              <w:t xml:space="preserve">Абсолютная температура. </w:t>
            </w:r>
          </w:p>
        </w:tc>
        <w:tc>
          <w:tcPr>
            <w:tcW w:w="8259" w:type="dxa"/>
            <w:shd w:val="clear" w:color="auto" w:fill="FFFFFF"/>
          </w:tcPr>
          <w:p w:rsidR="00EE3980" w:rsidRPr="003251A3" w:rsidRDefault="00EE3980" w:rsidP="00EE3980">
            <w:pPr>
              <w:jc w:val="both"/>
            </w:pPr>
            <w:r w:rsidRPr="00C44C86">
              <w:t xml:space="preserve">Абсолютная температура. </w:t>
            </w:r>
          </w:p>
          <w:p w:rsidR="00EE3980" w:rsidRPr="003251A3" w:rsidRDefault="00EE3980" w:rsidP="00EE3980">
            <w:pPr>
              <w:jc w:val="both"/>
            </w:pPr>
          </w:p>
        </w:tc>
        <w:tc>
          <w:tcPr>
            <w:tcW w:w="1353" w:type="dxa"/>
            <w:shd w:val="clear" w:color="auto" w:fill="FFFFFF"/>
          </w:tcPr>
          <w:p w:rsidR="00EE3980"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EE3980" w:rsidRPr="003251A3" w:rsidRDefault="00EE3980" w:rsidP="00D4549A">
            <w:pPr>
              <w:jc w:val="center"/>
              <w:rPr>
                <w:bCs/>
              </w:rPr>
            </w:pPr>
            <w:r>
              <w:rPr>
                <w:bCs/>
              </w:rPr>
              <w:t>1,2</w:t>
            </w:r>
          </w:p>
        </w:tc>
      </w:tr>
      <w:tr w:rsidR="00EE3980" w:rsidRPr="00410B6C" w:rsidTr="00D4549A">
        <w:trPr>
          <w:trHeight w:val="240"/>
        </w:trPr>
        <w:tc>
          <w:tcPr>
            <w:tcW w:w="3948" w:type="dxa"/>
            <w:shd w:val="clear" w:color="auto" w:fill="FFFFFF"/>
          </w:tcPr>
          <w:p w:rsidR="00EE3980" w:rsidRPr="003251A3"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4C86">
              <w:t>Температура как мера средней кинетической энергии теплового движения частиц.</w:t>
            </w:r>
          </w:p>
        </w:tc>
        <w:tc>
          <w:tcPr>
            <w:tcW w:w="8259" w:type="dxa"/>
            <w:shd w:val="clear" w:color="auto" w:fill="FFFFFF"/>
          </w:tcPr>
          <w:p w:rsidR="00EE3980" w:rsidRPr="003251A3" w:rsidRDefault="00EE3980" w:rsidP="00EE3980">
            <w:pPr>
              <w:jc w:val="both"/>
            </w:pPr>
            <w:r w:rsidRPr="00C44C86">
              <w:t xml:space="preserve">Температура как мера средней кинетической энергии теплового движения частиц. </w:t>
            </w:r>
          </w:p>
          <w:p w:rsidR="00EE3980" w:rsidRPr="003251A3" w:rsidRDefault="00EE3980" w:rsidP="00EE3980">
            <w:pPr>
              <w:jc w:val="both"/>
            </w:pPr>
          </w:p>
        </w:tc>
        <w:tc>
          <w:tcPr>
            <w:tcW w:w="1353" w:type="dxa"/>
            <w:shd w:val="clear" w:color="auto" w:fill="FFFFFF"/>
          </w:tcPr>
          <w:p w:rsidR="00EE3980"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EE3980" w:rsidRPr="003251A3" w:rsidRDefault="00EE3980" w:rsidP="00D4549A">
            <w:pPr>
              <w:jc w:val="center"/>
              <w:rPr>
                <w:bCs/>
              </w:rPr>
            </w:pPr>
            <w:r>
              <w:rPr>
                <w:bCs/>
              </w:rPr>
              <w:t>1,2</w:t>
            </w:r>
          </w:p>
        </w:tc>
      </w:tr>
      <w:tr w:rsidR="00EE3980" w:rsidRPr="00410B6C" w:rsidTr="00D4549A">
        <w:trPr>
          <w:trHeight w:val="240"/>
        </w:trPr>
        <w:tc>
          <w:tcPr>
            <w:tcW w:w="3948" w:type="dxa"/>
            <w:shd w:val="clear" w:color="auto" w:fill="FFFFFF"/>
          </w:tcPr>
          <w:p w:rsidR="00EE3980" w:rsidRPr="003251A3"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4C86">
              <w:t>Связь между давлением идеального газа и средней кинетической энергией теплового движения его молекул.</w:t>
            </w:r>
          </w:p>
        </w:tc>
        <w:tc>
          <w:tcPr>
            <w:tcW w:w="8259" w:type="dxa"/>
            <w:shd w:val="clear" w:color="auto" w:fill="FFFFFF"/>
          </w:tcPr>
          <w:p w:rsidR="00EE3980" w:rsidRPr="003251A3" w:rsidRDefault="00EE3980" w:rsidP="00EE3980">
            <w:pPr>
              <w:jc w:val="both"/>
            </w:pPr>
            <w:r w:rsidRPr="00C44C86">
              <w:t>Связь между давлением идеального газа и средней кинетической энергией теплового движения его молекул.</w:t>
            </w:r>
          </w:p>
          <w:p w:rsidR="00EE3980" w:rsidRPr="003251A3" w:rsidRDefault="00EE3980" w:rsidP="00EE3980">
            <w:pPr>
              <w:jc w:val="both"/>
            </w:pPr>
          </w:p>
        </w:tc>
        <w:tc>
          <w:tcPr>
            <w:tcW w:w="1353" w:type="dxa"/>
            <w:shd w:val="clear" w:color="auto" w:fill="FFFFFF"/>
          </w:tcPr>
          <w:p w:rsidR="00EE3980"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EE3980" w:rsidRPr="003251A3" w:rsidRDefault="00EE3980" w:rsidP="00D4549A">
            <w:pPr>
              <w:jc w:val="center"/>
              <w:rPr>
                <w:bCs/>
              </w:rPr>
            </w:pPr>
            <w:r>
              <w:rPr>
                <w:bCs/>
              </w:rPr>
              <w:t>1,2</w:t>
            </w:r>
          </w:p>
        </w:tc>
      </w:tr>
      <w:tr w:rsidR="00EE3980" w:rsidRPr="00410B6C" w:rsidTr="00D4549A">
        <w:trPr>
          <w:trHeight w:val="240"/>
        </w:trPr>
        <w:tc>
          <w:tcPr>
            <w:tcW w:w="3948" w:type="dxa"/>
            <w:shd w:val="clear" w:color="auto" w:fill="FFFFFF"/>
          </w:tcPr>
          <w:p w:rsidR="00EE3980" w:rsidRPr="003251A3"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4C86">
              <w:t>Уравнение состояния идеального газа.</w:t>
            </w:r>
          </w:p>
        </w:tc>
        <w:tc>
          <w:tcPr>
            <w:tcW w:w="8259" w:type="dxa"/>
            <w:shd w:val="clear" w:color="auto" w:fill="FFFFFF"/>
          </w:tcPr>
          <w:p w:rsidR="00EE3980" w:rsidRPr="003251A3" w:rsidRDefault="00EE3980" w:rsidP="00EE3980">
            <w:pPr>
              <w:jc w:val="both"/>
            </w:pPr>
            <w:r w:rsidRPr="00C44C86">
              <w:t xml:space="preserve">Уравнение состояния идеального газа. </w:t>
            </w:r>
          </w:p>
          <w:p w:rsidR="00EE3980" w:rsidRPr="003251A3" w:rsidRDefault="00EE3980" w:rsidP="00EE3980">
            <w:pPr>
              <w:jc w:val="both"/>
            </w:pPr>
          </w:p>
        </w:tc>
        <w:tc>
          <w:tcPr>
            <w:tcW w:w="1353" w:type="dxa"/>
            <w:shd w:val="clear" w:color="auto" w:fill="FFFFFF"/>
          </w:tcPr>
          <w:p w:rsidR="00EE3980"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EE3980" w:rsidRPr="003251A3" w:rsidRDefault="00EE3980" w:rsidP="00D4549A">
            <w:pPr>
              <w:jc w:val="center"/>
              <w:rPr>
                <w:bCs/>
              </w:rPr>
            </w:pPr>
            <w:r>
              <w:rPr>
                <w:bCs/>
              </w:rPr>
              <w:t>1,2</w:t>
            </w:r>
          </w:p>
        </w:tc>
      </w:tr>
      <w:tr w:rsidR="00EE3980" w:rsidRPr="00410B6C" w:rsidTr="00D4549A">
        <w:trPr>
          <w:trHeight w:val="240"/>
        </w:trPr>
        <w:tc>
          <w:tcPr>
            <w:tcW w:w="3948" w:type="dxa"/>
            <w:shd w:val="clear" w:color="auto" w:fill="FFFFFF"/>
          </w:tcPr>
          <w:p w:rsidR="00EE3980" w:rsidRPr="003251A3"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4C86">
              <w:t>Уравнение состояния идеального газа.</w:t>
            </w:r>
          </w:p>
        </w:tc>
        <w:tc>
          <w:tcPr>
            <w:tcW w:w="8259" w:type="dxa"/>
            <w:shd w:val="clear" w:color="auto" w:fill="FFFFFF"/>
          </w:tcPr>
          <w:p w:rsidR="00EE3980" w:rsidRPr="003251A3" w:rsidRDefault="00EE3980" w:rsidP="00EE3980">
            <w:pPr>
              <w:jc w:val="both"/>
            </w:pPr>
            <w:r w:rsidRPr="00C44C86">
              <w:t xml:space="preserve">Уравнение состояния идеального газа. </w:t>
            </w:r>
          </w:p>
          <w:p w:rsidR="00EE3980" w:rsidRPr="003251A3" w:rsidRDefault="00EE3980" w:rsidP="00D4549A">
            <w:pPr>
              <w:jc w:val="both"/>
            </w:pPr>
          </w:p>
        </w:tc>
        <w:tc>
          <w:tcPr>
            <w:tcW w:w="1353" w:type="dxa"/>
            <w:shd w:val="clear" w:color="auto" w:fill="FFFFFF"/>
          </w:tcPr>
          <w:p w:rsidR="00EE3980"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EE3980" w:rsidRPr="003251A3" w:rsidRDefault="00EE3980" w:rsidP="00D4549A">
            <w:pPr>
              <w:jc w:val="center"/>
              <w:rPr>
                <w:bCs/>
              </w:rPr>
            </w:pPr>
            <w:r>
              <w:rPr>
                <w:bCs/>
              </w:rPr>
              <w:t>1,2</w:t>
            </w:r>
          </w:p>
        </w:tc>
      </w:tr>
      <w:tr w:rsidR="00EE3980" w:rsidRPr="00410B6C" w:rsidTr="00D4549A">
        <w:trPr>
          <w:trHeight w:val="240"/>
        </w:trPr>
        <w:tc>
          <w:tcPr>
            <w:tcW w:w="3948" w:type="dxa"/>
            <w:shd w:val="clear" w:color="auto" w:fill="FFFFFF"/>
          </w:tcPr>
          <w:p w:rsidR="00EE3980" w:rsidRPr="003251A3" w:rsidRDefault="00EE3980" w:rsidP="00EE3980">
            <w:pPr>
              <w:jc w:val="both"/>
            </w:pPr>
            <w:r w:rsidRPr="00E32AFA">
              <w:t>Изопроцессы.</w:t>
            </w:r>
            <w:r>
              <w:t xml:space="preserve"> Границы применимости модели идеального газа.</w:t>
            </w:r>
          </w:p>
        </w:tc>
        <w:tc>
          <w:tcPr>
            <w:tcW w:w="8259" w:type="dxa"/>
            <w:shd w:val="clear" w:color="auto" w:fill="FFFFFF"/>
          </w:tcPr>
          <w:p w:rsidR="00EE3980" w:rsidRDefault="00EE3980" w:rsidP="00EE3980">
            <w:pPr>
              <w:jc w:val="both"/>
            </w:pPr>
            <w:r w:rsidRPr="00E32AFA">
              <w:t>Изопроцессы.</w:t>
            </w:r>
            <w:r>
              <w:t xml:space="preserve"> Границы применимости модели идеального газа.</w:t>
            </w:r>
          </w:p>
          <w:p w:rsidR="00EE3980" w:rsidRPr="003251A3" w:rsidRDefault="00EE3980" w:rsidP="00EE3980">
            <w:pPr>
              <w:jc w:val="both"/>
            </w:pPr>
            <w:r w:rsidRPr="00C44C86">
              <w:t>Про</w:t>
            </w:r>
            <w:r>
              <w:t>ведение измерений давления газа</w:t>
            </w:r>
            <w:r w:rsidRPr="00C44C86">
              <w:t xml:space="preserve">; выполнение экспериментальных исследований </w:t>
            </w:r>
            <w:proofErr w:type="spellStart"/>
            <w:r w:rsidRPr="00C44C86">
              <w:t>изопроцессов</w:t>
            </w:r>
            <w:proofErr w:type="spellEnd"/>
            <w:r w:rsidRPr="00C44C86">
              <w:t xml:space="preserve"> в газах</w:t>
            </w:r>
            <w:r>
              <w:t>.</w:t>
            </w:r>
          </w:p>
        </w:tc>
        <w:tc>
          <w:tcPr>
            <w:tcW w:w="1353" w:type="dxa"/>
            <w:shd w:val="clear" w:color="auto" w:fill="FFFFFF"/>
          </w:tcPr>
          <w:p w:rsidR="00EE3980"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EE3980" w:rsidRPr="003251A3" w:rsidRDefault="00EE3980" w:rsidP="00D4549A">
            <w:pPr>
              <w:jc w:val="center"/>
              <w:rPr>
                <w:bCs/>
              </w:rPr>
            </w:pPr>
            <w:r>
              <w:rPr>
                <w:bCs/>
              </w:rPr>
              <w:t>1,2</w:t>
            </w:r>
          </w:p>
        </w:tc>
      </w:tr>
      <w:tr w:rsidR="00EE3980" w:rsidRPr="00410B6C" w:rsidTr="00D4549A">
        <w:trPr>
          <w:trHeight w:val="240"/>
        </w:trPr>
        <w:tc>
          <w:tcPr>
            <w:tcW w:w="3948" w:type="dxa"/>
            <w:shd w:val="clear" w:color="auto" w:fill="FFFFFF"/>
          </w:tcPr>
          <w:p w:rsidR="00EE3980" w:rsidRPr="003251A3" w:rsidRDefault="00EE3980" w:rsidP="00EE3980">
            <w:pPr>
              <w:jc w:val="both"/>
            </w:pPr>
            <w:r w:rsidRPr="00E32AFA">
              <w:t>Изопроцессы.</w:t>
            </w:r>
            <w:r>
              <w:t xml:space="preserve"> Границы применимости модели идеального газа.</w:t>
            </w:r>
          </w:p>
        </w:tc>
        <w:tc>
          <w:tcPr>
            <w:tcW w:w="8259" w:type="dxa"/>
            <w:shd w:val="clear" w:color="auto" w:fill="FFFFFF"/>
          </w:tcPr>
          <w:p w:rsidR="00EE3980" w:rsidRDefault="00EE3980" w:rsidP="00EE3980">
            <w:pPr>
              <w:jc w:val="both"/>
            </w:pPr>
            <w:r w:rsidRPr="00E32AFA">
              <w:t>Изопроцессы.</w:t>
            </w:r>
            <w:r>
              <w:t xml:space="preserve"> Границы применимости модели идеального газа.</w:t>
            </w:r>
          </w:p>
          <w:p w:rsidR="00EE3980" w:rsidRPr="003251A3" w:rsidRDefault="00EE3980" w:rsidP="00EE3980">
            <w:pPr>
              <w:jc w:val="both"/>
            </w:pPr>
            <w:r w:rsidRPr="00C44C86">
              <w:t>Про</w:t>
            </w:r>
            <w:r>
              <w:t>ведение измерений давления газа</w:t>
            </w:r>
            <w:r w:rsidRPr="00C44C86">
              <w:t xml:space="preserve">; выполнение экспериментальных исследований </w:t>
            </w:r>
            <w:proofErr w:type="spellStart"/>
            <w:r w:rsidRPr="00C44C86">
              <w:t>изопроцессов</w:t>
            </w:r>
            <w:proofErr w:type="spellEnd"/>
            <w:r w:rsidRPr="00C44C86">
              <w:t xml:space="preserve"> в газах</w:t>
            </w:r>
            <w:r>
              <w:t>.</w:t>
            </w:r>
          </w:p>
        </w:tc>
        <w:tc>
          <w:tcPr>
            <w:tcW w:w="1353" w:type="dxa"/>
            <w:shd w:val="clear" w:color="auto" w:fill="FFFFFF"/>
          </w:tcPr>
          <w:p w:rsidR="00EE3980"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EE3980" w:rsidRPr="003251A3" w:rsidRDefault="00EE3980" w:rsidP="00D4549A">
            <w:pPr>
              <w:jc w:val="center"/>
              <w:rPr>
                <w:bCs/>
              </w:rPr>
            </w:pPr>
            <w:r>
              <w:rPr>
                <w:bCs/>
              </w:rPr>
              <w:t>1,2</w:t>
            </w:r>
          </w:p>
        </w:tc>
      </w:tr>
      <w:tr w:rsidR="00EE3980" w:rsidRPr="00410B6C" w:rsidTr="00D4549A">
        <w:trPr>
          <w:trHeight w:val="240"/>
        </w:trPr>
        <w:tc>
          <w:tcPr>
            <w:tcW w:w="3948" w:type="dxa"/>
            <w:shd w:val="clear" w:color="auto" w:fill="FFFFFF"/>
          </w:tcPr>
          <w:p w:rsidR="00EE3980" w:rsidRPr="003251A3"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МКТ идеального газа.</w:t>
            </w:r>
          </w:p>
        </w:tc>
        <w:tc>
          <w:tcPr>
            <w:tcW w:w="8259" w:type="dxa"/>
            <w:shd w:val="clear" w:color="auto" w:fill="FFFFFF"/>
          </w:tcPr>
          <w:p w:rsidR="00EE3980" w:rsidRPr="003251A3" w:rsidRDefault="00EE3980" w:rsidP="00D4549A">
            <w:pPr>
              <w:jc w:val="both"/>
            </w:pPr>
            <w:r w:rsidRPr="00C44C86">
              <w:t xml:space="preserve">Уравнение состояния идеального газа. </w:t>
            </w:r>
            <w:r w:rsidRPr="00E32AFA">
              <w:t>Изопроцессы.</w:t>
            </w:r>
            <w:r>
              <w:t xml:space="preserve"> Границы применимости </w:t>
            </w:r>
            <w:r>
              <w:lastRenderedPageBreak/>
              <w:t>модели идеального газа.</w:t>
            </w:r>
          </w:p>
        </w:tc>
        <w:tc>
          <w:tcPr>
            <w:tcW w:w="1353" w:type="dxa"/>
            <w:shd w:val="clear" w:color="auto" w:fill="FFFFFF"/>
          </w:tcPr>
          <w:p w:rsidR="00EE3980" w:rsidRDefault="00EE398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lastRenderedPageBreak/>
              <w:t>1</w:t>
            </w:r>
          </w:p>
        </w:tc>
        <w:tc>
          <w:tcPr>
            <w:tcW w:w="1370" w:type="dxa"/>
            <w:shd w:val="clear" w:color="auto" w:fill="FFFFFF"/>
          </w:tcPr>
          <w:p w:rsidR="00EE3980" w:rsidRPr="003251A3" w:rsidRDefault="00EE3980" w:rsidP="00D4549A">
            <w:pPr>
              <w:jc w:val="center"/>
              <w:rPr>
                <w:bCs/>
              </w:rPr>
            </w:pPr>
            <w:r>
              <w:rPr>
                <w:bCs/>
              </w:rPr>
              <w:t>1,2</w:t>
            </w:r>
          </w:p>
        </w:tc>
      </w:tr>
      <w:tr w:rsidR="00045D24" w:rsidRPr="00410B6C" w:rsidTr="00D4549A">
        <w:trPr>
          <w:trHeight w:val="604"/>
        </w:trPr>
        <w:tc>
          <w:tcPr>
            <w:tcW w:w="3948" w:type="dxa"/>
            <w:shd w:val="clear" w:color="auto" w:fill="FFFFFF"/>
          </w:tcPr>
          <w:p w:rsidR="00045D24" w:rsidRPr="003251A3" w:rsidRDefault="00C54CF7"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62DCB">
              <w:rPr>
                <w:b/>
              </w:rPr>
              <w:lastRenderedPageBreak/>
              <w:t>Семинар № 1</w:t>
            </w:r>
            <w:r>
              <w:t>«</w:t>
            </w:r>
            <w:r w:rsidRPr="00723EE5">
              <w:t>Изопроцессы</w:t>
            </w:r>
            <w:r>
              <w:t>»</w:t>
            </w:r>
            <w:r w:rsidRPr="00723EE5">
              <w:t>.</w:t>
            </w:r>
          </w:p>
        </w:tc>
        <w:tc>
          <w:tcPr>
            <w:tcW w:w="8259" w:type="dxa"/>
            <w:shd w:val="clear" w:color="auto" w:fill="FFFFFF"/>
          </w:tcPr>
          <w:p w:rsidR="00C54CF7" w:rsidRDefault="00C54CF7" w:rsidP="00C54CF7">
            <w:pPr>
              <w:jc w:val="both"/>
            </w:pPr>
            <w:r w:rsidRPr="00E32AFA">
              <w:t>Изопроцессы.</w:t>
            </w:r>
            <w:r>
              <w:t xml:space="preserve"> Границы применимости модели идеального газа.</w:t>
            </w:r>
          </w:p>
          <w:p w:rsidR="00045D24" w:rsidRPr="00C44C86" w:rsidRDefault="00C54CF7" w:rsidP="00C54CF7">
            <w:pPr>
              <w:pStyle w:val="ConsPlusNormal"/>
              <w:widowControl/>
              <w:ind w:firstLine="0"/>
              <w:jc w:val="both"/>
              <w:rPr>
                <w:rFonts w:ascii="Times New Roman" w:hAnsi="Times New Roman" w:cs="Times New Roman"/>
                <w:sz w:val="24"/>
                <w:szCs w:val="24"/>
              </w:rPr>
            </w:pPr>
            <w:r w:rsidRPr="00C44C86">
              <w:rPr>
                <w:rFonts w:ascii="Times New Roman" w:hAnsi="Times New Roman" w:cs="Times New Roman"/>
                <w:sz w:val="24"/>
                <w:szCs w:val="24"/>
              </w:rPr>
              <w:t>Про</w:t>
            </w:r>
            <w:r>
              <w:rPr>
                <w:rFonts w:ascii="Times New Roman" w:hAnsi="Times New Roman" w:cs="Times New Roman"/>
                <w:sz w:val="24"/>
                <w:szCs w:val="24"/>
              </w:rPr>
              <w:t>ведение измерений давления газа</w:t>
            </w:r>
            <w:r w:rsidRPr="00C44C86">
              <w:rPr>
                <w:rFonts w:ascii="Times New Roman" w:hAnsi="Times New Roman" w:cs="Times New Roman"/>
                <w:sz w:val="24"/>
                <w:szCs w:val="24"/>
              </w:rPr>
              <w:t xml:space="preserve">; выполнение экспериментальных исследований </w:t>
            </w:r>
            <w:proofErr w:type="spellStart"/>
            <w:r w:rsidRPr="00C44C86">
              <w:rPr>
                <w:rFonts w:ascii="Times New Roman" w:hAnsi="Times New Roman" w:cs="Times New Roman"/>
                <w:sz w:val="24"/>
                <w:szCs w:val="24"/>
              </w:rPr>
              <w:t>изопроцессов</w:t>
            </w:r>
            <w:proofErr w:type="spellEnd"/>
            <w:r w:rsidRPr="00C44C86">
              <w:rPr>
                <w:rFonts w:ascii="Times New Roman" w:hAnsi="Times New Roman" w:cs="Times New Roman"/>
                <w:sz w:val="24"/>
                <w:szCs w:val="24"/>
              </w:rPr>
              <w:t xml:space="preserve"> в газах</w:t>
            </w:r>
            <w:r>
              <w:rPr>
                <w:rFonts w:ascii="Times New Roman" w:hAnsi="Times New Roman" w:cs="Times New Roman"/>
                <w:sz w:val="24"/>
                <w:szCs w:val="24"/>
              </w:rPr>
              <w:t>.</w:t>
            </w:r>
          </w:p>
        </w:tc>
        <w:tc>
          <w:tcPr>
            <w:tcW w:w="1353" w:type="dxa"/>
            <w:shd w:val="clear" w:color="auto" w:fill="FFFFFF"/>
          </w:tcPr>
          <w:p w:rsidR="00045D24" w:rsidRDefault="00045D2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045D24" w:rsidRPr="003251A3" w:rsidRDefault="00045D24" w:rsidP="00D4549A">
            <w:pPr>
              <w:jc w:val="center"/>
              <w:rPr>
                <w:bCs/>
              </w:rPr>
            </w:pPr>
            <w:r>
              <w:rPr>
                <w:bCs/>
              </w:rPr>
              <w:t>3</w:t>
            </w:r>
          </w:p>
        </w:tc>
      </w:tr>
      <w:tr w:rsidR="00C54CF7" w:rsidRPr="00410B6C" w:rsidTr="00F04684">
        <w:trPr>
          <w:trHeight w:val="656"/>
        </w:trPr>
        <w:tc>
          <w:tcPr>
            <w:tcW w:w="3948" w:type="dxa"/>
            <w:shd w:val="clear" w:color="auto" w:fill="FFFFFF"/>
          </w:tcPr>
          <w:p w:rsidR="00C54CF7" w:rsidRPr="003251A3" w:rsidRDefault="00C54CF7"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251A3">
              <w:t>Насыщенные и ненасыщенные пары.</w:t>
            </w:r>
          </w:p>
          <w:p w:rsidR="00C54CF7" w:rsidRPr="003251A3" w:rsidRDefault="00C54CF7"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8259" w:type="dxa"/>
            <w:shd w:val="clear" w:color="auto" w:fill="FFFFFF"/>
          </w:tcPr>
          <w:p w:rsidR="00C54CF7" w:rsidRPr="00E32AFA" w:rsidRDefault="00C54CF7" w:rsidP="00F04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251A3">
              <w:t xml:space="preserve">Насыщенные и ненасыщенные пары. </w:t>
            </w:r>
          </w:p>
        </w:tc>
        <w:tc>
          <w:tcPr>
            <w:tcW w:w="1353" w:type="dxa"/>
            <w:shd w:val="clear" w:color="auto" w:fill="FFFFFF"/>
          </w:tcPr>
          <w:p w:rsidR="00C54CF7" w:rsidRPr="003251A3" w:rsidRDefault="00BF3F5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C54CF7" w:rsidRPr="003251A3" w:rsidRDefault="00C54CF7"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251A3">
              <w:rPr>
                <w:bCs/>
              </w:rPr>
              <w:t>1,2</w:t>
            </w:r>
          </w:p>
        </w:tc>
      </w:tr>
      <w:tr w:rsidR="00C54CF7" w:rsidRPr="00410B6C" w:rsidTr="006F65B0">
        <w:trPr>
          <w:trHeight w:val="616"/>
        </w:trPr>
        <w:tc>
          <w:tcPr>
            <w:tcW w:w="3948" w:type="dxa"/>
            <w:shd w:val="clear" w:color="auto" w:fill="FFFFFF"/>
          </w:tcPr>
          <w:p w:rsidR="00C54CF7" w:rsidRPr="003251A3" w:rsidRDefault="00C54CF7"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251A3">
              <w:t>Влажность воздуха.</w:t>
            </w:r>
          </w:p>
        </w:tc>
        <w:tc>
          <w:tcPr>
            <w:tcW w:w="8259" w:type="dxa"/>
            <w:shd w:val="clear" w:color="auto" w:fill="FFFFFF"/>
          </w:tcPr>
          <w:p w:rsidR="00BF3F5A" w:rsidRDefault="00BF3F5A" w:rsidP="00BF3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251A3">
              <w:t xml:space="preserve">Насыщенные и ненасыщенные пары. Влажность воздуха. </w:t>
            </w:r>
          </w:p>
          <w:p w:rsidR="00C54CF7" w:rsidRPr="003251A3" w:rsidRDefault="00C54CF7"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353" w:type="dxa"/>
            <w:shd w:val="clear" w:color="auto" w:fill="FFFFFF"/>
          </w:tcPr>
          <w:p w:rsidR="00C54CF7" w:rsidRDefault="00BF3F5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C54CF7" w:rsidRPr="003251A3" w:rsidRDefault="00BF3F5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w:t>
            </w:r>
          </w:p>
        </w:tc>
      </w:tr>
      <w:tr w:rsidR="00BF3F5A" w:rsidRPr="00410B6C" w:rsidTr="006F65B0">
        <w:trPr>
          <w:trHeight w:val="616"/>
        </w:trPr>
        <w:tc>
          <w:tcPr>
            <w:tcW w:w="3948" w:type="dxa"/>
            <w:shd w:val="clear" w:color="auto" w:fill="FFFFFF"/>
          </w:tcPr>
          <w:p w:rsidR="00BF3F5A" w:rsidRDefault="00BF3F5A" w:rsidP="00C54CF7">
            <w:pPr>
              <w:spacing w:line="233" w:lineRule="auto"/>
              <w:jc w:val="both"/>
              <w:rPr>
                <w:b/>
              </w:rPr>
            </w:pPr>
            <w:r w:rsidRPr="0063467F">
              <w:rPr>
                <w:b/>
              </w:rPr>
              <w:t>Лабораторная работа</w:t>
            </w:r>
            <w:r>
              <w:rPr>
                <w:b/>
              </w:rPr>
              <w:t xml:space="preserve"> № 6</w:t>
            </w:r>
          </w:p>
          <w:p w:rsidR="00BF3F5A" w:rsidRPr="003251A3" w:rsidRDefault="00BF3F5A" w:rsidP="00C54CF7">
            <w:pPr>
              <w:pStyle w:val="af9"/>
              <w:spacing w:line="228" w:lineRule="auto"/>
              <w:ind w:left="0"/>
              <w:contextualSpacing/>
              <w:jc w:val="both"/>
            </w:pPr>
            <w:r>
              <w:t>«</w:t>
            </w:r>
            <w:r w:rsidRPr="00382763">
              <w:t>Измерение влажности воздуха</w:t>
            </w:r>
            <w:r>
              <w:t>»</w:t>
            </w:r>
            <w:r w:rsidRPr="00382763">
              <w:t>.</w:t>
            </w:r>
          </w:p>
        </w:tc>
        <w:tc>
          <w:tcPr>
            <w:tcW w:w="8259" w:type="dxa"/>
            <w:shd w:val="clear" w:color="auto" w:fill="FFFFFF"/>
          </w:tcPr>
          <w:p w:rsidR="00BF3F5A" w:rsidRPr="003251A3" w:rsidRDefault="00BF3F5A" w:rsidP="00BF3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4C86">
              <w:t>Проведение измерений влажности воздуха</w:t>
            </w:r>
            <w:r>
              <w:t>.</w:t>
            </w:r>
          </w:p>
        </w:tc>
        <w:tc>
          <w:tcPr>
            <w:tcW w:w="1353" w:type="dxa"/>
            <w:shd w:val="clear" w:color="auto" w:fill="FFFFFF"/>
          </w:tcPr>
          <w:p w:rsidR="00BF3F5A" w:rsidRPr="00382763" w:rsidRDefault="00BF3F5A" w:rsidP="00F04684">
            <w:pPr>
              <w:jc w:val="center"/>
              <w:rPr>
                <w:bCs/>
              </w:rPr>
            </w:pPr>
            <w:r>
              <w:rPr>
                <w:bCs/>
              </w:rPr>
              <w:t>1</w:t>
            </w:r>
          </w:p>
        </w:tc>
        <w:tc>
          <w:tcPr>
            <w:tcW w:w="1370" w:type="dxa"/>
            <w:shd w:val="clear" w:color="auto" w:fill="FFFFFF"/>
          </w:tcPr>
          <w:p w:rsidR="00BF3F5A" w:rsidRPr="00382763" w:rsidRDefault="00BF3F5A" w:rsidP="00F04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2763">
              <w:rPr>
                <w:bCs/>
              </w:rPr>
              <w:t>2</w:t>
            </w:r>
          </w:p>
        </w:tc>
      </w:tr>
      <w:tr w:rsidR="00BF3F5A" w:rsidRPr="00410B6C" w:rsidTr="006F65B0">
        <w:trPr>
          <w:trHeight w:val="616"/>
        </w:trPr>
        <w:tc>
          <w:tcPr>
            <w:tcW w:w="3948" w:type="dxa"/>
            <w:shd w:val="clear" w:color="auto" w:fill="FFFFFF"/>
          </w:tcPr>
          <w:p w:rsidR="00BF3F5A" w:rsidRPr="003251A3" w:rsidRDefault="00BF3F5A" w:rsidP="00BF3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251A3">
              <w:t>Поверхностное натяжение и смачивание</w:t>
            </w:r>
            <w:r>
              <w:t>.</w:t>
            </w:r>
            <w:r w:rsidRPr="003251A3">
              <w:t xml:space="preserve"> </w:t>
            </w:r>
          </w:p>
        </w:tc>
        <w:tc>
          <w:tcPr>
            <w:tcW w:w="8259" w:type="dxa"/>
            <w:shd w:val="clear" w:color="auto" w:fill="FFFFFF"/>
          </w:tcPr>
          <w:p w:rsidR="00BF3F5A" w:rsidRDefault="00BF3F5A" w:rsidP="00C54C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251A3">
              <w:t>Поверхностное натяжение и смачивание.</w:t>
            </w:r>
            <w:r>
              <w:t xml:space="preserve"> </w:t>
            </w:r>
            <w:r w:rsidRPr="003251A3">
              <w:t xml:space="preserve">Модель строения жидкости. </w:t>
            </w:r>
          </w:p>
          <w:p w:rsidR="00BF3F5A" w:rsidRPr="003251A3" w:rsidRDefault="00BF3F5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353" w:type="dxa"/>
            <w:shd w:val="clear" w:color="auto" w:fill="FFFFFF"/>
          </w:tcPr>
          <w:p w:rsidR="00BF3F5A" w:rsidRDefault="00BF3F5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BF3F5A" w:rsidRPr="003251A3" w:rsidRDefault="00BF3F5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w:t>
            </w:r>
          </w:p>
        </w:tc>
      </w:tr>
      <w:tr w:rsidR="00BF3F5A" w:rsidRPr="00410B6C" w:rsidTr="006F65B0">
        <w:trPr>
          <w:trHeight w:val="616"/>
        </w:trPr>
        <w:tc>
          <w:tcPr>
            <w:tcW w:w="3948" w:type="dxa"/>
            <w:shd w:val="clear" w:color="auto" w:fill="FFFFFF"/>
          </w:tcPr>
          <w:p w:rsidR="00BF3F5A" w:rsidRPr="00382763" w:rsidRDefault="00BF3F5A" w:rsidP="00C54CF7">
            <w:pPr>
              <w:pStyle w:val="af9"/>
              <w:spacing w:line="228" w:lineRule="auto"/>
              <w:ind w:left="0"/>
              <w:contextualSpacing/>
              <w:jc w:val="both"/>
            </w:pPr>
            <w:r w:rsidRPr="0063467F">
              <w:rPr>
                <w:b/>
              </w:rPr>
              <w:t>Лабораторная работа</w:t>
            </w:r>
            <w:r>
              <w:rPr>
                <w:b/>
              </w:rPr>
              <w:t xml:space="preserve"> №7</w:t>
            </w:r>
          </w:p>
          <w:p w:rsidR="00BF3F5A" w:rsidRPr="003251A3" w:rsidRDefault="00BF3F5A" w:rsidP="00C54CF7">
            <w:pPr>
              <w:pStyle w:val="af9"/>
              <w:spacing w:line="228" w:lineRule="auto"/>
              <w:ind w:left="0"/>
              <w:contextualSpacing/>
              <w:jc w:val="both"/>
            </w:pPr>
            <w:r>
              <w:t>«</w:t>
            </w:r>
            <w:r w:rsidRPr="00382763">
              <w:t>Измерение поверхностного натяжения жидкости</w:t>
            </w:r>
            <w:r>
              <w:t>»</w:t>
            </w:r>
            <w:r w:rsidRPr="00382763">
              <w:t>.</w:t>
            </w:r>
          </w:p>
        </w:tc>
        <w:tc>
          <w:tcPr>
            <w:tcW w:w="8259" w:type="dxa"/>
            <w:shd w:val="clear" w:color="auto" w:fill="FFFFFF"/>
          </w:tcPr>
          <w:p w:rsidR="00BF3F5A" w:rsidRPr="003251A3" w:rsidRDefault="00BF3F5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4C86">
              <w:t xml:space="preserve">Проведение измерений </w:t>
            </w:r>
            <w:r w:rsidRPr="00382763">
              <w:t>поверхностного натяжения жидкости</w:t>
            </w:r>
            <w:r>
              <w:t>.</w:t>
            </w:r>
          </w:p>
        </w:tc>
        <w:tc>
          <w:tcPr>
            <w:tcW w:w="1353" w:type="dxa"/>
            <w:shd w:val="clear" w:color="auto" w:fill="FFFFFF"/>
          </w:tcPr>
          <w:p w:rsidR="00BF3F5A" w:rsidRPr="00382763" w:rsidRDefault="00BF3F5A" w:rsidP="00F04684">
            <w:pPr>
              <w:jc w:val="center"/>
              <w:rPr>
                <w:bCs/>
              </w:rPr>
            </w:pPr>
            <w:r>
              <w:rPr>
                <w:bCs/>
              </w:rPr>
              <w:t>1</w:t>
            </w:r>
          </w:p>
        </w:tc>
        <w:tc>
          <w:tcPr>
            <w:tcW w:w="1370" w:type="dxa"/>
            <w:shd w:val="clear" w:color="auto" w:fill="FFFFFF"/>
          </w:tcPr>
          <w:p w:rsidR="00BF3F5A" w:rsidRPr="00382763" w:rsidRDefault="00BF3F5A" w:rsidP="00F04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2763">
              <w:rPr>
                <w:bCs/>
              </w:rPr>
              <w:t>2</w:t>
            </w:r>
          </w:p>
        </w:tc>
      </w:tr>
      <w:tr w:rsidR="00BF3F5A" w:rsidRPr="00410B6C" w:rsidTr="006F65B0">
        <w:trPr>
          <w:trHeight w:val="616"/>
        </w:trPr>
        <w:tc>
          <w:tcPr>
            <w:tcW w:w="3948" w:type="dxa"/>
            <w:shd w:val="clear" w:color="auto" w:fill="FFFFFF"/>
          </w:tcPr>
          <w:p w:rsidR="00BF3F5A" w:rsidRPr="003251A3" w:rsidRDefault="00BF3F5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251A3">
              <w:t>Модель строения твердых тел.</w:t>
            </w:r>
          </w:p>
        </w:tc>
        <w:tc>
          <w:tcPr>
            <w:tcW w:w="8259" w:type="dxa"/>
            <w:shd w:val="clear" w:color="auto" w:fill="FFFFFF"/>
          </w:tcPr>
          <w:p w:rsidR="00BF3F5A" w:rsidRDefault="00BF3F5A" w:rsidP="00BF3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251A3">
              <w:t xml:space="preserve">Механические свойства твердых тел. </w:t>
            </w:r>
          </w:p>
          <w:p w:rsidR="00BF3F5A" w:rsidRDefault="00BF3F5A" w:rsidP="00BF3F5A">
            <w:pPr>
              <w:pStyle w:val="ConsPlusNormal"/>
              <w:widowControl/>
              <w:ind w:firstLine="0"/>
              <w:jc w:val="both"/>
            </w:pPr>
            <w:r w:rsidRPr="00E32AFA">
              <w:rPr>
                <w:rFonts w:ascii="Times New Roman" w:hAnsi="Times New Roman" w:cs="Times New Roman"/>
                <w:sz w:val="24"/>
                <w:szCs w:val="24"/>
              </w:rPr>
              <w:t>Аморфные вещества и жидкие кристаллы.</w:t>
            </w:r>
          </w:p>
          <w:p w:rsidR="00BF3F5A" w:rsidRPr="003251A3" w:rsidRDefault="00BF3F5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353" w:type="dxa"/>
            <w:shd w:val="clear" w:color="auto" w:fill="FFFFFF"/>
          </w:tcPr>
          <w:p w:rsidR="00BF3F5A" w:rsidRDefault="00BF3F5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BF3F5A" w:rsidRPr="003251A3" w:rsidRDefault="00BF3F5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w:t>
            </w:r>
          </w:p>
        </w:tc>
      </w:tr>
      <w:tr w:rsidR="00BF3F5A" w:rsidRPr="00410B6C" w:rsidTr="00C54CF7">
        <w:trPr>
          <w:trHeight w:val="939"/>
        </w:trPr>
        <w:tc>
          <w:tcPr>
            <w:tcW w:w="3948" w:type="dxa"/>
            <w:shd w:val="clear" w:color="auto" w:fill="FFFFFF"/>
          </w:tcPr>
          <w:p w:rsidR="00BF3F5A" w:rsidRDefault="00BF3F5A" w:rsidP="00BF3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Тепловые </w:t>
            </w:r>
            <w:r w:rsidRPr="003251A3">
              <w:t xml:space="preserve"> свойства твердых тел. </w:t>
            </w:r>
          </w:p>
          <w:p w:rsidR="00BF3F5A" w:rsidRPr="00410B6C" w:rsidRDefault="00BF3F5A" w:rsidP="00BF3F5A">
            <w:pPr>
              <w:pStyle w:val="ConsPlusNormal"/>
              <w:widowControl/>
              <w:ind w:firstLine="0"/>
              <w:jc w:val="both"/>
              <w:rPr>
                <w:b/>
              </w:rPr>
            </w:pPr>
          </w:p>
        </w:tc>
        <w:tc>
          <w:tcPr>
            <w:tcW w:w="8259" w:type="dxa"/>
            <w:shd w:val="clear" w:color="auto" w:fill="FFFFFF"/>
          </w:tcPr>
          <w:p w:rsidR="00BF3F5A" w:rsidRPr="00F04684" w:rsidRDefault="00BF3F5A" w:rsidP="00F04684">
            <w:pPr>
              <w:pStyle w:val="ConsPlusNormal"/>
              <w:widowControl/>
              <w:ind w:firstLine="0"/>
              <w:jc w:val="both"/>
              <w:rPr>
                <w:rFonts w:ascii="Times New Roman" w:hAnsi="Times New Roman" w:cs="Times New Roman"/>
                <w:sz w:val="24"/>
                <w:szCs w:val="24"/>
              </w:rPr>
            </w:pPr>
            <w:r w:rsidRPr="00C44C86">
              <w:rPr>
                <w:rFonts w:ascii="Times New Roman" w:hAnsi="Times New Roman" w:cs="Times New Roman"/>
                <w:sz w:val="24"/>
                <w:szCs w:val="24"/>
              </w:rPr>
              <w:t>Проведение измерений удельной теплоемкости вещества, удельной теплоты плавления льда; превращений вещества из одного агрегатного состояния в другое.</w:t>
            </w:r>
          </w:p>
        </w:tc>
        <w:tc>
          <w:tcPr>
            <w:tcW w:w="1353" w:type="dxa"/>
            <w:shd w:val="clear" w:color="auto" w:fill="FFFFFF"/>
          </w:tcPr>
          <w:p w:rsidR="00BF3F5A" w:rsidRPr="00382763" w:rsidRDefault="00BF3F5A" w:rsidP="00D4549A">
            <w:pPr>
              <w:jc w:val="center"/>
              <w:rPr>
                <w:bCs/>
              </w:rPr>
            </w:pPr>
            <w:r>
              <w:rPr>
                <w:bCs/>
              </w:rPr>
              <w:t>1</w:t>
            </w:r>
          </w:p>
        </w:tc>
        <w:tc>
          <w:tcPr>
            <w:tcW w:w="1370" w:type="dxa"/>
            <w:shd w:val="clear" w:color="auto" w:fill="FFFFFF"/>
          </w:tcPr>
          <w:p w:rsidR="00BF3F5A" w:rsidRPr="00382763" w:rsidRDefault="00BF3F5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w:t>
            </w:r>
          </w:p>
        </w:tc>
      </w:tr>
      <w:tr w:rsidR="00BF3F5A" w:rsidRPr="00410B6C" w:rsidTr="00465C91">
        <w:trPr>
          <w:trHeight w:val="937"/>
        </w:trPr>
        <w:tc>
          <w:tcPr>
            <w:tcW w:w="3948" w:type="dxa"/>
            <w:shd w:val="clear" w:color="auto" w:fill="FFFFFF"/>
          </w:tcPr>
          <w:p w:rsidR="00BF3F5A" w:rsidRPr="00382763" w:rsidRDefault="00BF3F5A" w:rsidP="00C54CF7">
            <w:pPr>
              <w:pStyle w:val="af9"/>
              <w:spacing w:line="228" w:lineRule="auto"/>
              <w:ind w:left="0"/>
              <w:contextualSpacing/>
              <w:jc w:val="both"/>
            </w:pPr>
            <w:r w:rsidRPr="0063467F">
              <w:rPr>
                <w:b/>
              </w:rPr>
              <w:t>Лабораторная работа</w:t>
            </w:r>
            <w:r>
              <w:rPr>
                <w:b/>
              </w:rPr>
              <w:t xml:space="preserve"> №8</w:t>
            </w:r>
          </w:p>
          <w:p w:rsidR="00BF3F5A" w:rsidRPr="00410B6C" w:rsidRDefault="00BF3F5A" w:rsidP="00C54C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«Наблюдение роста кристаллов из раствора»</w:t>
            </w:r>
          </w:p>
        </w:tc>
        <w:tc>
          <w:tcPr>
            <w:tcW w:w="8259" w:type="dxa"/>
            <w:shd w:val="clear" w:color="auto" w:fill="FFFFFF"/>
          </w:tcPr>
          <w:p w:rsidR="00BF3F5A" w:rsidRDefault="00BF3F5A" w:rsidP="00BF3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251A3">
              <w:t xml:space="preserve">Механические свойства твердых тел. </w:t>
            </w:r>
          </w:p>
          <w:p w:rsidR="00BF3F5A" w:rsidRDefault="00BF3F5A" w:rsidP="00BF3F5A">
            <w:pPr>
              <w:pStyle w:val="ConsPlusNormal"/>
              <w:widowControl/>
              <w:ind w:firstLine="0"/>
              <w:jc w:val="both"/>
            </w:pPr>
            <w:r w:rsidRPr="00E32AFA">
              <w:rPr>
                <w:rFonts w:ascii="Times New Roman" w:hAnsi="Times New Roman" w:cs="Times New Roman"/>
                <w:sz w:val="24"/>
                <w:szCs w:val="24"/>
              </w:rPr>
              <w:t>Аморфные вещества и жидкие кристаллы.</w:t>
            </w:r>
          </w:p>
          <w:p w:rsidR="00BF3F5A" w:rsidRPr="00C44C86" w:rsidRDefault="00BF3F5A" w:rsidP="0003328B">
            <w:pPr>
              <w:pStyle w:val="ConsPlusNormal"/>
              <w:widowControl/>
              <w:ind w:firstLine="0"/>
              <w:jc w:val="both"/>
              <w:rPr>
                <w:rFonts w:ascii="Times New Roman" w:hAnsi="Times New Roman" w:cs="Times New Roman"/>
                <w:sz w:val="24"/>
                <w:szCs w:val="24"/>
              </w:rPr>
            </w:pPr>
          </w:p>
        </w:tc>
        <w:tc>
          <w:tcPr>
            <w:tcW w:w="1353" w:type="dxa"/>
            <w:shd w:val="clear" w:color="auto" w:fill="FFFFFF"/>
          </w:tcPr>
          <w:p w:rsidR="00BF3F5A" w:rsidRPr="00382763" w:rsidRDefault="00BF3F5A" w:rsidP="00F04684">
            <w:pPr>
              <w:jc w:val="center"/>
              <w:rPr>
                <w:bCs/>
              </w:rPr>
            </w:pPr>
            <w:r>
              <w:rPr>
                <w:bCs/>
              </w:rPr>
              <w:t>1</w:t>
            </w:r>
          </w:p>
        </w:tc>
        <w:tc>
          <w:tcPr>
            <w:tcW w:w="1370" w:type="dxa"/>
            <w:shd w:val="clear" w:color="auto" w:fill="FFFFFF"/>
          </w:tcPr>
          <w:p w:rsidR="00BF3F5A" w:rsidRPr="00382763" w:rsidRDefault="00BF3F5A" w:rsidP="00F04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2763">
              <w:rPr>
                <w:bCs/>
              </w:rPr>
              <w:t>2</w:t>
            </w:r>
          </w:p>
        </w:tc>
      </w:tr>
      <w:tr w:rsidR="00BF3F5A" w:rsidRPr="00410B6C" w:rsidTr="00465C91">
        <w:trPr>
          <w:trHeight w:val="937"/>
        </w:trPr>
        <w:tc>
          <w:tcPr>
            <w:tcW w:w="3948" w:type="dxa"/>
            <w:shd w:val="clear" w:color="auto" w:fill="FFFFFF"/>
          </w:tcPr>
          <w:p w:rsidR="00BF3F5A" w:rsidRPr="00410B6C" w:rsidRDefault="00BF3F5A" w:rsidP="00BF3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А</w:t>
            </w:r>
            <w:r w:rsidRPr="00C44C86">
              <w:t>грегатны</w:t>
            </w:r>
            <w:r>
              <w:t>е</w:t>
            </w:r>
            <w:r w:rsidRPr="00C44C86">
              <w:t xml:space="preserve"> состояни</w:t>
            </w:r>
            <w:r>
              <w:t>я</w:t>
            </w:r>
            <w:r w:rsidRPr="00C44C86">
              <w:t xml:space="preserve"> вещества</w:t>
            </w:r>
            <w:r>
              <w:t>.</w:t>
            </w:r>
          </w:p>
        </w:tc>
        <w:tc>
          <w:tcPr>
            <w:tcW w:w="8259" w:type="dxa"/>
            <w:shd w:val="clear" w:color="auto" w:fill="FFFFFF"/>
          </w:tcPr>
          <w:p w:rsidR="00BF3F5A" w:rsidRPr="00C44C86" w:rsidRDefault="00BF3F5A" w:rsidP="00BF3F5A">
            <w:pPr>
              <w:pStyle w:val="ConsPlusNormal"/>
              <w:widowControl/>
              <w:ind w:firstLine="0"/>
              <w:jc w:val="both"/>
              <w:rPr>
                <w:rFonts w:ascii="Times New Roman" w:hAnsi="Times New Roman" w:cs="Times New Roman"/>
                <w:sz w:val="24"/>
                <w:szCs w:val="24"/>
              </w:rPr>
            </w:pPr>
            <w:r w:rsidRPr="00C44C86">
              <w:rPr>
                <w:rFonts w:ascii="Times New Roman" w:hAnsi="Times New Roman" w:cs="Times New Roman"/>
                <w:sz w:val="24"/>
                <w:szCs w:val="24"/>
              </w:rPr>
              <w:t>Практическое применение физических знаний в повседневной жизни:</w:t>
            </w:r>
          </w:p>
          <w:p w:rsidR="00BF3F5A" w:rsidRPr="00C44C86" w:rsidRDefault="00BF3F5A" w:rsidP="00BF3F5A">
            <w:pPr>
              <w:pStyle w:val="ConsPlusNormal"/>
              <w:widowControl/>
              <w:ind w:firstLine="0"/>
              <w:jc w:val="both"/>
              <w:rPr>
                <w:rFonts w:ascii="Times New Roman" w:hAnsi="Times New Roman" w:cs="Times New Roman"/>
                <w:sz w:val="24"/>
                <w:szCs w:val="24"/>
              </w:rPr>
            </w:pPr>
            <w:r w:rsidRPr="00C44C86">
              <w:rPr>
                <w:rFonts w:ascii="Times New Roman" w:hAnsi="Times New Roman" w:cs="Times New Roman"/>
                <w:sz w:val="24"/>
                <w:szCs w:val="24"/>
              </w:rPr>
              <w:t>при оценке теплопроводности и теплоемкости различных веществ;</w:t>
            </w:r>
          </w:p>
          <w:p w:rsidR="00BF3F5A" w:rsidRPr="00C44C86" w:rsidRDefault="00BF3F5A" w:rsidP="00BF3F5A">
            <w:pPr>
              <w:pStyle w:val="ConsPlusNormal"/>
              <w:widowControl/>
              <w:ind w:firstLine="0"/>
              <w:jc w:val="both"/>
              <w:rPr>
                <w:rFonts w:ascii="Times New Roman" w:hAnsi="Times New Roman" w:cs="Times New Roman"/>
                <w:sz w:val="24"/>
                <w:szCs w:val="24"/>
              </w:rPr>
            </w:pPr>
            <w:r w:rsidRPr="00C44C86">
              <w:rPr>
                <w:rFonts w:ascii="Times New Roman" w:hAnsi="Times New Roman" w:cs="Times New Roman"/>
                <w:sz w:val="24"/>
                <w:szCs w:val="24"/>
              </w:rPr>
              <w:t>для использования явления охлаждения жидкости при ее испарении, зависимости темпе</w:t>
            </w:r>
            <w:r>
              <w:rPr>
                <w:rFonts w:ascii="Times New Roman" w:hAnsi="Times New Roman" w:cs="Times New Roman"/>
                <w:sz w:val="24"/>
                <w:szCs w:val="24"/>
              </w:rPr>
              <w:t>ратуры кипения воды от давления.</w:t>
            </w:r>
          </w:p>
        </w:tc>
        <w:tc>
          <w:tcPr>
            <w:tcW w:w="1353" w:type="dxa"/>
            <w:shd w:val="clear" w:color="auto" w:fill="FFFFFF"/>
          </w:tcPr>
          <w:p w:rsidR="00BF3F5A" w:rsidRDefault="00BF3F5A" w:rsidP="00D4549A">
            <w:pPr>
              <w:jc w:val="center"/>
              <w:rPr>
                <w:bCs/>
              </w:rPr>
            </w:pPr>
            <w:r>
              <w:rPr>
                <w:bCs/>
              </w:rPr>
              <w:t>1</w:t>
            </w:r>
          </w:p>
        </w:tc>
        <w:tc>
          <w:tcPr>
            <w:tcW w:w="1370" w:type="dxa"/>
            <w:shd w:val="clear" w:color="auto" w:fill="FFFFFF"/>
          </w:tcPr>
          <w:p w:rsidR="00BF3F5A" w:rsidRPr="00382763" w:rsidRDefault="00BF3F5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1,2</w:t>
            </w:r>
          </w:p>
        </w:tc>
      </w:tr>
      <w:tr w:rsidR="00F04684" w:rsidRPr="00410B6C" w:rsidTr="00F04684">
        <w:trPr>
          <w:trHeight w:val="304"/>
        </w:trPr>
        <w:tc>
          <w:tcPr>
            <w:tcW w:w="3948" w:type="dxa"/>
            <w:shd w:val="clear" w:color="auto" w:fill="FFFFFF"/>
          </w:tcPr>
          <w:p w:rsidR="00F04684" w:rsidRPr="0003328B" w:rsidRDefault="00F04684" w:rsidP="00F04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03328B">
              <w:t>Внутренняя энергия и работа газа.</w:t>
            </w:r>
          </w:p>
        </w:tc>
        <w:tc>
          <w:tcPr>
            <w:tcW w:w="8259" w:type="dxa"/>
            <w:shd w:val="clear" w:color="auto" w:fill="FFFFFF"/>
          </w:tcPr>
          <w:p w:rsidR="00F04684" w:rsidRPr="0003328B" w:rsidRDefault="00F04684" w:rsidP="00B04D78">
            <w:pPr>
              <w:spacing w:line="233" w:lineRule="auto"/>
              <w:jc w:val="both"/>
              <w:rPr>
                <w:b/>
                <w:bCs/>
              </w:rPr>
            </w:pPr>
            <w:r w:rsidRPr="0003328B">
              <w:t xml:space="preserve">Внутренняя энергия и работа газа. </w:t>
            </w:r>
          </w:p>
        </w:tc>
        <w:tc>
          <w:tcPr>
            <w:tcW w:w="1353" w:type="dxa"/>
            <w:shd w:val="clear" w:color="auto" w:fill="FFFFFF"/>
          </w:tcPr>
          <w:p w:rsidR="00F04684" w:rsidRPr="00382763"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F04684" w:rsidRPr="00382763" w:rsidRDefault="00F0468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2763">
              <w:rPr>
                <w:bCs/>
              </w:rPr>
              <w:t>1,2</w:t>
            </w:r>
          </w:p>
        </w:tc>
      </w:tr>
      <w:tr w:rsidR="00F04684" w:rsidRPr="00410B6C" w:rsidTr="00D4549A">
        <w:trPr>
          <w:trHeight w:val="301"/>
        </w:trPr>
        <w:tc>
          <w:tcPr>
            <w:tcW w:w="3948" w:type="dxa"/>
            <w:shd w:val="clear" w:color="auto" w:fill="FFFFFF"/>
          </w:tcPr>
          <w:p w:rsidR="00F04684" w:rsidRPr="0003328B" w:rsidRDefault="00F04684" w:rsidP="00F04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03328B">
              <w:t>Внутренняя энергия и работа газа.</w:t>
            </w:r>
          </w:p>
        </w:tc>
        <w:tc>
          <w:tcPr>
            <w:tcW w:w="8259" w:type="dxa"/>
            <w:shd w:val="clear" w:color="auto" w:fill="FFFFFF"/>
          </w:tcPr>
          <w:p w:rsidR="00F04684" w:rsidRPr="0003328B" w:rsidRDefault="00B04D78" w:rsidP="0003328B">
            <w:pPr>
              <w:spacing w:line="233" w:lineRule="auto"/>
              <w:jc w:val="both"/>
            </w:pPr>
            <w:r w:rsidRPr="0003328B">
              <w:t>Внутренняя энергия и работа газа.</w:t>
            </w:r>
          </w:p>
        </w:tc>
        <w:tc>
          <w:tcPr>
            <w:tcW w:w="1353" w:type="dxa"/>
            <w:shd w:val="clear" w:color="auto" w:fill="FFFFFF"/>
          </w:tcPr>
          <w:p w:rsidR="00F04684"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F04684" w:rsidRPr="00382763"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2763">
              <w:rPr>
                <w:bCs/>
              </w:rPr>
              <w:t>1,2</w:t>
            </w:r>
          </w:p>
        </w:tc>
      </w:tr>
      <w:tr w:rsidR="00F04684" w:rsidRPr="00410B6C" w:rsidTr="00D4549A">
        <w:trPr>
          <w:trHeight w:val="301"/>
        </w:trPr>
        <w:tc>
          <w:tcPr>
            <w:tcW w:w="3948" w:type="dxa"/>
            <w:shd w:val="clear" w:color="auto" w:fill="FFFFFF"/>
          </w:tcPr>
          <w:p w:rsidR="00F04684" w:rsidRPr="0003328B" w:rsidRDefault="00F04684" w:rsidP="00F04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03328B">
              <w:t>Первый закон термодинамики.</w:t>
            </w:r>
          </w:p>
        </w:tc>
        <w:tc>
          <w:tcPr>
            <w:tcW w:w="8259" w:type="dxa"/>
            <w:shd w:val="clear" w:color="auto" w:fill="FFFFFF"/>
          </w:tcPr>
          <w:p w:rsidR="00F04684" w:rsidRPr="0003328B" w:rsidRDefault="00B04D78" w:rsidP="0003328B">
            <w:pPr>
              <w:spacing w:line="233" w:lineRule="auto"/>
              <w:jc w:val="both"/>
            </w:pPr>
            <w:r w:rsidRPr="0003328B">
              <w:t>Первый закон термодинамики.</w:t>
            </w:r>
          </w:p>
        </w:tc>
        <w:tc>
          <w:tcPr>
            <w:tcW w:w="1353" w:type="dxa"/>
            <w:shd w:val="clear" w:color="auto" w:fill="FFFFFF"/>
          </w:tcPr>
          <w:p w:rsidR="00F04684"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F04684" w:rsidRPr="00382763"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2763">
              <w:rPr>
                <w:bCs/>
              </w:rPr>
              <w:t>1,2</w:t>
            </w:r>
          </w:p>
        </w:tc>
      </w:tr>
      <w:tr w:rsidR="00F04684" w:rsidRPr="00410B6C" w:rsidTr="00D4549A">
        <w:trPr>
          <w:trHeight w:val="301"/>
        </w:trPr>
        <w:tc>
          <w:tcPr>
            <w:tcW w:w="3948" w:type="dxa"/>
            <w:shd w:val="clear" w:color="auto" w:fill="FFFFFF"/>
          </w:tcPr>
          <w:p w:rsidR="00F04684" w:rsidRPr="00F04684" w:rsidRDefault="00F04684" w:rsidP="00F04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04684">
              <w:t xml:space="preserve">Применение первого закона </w:t>
            </w:r>
            <w:r w:rsidRPr="00F04684">
              <w:lastRenderedPageBreak/>
              <w:t xml:space="preserve">термодинамики к </w:t>
            </w:r>
            <w:proofErr w:type="spellStart"/>
            <w:r w:rsidRPr="00F04684">
              <w:t>изопроцессам</w:t>
            </w:r>
            <w:proofErr w:type="spellEnd"/>
            <w:r w:rsidRPr="00F04684">
              <w:t>.</w:t>
            </w:r>
          </w:p>
        </w:tc>
        <w:tc>
          <w:tcPr>
            <w:tcW w:w="8259" w:type="dxa"/>
            <w:shd w:val="clear" w:color="auto" w:fill="FFFFFF"/>
          </w:tcPr>
          <w:p w:rsidR="00F04684" w:rsidRPr="0003328B" w:rsidRDefault="00F04684" w:rsidP="0003328B">
            <w:pPr>
              <w:spacing w:line="233" w:lineRule="auto"/>
              <w:jc w:val="both"/>
            </w:pPr>
            <w:r w:rsidRPr="00F04684">
              <w:lastRenderedPageBreak/>
              <w:t xml:space="preserve">Применение первого закона термодинамики к </w:t>
            </w:r>
            <w:proofErr w:type="spellStart"/>
            <w:r w:rsidRPr="00F04684">
              <w:t>изопроцессам</w:t>
            </w:r>
            <w:proofErr w:type="spellEnd"/>
            <w:r w:rsidRPr="00F04684">
              <w:t>.</w:t>
            </w:r>
            <w:r w:rsidR="00B04D78" w:rsidRPr="0003328B">
              <w:t xml:space="preserve"> Адиабатный </w:t>
            </w:r>
            <w:r w:rsidR="00B04D78" w:rsidRPr="0003328B">
              <w:lastRenderedPageBreak/>
              <w:t>процесс.</w:t>
            </w:r>
          </w:p>
        </w:tc>
        <w:tc>
          <w:tcPr>
            <w:tcW w:w="1353" w:type="dxa"/>
            <w:shd w:val="clear" w:color="auto" w:fill="FFFFFF"/>
          </w:tcPr>
          <w:p w:rsidR="00F04684"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lastRenderedPageBreak/>
              <w:t>1</w:t>
            </w:r>
          </w:p>
        </w:tc>
        <w:tc>
          <w:tcPr>
            <w:tcW w:w="1370" w:type="dxa"/>
            <w:shd w:val="clear" w:color="auto" w:fill="FFFFFF"/>
          </w:tcPr>
          <w:p w:rsidR="00F04684" w:rsidRPr="00382763"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2763">
              <w:rPr>
                <w:bCs/>
              </w:rPr>
              <w:t>1,2</w:t>
            </w:r>
          </w:p>
        </w:tc>
      </w:tr>
      <w:tr w:rsidR="00F04684" w:rsidRPr="00410B6C" w:rsidTr="00D4549A">
        <w:trPr>
          <w:trHeight w:val="301"/>
        </w:trPr>
        <w:tc>
          <w:tcPr>
            <w:tcW w:w="3948" w:type="dxa"/>
            <w:shd w:val="clear" w:color="auto" w:fill="FFFFFF"/>
          </w:tcPr>
          <w:p w:rsidR="00F04684" w:rsidRPr="0003328B" w:rsidRDefault="00F04684" w:rsidP="00F04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lastRenderedPageBreak/>
              <w:t>Второй</w:t>
            </w:r>
            <w:r w:rsidRPr="0003328B">
              <w:t xml:space="preserve"> закон термодинамики.</w:t>
            </w:r>
          </w:p>
        </w:tc>
        <w:tc>
          <w:tcPr>
            <w:tcW w:w="8259" w:type="dxa"/>
            <w:shd w:val="clear" w:color="auto" w:fill="FFFFFF"/>
          </w:tcPr>
          <w:p w:rsidR="00F04684" w:rsidRPr="0003328B" w:rsidRDefault="00B04D78" w:rsidP="0003328B">
            <w:pPr>
              <w:spacing w:line="233" w:lineRule="auto"/>
              <w:jc w:val="both"/>
            </w:pPr>
            <w:r w:rsidRPr="0003328B">
              <w:t>Необратимость тепловых процессов, второй закон термодинамики и его статистическое истолкование.</w:t>
            </w:r>
          </w:p>
        </w:tc>
        <w:tc>
          <w:tcPr>
            <w:tcW w:w="1353" w:type="dxa"/>
            <w:shd w:val="clear" w:color="auto" w:fill="FFFFFF"/>
          </w:tcPr>
          <w:p w:rsidR="00F04684"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F04684" w:rsidRPr="00382763"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2763">
              <w:rPr>
                <w:bCs/>
              </w:rPr>
              <w:t>1,2</w:t>
            </w:r>
          </w:p>
        </w:tc>
      </w:tr>
      <w:tr w:rsidR="00F04684" w:rsidRPr="00410B6C" w:rsidTr="00D4549A">
        <w:trPr>
          <w:trHeight w:val="301"/>
        </w:trPr>
        <w:tc>
          <w:tcPr>
            <w:tcW w:w="3948" w:type="dxa"/>
            <w:shd w:val="clear" w:color="auto" w:fill="FFFFFF"/>
          </w:tcPr>
          <w:p w:rsidR="00F04684" w:rsidRPr="0003328B" w:rsidRDefault="00F04684" w:rsidP="00F04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Второй</w:t>
            </w:r>
            <w:r w:rsidRPr="0003328B">
              <w:t xml:space="preserve"> закон термодинамики.</w:t>
            </w:r>
          </w:p>
        </w:tc>
        <w:tc>
          <w:tcPr>
            <w:tcW w:w="8259" w:type="dxa"/>
            <w:shd w:val="clear" w:color="auto" w:fill="FFFFFF"/>
          </w:tcPr>
          <w:p w:rsidR="00F04684" w:rsidRPr="0003328B" w:rsidRDefault="00B04D78" w:rsidP="0003328B">
            <w:pPr>
              <w:spacing w:line="233" w:lineRule="auto"/>
              <w:jc w:val="both"/>
            </w:pPr>
            <w:r w:rsidRPr="0003328B">
              <w:t>Наблюдение и описание способов изменения внутренней энергии тела и объяснение этих явлений на основе законов термодинамики.</w:t>
            </w:r>
          </w:p>
        </w:tc>
        <w:tc>
          <w:tcPr>
            <w:tcW w:w="1353" w:type="dxa"/>
            <w:shd w:val="clear" w:color="auto" w:fill="FFFFFF"/>
          </w:tcPr>
          <w:p w:rsidR="00F04684"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F04684" w:rsidRPr="00382763"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2763">
              <w:rPr>
                <w:bCs/>
              </w:rPr>
              <w:t>1,2</w:t>
            </w:r>
          </w:p>
        </w:tc>
      </w:tr>
      <w:tr w:rsidR="00F04684" w:rsidRPr="00410B6C" w:rsidTr="00D4549A">
        <w:trPr>
          <w:trHeight w:val="301"/>
        </w:trPr>
        <w:tc>
          <w:tcPr>
            <w:tcW w:w="3948" w:type="dxa"/>
            <w:shd w:val="clear" w:color="auto" w:fill="FFFFFF"/>
          </w:tcPr>
          <w:p w:rsidR="00F04684" w:rsidRPr="00F04684" w:rsidRDefault="00F04684" w:rsidP="00F04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04684">
              <w:t>Тепловые машины.</w:t>
            </w:r>
          </w:p>
        </w:tc>
        <w:tc>
          <w:tcPr>
            <w:tcW w:w="8259" w:type="dxa"/>
            <w:shd w:val="clear" w:color="auto" w:fill="FFFFFF"/>
          </w:tcPr>
          <w:p w:rsidR="00F04684" w:rsidRPr="0003328B" w:rsidRDefault="00F04684" w:rsidP="0003328B">
            <w:pPr>
              <w:spacing w:line="233" w:lineRule="auto"/>
              <w:jc w:val="both"/>
            </w:pPr>
            <w:r w:rsidRPr="0003328B">
              <w:t>Объяснение устройства и принципа действия паровой и газовой турбин, двигателя внутреннего сгорания, холодильника.</w:t>
            </w:r>
          </w:p>
        </w:tc>
        <w:tc>
          <w:tcPr>
            <w:tcW w:w="1353" w:type="dxa"/>
            <w:shd w:val="clear" w:color="auto" w:fill="FFFFFF"/>
          </w:tcPr>
          <w:p w:rsidR="00F04684"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F04684" w:rsidRPr="00382763"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2763">
              <w:rPr>
                <w:bCs/>
              </w:rPr>
              <w:t>1,2</w:t>
            </w:r>
          </w:p>
        </w:tc>
      </w:tr>
      <w:tr w:rsidR="00F04684" w:rsidRPr="00410B6C" w:rsidTr="00D4549A">
        <w:trPr>
          <w:trHeight w:val="301"/>
        </w:trPr>
        <w:tc>
          <w:tcPr>
            <w:tcW w:w="3948" w:type="dxa"/>
            <w:shd w:val="clear" w:color="auto" w:fill="FFFFFF"/>
          </w:tcPr>
          <w:p w:rsidR="00F04684" w:rsidRPr="0003328B" w:rsidRDefault="00F04684" w:rsidP="00F04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F04684">
              <w:t>Тепловые машины.</w:t>
            </w:r>
          </w:p>
        </w:tc>
        <w:tc>
          <w:tcPr>
            <w:tcW w:w="8259" w:type="dxa"/>
            <w:shd w:val="clear" w:color="auto" w:fill="FFFFFF"/>
          </w:tcPr>
          <w:p w:rsidR="00F04684" w:rsidRPr="0003328B" w:rsidRDefault="00B04D78" w:rsidP="0003328B">
            <w:pPr>
              <w:spacing w:line="233" w:lineRule="auto"/>
              <w:jc w:val="both"/>
            </w:pPr>
            <w:r w:rsidRPr="0003328B">
              <w:t>Принципы действия тепловых машин.  КПД тепловой  машины.</w:t>
            </w:r>
          </w:p>
        </w:tc>
        <w:tc>
          <w:tcPr>
            <w:tcW w:w="1353" w:type="dxa"/>
            <w:shd w:val="clear" w:color="auto" w:fill="FFFFFF"/>
          </w:tcPr>
          <w:p w:rsidR="00F04684"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F04684" w:rsidRPr="00382763"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82763">
              <w:rPr>
                <w:bCs/>
              </w:rPr>
              <w:t>1,2</w:t>
            </w:r>
          </w:p>
        </w:tc>
      </w:tr>
      <w:tr w:rsidR="00F04684" w:rsidRPr="00410B6C" w:rsidTr="00D4549A">
        <w:trPr>
          <w:trHeight w:val="70"/>
        </w:trPr>
        <w:tc>
          <w:tcPr>
            <w:tcW w:w="3948" w:type="dxa"/>
            <w:shd w:val="clear" w:color="auto" w:fill="FFFFFF"/>
          </w:tcPr>
          <w:p w:rsidR="00F04684" w:rsidRDefault="00F04684" w:rsidP="00F04684">
            <w:pPr>
              <w:rPr>
                <w:color w:val="000000"/>
              </w:rPr>
            </w:pPr>
            <w:r w:rsidRPr="00F62DCB">
              <w:rPr>
                <w:b/>
              </w:rPr>
              <w:t>Семинар №2</w:t>
            </w:r>
            <w:r>
              <w:rPr>
                <w:color w:val="000000"/>
              </w:rPr>
              <w:t>«</w:t>
            </w:r>
            <w:r w:rsidRPr="00723EE5">
              <w:rPr>
                <w:color w:val="000000"/>
              </w:rPr>
              <w:t>Тепловые двигатели и охрана окружающей среды</w:t>
            </w:r>
            <w:r>
              <w:rPr>
                <w:color w:val="000000"/>
              </w:rPr>
              <w:t>»</w:t>
            </w:r>
            <w:r w:rsidRPr="00723EE5">
              <w:rPr>
                <w:color w:val="000000"/>
              </w:rPr>
              <w:t>.</w:t>
            </w:r>
          </w:p>
          <w:p w:rsidR="00F04684" w:rsidRPr="00382763" w:rsidRDefault="00F0468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8259" w:type="dxa"/>
            <w:shd w:val="clear" w:color="auto" w:fill="FFFFFF"/>
          </w:tcPr>
          <w:p w:rsidR="00F04684" w:rsidRPr="00382763" w:rsidRDefault="00B04D78" w:rsidP="00D4549A">
            <w:pPr>
              <w:spacing w:line="233" w:lineRule="auto"/>
              <w:jc w:val="both"/>
            </w:pPr>
            <w:r w:rsidRPr="0003328B">
              <w:t>Проблемы энергетики и охрана окружающей среды.</w:t>
            </w:r>
          </w:p>
        </w:tc>
        <w:tc>
          <w:tcPr>
            <w:tcW w:w="1353" w:type="dxa"/>
            <w:shd w:val="clear" w:color="auto" w:fill="FFFFFF"/>
          </w:tcPr>
          <w:p w:rsidR="00F04684" w:rsidRDefault="00F0468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F04684" w:rsidRPr="00382763" w:rsidRDefault="00F0468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F0798B" w:rsidRPr="00410B6C" w:rsidTr="00721BC2">
        <w:trPr>
          <w:trHeight w:val="70"/>
        </w:trPr>
        <w:tc>
          <w:tcPr>
            <w:tcW w:w="12207" w:type="dxa"/>
            <w:gridSpan w:val="2"/>
            <w:shd w:val="clear" w:color="auto" w:fill="FFFFFF"/>
          </w:tcPr>
          <w:p w:rsidR="00F0798B" w:rsidRPr="0063467F" w:rsidRDefault="00F0798B" w:rsidP="00F0798B">
            <w:pPr>
              <w:jc w:val="both"/>
              <w:rPr>
                <w:rFonts w:eastAsia="Calibri"/>
                <w:b/>
                <w:bCs/>
                <w:i/>
              </w:rPr>
            </w:pPr>
            <w:r>
              <w:rPr>
                <w:rFonts w:eastAsia="Calibri"/>
                <w:b/>
                <w:bCs/>
                <w:i/>
              </w:rPr>
              <w:t>Внеаудиторная самостоятельная работа</w:t>
            </w:r>
          </w:p>
          <w:p w:rsidR="00F0798B" w:rsidRPr="0003328B" w:rsidRDefault="00F0798B" w:rsidP="00D4549A">
            <w:pPr>
              <w:spacing w:line="233" w:lineRule="auto"/>
              <w:jc w:val="both"/>
            </w:pPr>
          </w:p>
        </w:tc>
        <w:tc>
          <w:tcPr>
            <w:tcW w:w="1353" w:type="dxa"/>
            <w:shd w:val="clear" w:color="auto" w:fill="FFFFFF"/>
          </w:tcPr>
          <w:p w:rsidR="00F0798B" w:rsidRPr="001C1A7F" w:rsidRDefault="00F0798B"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1C1A7F">
              <w:rPr>
                <w:b/>
                <w:bCs/>
                <w:i/>
              </w:rPr>
              <w:t>19</w:t>
            </w:r>
          </w:p>
        </w:tc>
        <w:tc>
          <w:tcPr>
            <w:tcW w:w="1370" w:type="dxa"/>
            <w:shd w:val="clear" w:color="auto" w:fill="FFFFFF"/>
          </w:tcPr>
          <w:p w:rsidR="00F0798B" w:rsidRDefault="00F0798B"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F0798B" w:rsidTr="009A7AFC">
        <w:trPr>
          <w:trHeight w:val="70"/>
        </w:trPr>
        <w:tc>
          <w:tcPr>
            <w:tcW w:w="12207" w:type="dxa"/>
            <w:gridSpan w:val="2"/>
            <w:shd w:val="clear" w:color="auto" w:fill="FFFFFF"/>
          </w:tcPr>
          <w:p w:rsidR="00F0798B" w:rsidRPr="00424787" w:rsidRDefault="00F0798B" w:rsidP="009A7AFC">
            <w:proofErr w:type="gramStart"/>
            <w:r w:rsidRPr="00424787">
              <w:t xml:space="preserve">Подготовка сообщения </w:t>
            </w:r>
            <w:r>
              <w:t>(«</w:t>
            </w:r>
            <w:proofErr w:type="spellStart"/>
            <w:r w:rsidRPr="00424787">
              <w:t>Демокрит</w:t>
            </w:r>
            <w:proofErr w:type="spellEnd"/>
            <w:r>
              <w:t>», «Максвелл», «Больцман», «Резерфорд»),  «</w:t>
            </w:r>
            <w:r w:rsidRPr="00424787">
              <w:t>Состояние вещества</w:t>
            </w:r>
            <w:r>
              <w:t>», «Значение влажности воздуха для живых организмов», «Моющие средства», «Выращивание кристаллов», «Гринпис»</w:t>
            </w:r>
            <w:proofErr w:type="gramEnd"/>
          </w:p>
        </w:tc>
        <w:tc>
          <w:tcPr>
            <w:tcW w:w="1353" w:type="dxa"/>
            <w:shd w:val="clear" w:color="auto" w:fill="FFFFFF"/>
          </w:tcPr>
          <w:p w:rsidR="00F0798B" w:rsidRPr="00424787" w:rsidRDefault="00F0798B" w:rsidP="009A7AFC">
            <w:pPr>
              <w:jc w:val="center"/>
            </w:pPr>
            <w:r>
              <w:t>6</w:t>
            </w:r>
          </w:p>
        </w:tc>
        <w:tc>
          <w:tcPr>
            <w:tcW w:w="1370" w:type="dxa"/>
            <w:shd w:val="clear" w:color="auto" w:fill="FFFFFF"/>
          </w:tcPr>
          <w:p w:rsidR="00F0798B" w:rsidRDefault="00F0798B"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F0798B" w:rsidTr="009A7AFC">
        <w:trPr>
          <w:trHeight w:val="70"/>
        </w:trPr>
        <w:tc>
          <w:tcPr>
            <w:tcW w:w="12207" w:type="dxa"/>
            <w:gridSpan w:val="2"/>
            <w:shd w:val="clear" w:color="auto" w:fill="FFFFFF"/>
          </w:tcPr>
          <w:p w:rsidR="00F0798B" w:rsidRPr="00424787" w:rsidRDefault="00F0798B" w:rsidP="009A7AFC">
            <w:r>
              <w:t>Решение задач по теме «Основное уравнение МКТ идеального газа», «Уравнение Менделеева-</w:t>
            </w:r>
            <w:proofErr w:type="spellStart"/>
            <w:r>
              <w:t>Клапейрона</w:t>
            </w:r>
            <w:proofErr w:type="spellEnd"/>
            <w:r>
              <w:t>», «Механические свойства твёрдых тел», «Внутренняя энергия», «Расчёт количества теплоты», «Первый закон термодинамики»</w:t>
            </w:r>
          </w:p>
        </w:tc>
        <w:tc>
          <w:tcPr>
            <w:tcW w:w="1353" w:type="dxa"/>
            <w:shd w:val="clear" w:color="auto" w:fill="FFFFFF"/>
          </w:tcPr>
          <w:p w:rsidR="00F0798B" w:rsidRDefault="00F0798B" w:rsidP="009A7AFC">
            <w:pPr>
              <w:jc w:val="center"/>
            </w:pPr>
            <w:r>
              <w:t>6</w:t>
            </w:r>
          </w:p>
        </w:tc>
        <w:tc>
          <w:tcPr>
            <w:tcW w:w="1370" w:type="dxa"/>
            <w:shd w:val="clear" w:color="auto" w:fill="FFFFFF"/>
          </w:tcPr>
          <w:p w:rsidR="00F0798B" w:rsidRDefault="00F0798B"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F0798B" w:rsidTr="009A7AFC">
        <w:trPr>
          <w:trHeight w:val="70"/>
        </w:trPr>
        <w:tc>
          <w:tcPr>
            <w:tcW w:w="12207" w:type="dxa"/>
            <w:gridSpan w:val="2"/>
            <w:shd w:val="clear" w:color="auto" w:fill="FFFFFF"/>
          </w:tcPr>
          <w:p w:rsidR="00F0798B" w:rsidRDefault="00F0798B" w:rsidP="009A7AFC">
            <w:r>
              <w:t>Составление библиографии «</w:t>
            </w:r>
            <w:proofErr w:type="spellStart"/>
            <w:r>
              <w:t>М.В.Ломоносов</w:t>
            </w:r>
            <w:proofErr w:type="spellEnd"/>
            <w:r>
              <w:t>», «</w:t>
            </w:r>
            <w:proofErr w:type="spellStart"/>
            <w:r>
              <w:t>Д.П.Джоуль</w:t>
            </w:r>
            <w:proofErr w:type="spellEnd"/>
            <w:r>
              <w:t xml:space="preserve"> </w:t>
            </w:r>
            <w:proofErr w:type="spellStart"/>
            <w:r>
              <w:t>И.И.Ползунов</w:t>
            </w:r>
            <w:proofErr w:type="spellEnd"/>
            <w:r>
              <w:t>»</w:t>
            </w:r>
          </w:p>
        </w:tc>
        <w:tc>
          <w:tcPr>
            <w:tcW w:w="1353" w:type="dxa"/>
            <w:shd w:val="clear" w:color="auto" w:fill="FFFFFF"/>
          </w:tcPr>
          <w:p w:rsidR="00F0798B" w:rsidRDefault="00F0798B" w:rsidP="009A7AFC">
            <w:pPr>
              <w:jc w:val="center"/>
            </w:pPr>
            <w:r>
              <w:t>2</w:t>
            </w:r>
          </w:p>
        </w:tc>
        <w:tc>
          <w:tcPr>
            <w:tcW w:w="1370" w:type="dxa"/>
            <w:shd w:val="clear" w:color="auto" w:fill="FFFFFF"/>
          </w:tcPr>
          <w:p w:rsidR="00F0798B" w:rsidRDefault="00F0798B"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F0798B" w:rsidTr="009A7AFC">
        <w:trPr>
          <w:trHeight w:val="70"/>
        </w:trPr>
        <w:tc>
          <w:tcPr>
            <w:tcW w:w="12207" w:type="dxa"/>
            <w:gridSpan w:val="2"/>
            <w:shd w:val="clear" w:color="auto" w:fill="FFFFFF"/>
          </w:tcPr>
          <w:p w:rsidR="00F0798B" w:rsidRPr="00424787" w:rsidRDefault="00F0798B" w:rsidP="009A7AFC">
            <w:r w:rsidRPr="002D0E6C">
              <w:t>Состав</w:t>
            </w:r>
            <w:r>
              <w:t>ление</w:t>
            </w:r>
            <w:r w:rsidRPr="002D0E6C">
              <w:t xml:space="preserve"> тематическ</w:t>
            </w:r>
            <w:r>
              <w:t xml:space="preserve">ого </w:t>
            </w:r>
            <w:r w:rsidRPr="002D0E6C">
              <w:t xml:space="preserve"> кроссворд</w:t>
            </w:r>
            <w:r>
              <w:t>а «Основные положения  МКТ»</w:t>
            </w:r>
          </w:p>
        </w:tc>
        <w:tc>
          <w:tcPr>
            <w:tcW w:w="1353" w:type="dxa"/>
            <w:shd w:val="clear" w:color="auto" w:fill="FFFFFF"/>
          </w:tcPr>
          <w:p w:rsidR="00F0798B" w:rsidRPr="00424787" w:rsidRDefault="00F0798B" w:rsidP="009A7AFC">
            <w:pPr>
              <w:jc w:val="center"/>
            </w:pPr>
            <w:r>
              <w:t>1</w:t>
            </w:r>
          </w:p>
        </w:tc>
        <w:tc>
          <w:tcPr>
            <w:tcW w:w="1370" w:type="dxa"/>
            <w:shd w:val="clear" w:color="auto" w:fill="FFFFFF"/>
          </w:tcPr>
          <w:p w:rsidR="00F0798B" w:rsidRDefault="00F0798B"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F0798B" w:rsidTr="009A7AFC">
        <w:trPr>
          <w:trHeight w:val="70"/>
        </w:trPr>
        <w:tc>
          <w:tcPr>
            <w:tcW w:w="12207" w:type="dxa"/>
            <w:gridSpan w:val="2"/>
            <w:shd w:val="clear" w:color="auto" w:fill="FFFFFF"/>
          </w:tcPr>
          <w:p w:rsidR="00F0798B" w:rsidRPr="00424787" w:rsidRDefault="00F0798B" w:rsidP="009A7AFC">
            <w:r>
              <w:t>Подготовка презентации «Температура. Термометры»</w:t>
            </w:r>
          </w:p>
        </w:tc>
        <w:tc>
          <w:tcPr>
            <w:tcW w:w="1353" w:type="dxa"/>
            <w:shd w:val="clear" w:color="auto" w:fill="FFFFFF"/>
          </w:tcPr>
          <w:p w:rsidR="00F0798B" w:rsidRPr="00424787" w:rsidRDefault="00F0798B" w:rsidP="009A7AFC">
            <w:pPr>
              <w:jc w:val="center"/>
            </w:pPr>
            <w:r>
              <w:t>1</w:t>
            </w:r>
          </w:p>
        </w:tc>
        <w:tc>
          <w:tcPr>
            <w:tcW w:w="1370" w:type="dxa"/>
            <w:shd w:val="clear" w:color="auto" w:fill="FFFFFF"/>
          </w:tcPr>
          <w:p w:rsidR="00F0798B" w:rsidRDefault="00F0798B"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F0798B" w:rsidTr="009A7AFC">
        <w:trPr>
          <w:trHeight w:val="70"/>
        </w:trPr>
        <w:tc>
          <w:tcPr>
            <w:tcW w:w="12207" w:type="dxa"/>
            <w:gridSpan w:val="2"/>
            <w:shd w:val="clear" w:color="auto" w:fill="FFFFFF"/>
          </w:tcPr>
          <w:p w:rsidR="00F0798B" w:rsidRPr="00424787" w:rsidRDefault="00F0798B" w:rsidP="009A7AFC">
            <w:r w:rsidRPr="002D0E6C">
              <w:t>Состав</w:t>
            </w:r>
            <w:r>
              <w:t>ление  таблицы</w:t>
            </w:r>
            <w:r w:rsidRPr="002D0E6C">
              <w:t xml:space="preserve"> с целью систематизации материала</w:t>
            </w:r>
            <w:r>
              <w:t xml:space="preserve"> «Агрегатные состояния вещества», «Газовые законы»</w:t>
            </w:r>
          </w:p>
        </w:tc>
        <w:tc>
          <w:tcPr>
            <w:tcW w:w="1353" w:type="dxa"/>
            <w:shd w:val="clear" w:color="auto" w:fill="FFFFFF"/>
          </w:tcPr>
          <w:p w:rsidR="00F0798B" w:rsidRPr="00424787" w:rsidRDefault="00F0798B" w:rsidP="009A7AFC">
            <w:pPr>
              <w:jc w:val="center"/>
            </w:pPr>
            <w:r>
              <w:t>2</w:t>
            </w:r>
          </w:p>
        </w:tc>
        <w:tc>
          <w:tcPr>
            <w:tcW w:w="1370" w:type="dxa"/>
            <w:shd w:val="clear" w:color="auto" w:fill="FFFFFF"/>
          </w:tcPr>
          <w:p w:rsidR="00F0798B" w:rsidRDefault="00F0798B"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F0798B" w:rsidTr="009A7AFC">
        <w:trPr>
          <w:trHeight w:val="70"/>
        </w:trPr>
        <w:tc>
          <w:tcPr>
            <w:tcW w:w="12207" w:type="dxa"/>
            <w:gridSpan w:val="2"/>
            <w:shd w:val="clear" w:color="auto" w:fill="FFFFFF"/>
          </w:tcPr>
          <w:p w:rsidR="00F0798B" w:rsidRPr="00424787" w:rsidRDefault="00F0798B" w:rsidP="009A7AFC">
            <w:r w:rsidRPr="002D0E6C">
              <w:t>Подготов</w:t>
            </w:r>
            <w:r>
              <w:t>ка</w:t>
            </w:r>
            <w:r w:rsidRPr="002D0E6C">
              <w:t xml:space="preserve">  к семинару</w:t>
            </w:r>
            <w:r>
              <w:t xml:space="preserve"> «</w:t>
            </w:r>
            <w:proofErr w:type="spellStart"/>
            <w:r>
              <w:t>Изопроцессы</w:t>
            </w:r>
            <w:proofErr w:type="spellEnd"/>
            <w:r>
              <w:t>»</w:t>
            </w:r>
          </w:p>
        </w:tc>
        <w:tc>
          <w:tcPr>
            <w:tcW w:w="1353" w:type="dxa"/>
            <w:shd w:val="clear" w:color="auto" w:fill="FFFFFF"/>
          </w:tcPr>
          <w:p w:rsidR="00F0798B" w:rsidRPr="00424787" w:rsidRDefault="00F0798B" w:rsidP="009A7AFC">
            <w:pPr>
              <w:jc w:val="center"/>
            </w:pPr>
            <w:r>
              <w:t>1</w:t>
            </w:r>
          </w:p>
        </w:tc>
        <w:tc>
          <w:tcPr>
            <w:tcW w:w="1370" w:type="dxa"/>
            <w:shd w:val="clear" w:color="auto" w:fill="FFFFFF"/>
          </w:tcPr>
          <w:p w:rsidR="00F0798B" w:rsidRDefault="00F0798B"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F04684" w:rsidRPr="00410B6C" w:rsidTr="00D4549A">
        <w:tc>
          <w:tcPr>
            <w:tcW w:w="3948" w:type="dxa"/>
            <w:shd w:val="clear" w:color="auto" w:fill="FFFFFF"/>
          </w:tcPr>
          <w:p w:rsidR="00F04684" w:rsidRDefault="00F0468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F04684" w:rsidRPr="00410B6C" w:rsidRDefault="00F0468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410B6C">
              <w:rPr>
                <w:b/>
              </w:rPr>
              <w:t xml:space="preserve">Раздел 3. </w:t>
            </w:r>
          </w:p>
          <w:p w:rsidR="00F04684" w:rsidRPr="00410B6C" w:rsidRDefault="00F0468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8259" w:type="dxa"/>
            <w:shd w:val="clear" w:color="auto" w:fill="FFFFFF"/>
          </w:tcPr>
          <w:p w:rsidR="00F04684" w:rsidRDefault="00F0468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F04684" w:rsidRDefault="00F0468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410B6C">
              <w:rPr>
                <w:b/>
              </w:rPr>
              <w:t>ЭЛЕКТРОДИНАМИКА</w:t>
            </w:r>
          </w:p>
          <w:p w:rsidR="00F04684" w:rsidRPr="00410B6C" w:rsidRDefault="00F0468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353" w:type="dxa"/>
            <w:shd w:val="clear" w:color="auto" w:fill="FFFFFF"/>
          </w:tcPr>
          <w:p w:rsidR="00F04684" w:rsidRDefault="00F0468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F04684" w:rsidRPr="00410B6C" w:rsidRDefault="00F04684" w:rsidP="00CD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54</w:t>
            </w:r>
          </w:p>
        </w:tc>
        <w:tc>
          <w:tcPr>
            <w:tcW w:w="1370" w:type="dxa"/>
            <w:shd w:val="clear" w:color="auto" w:fill="FFFFFF"/>
          </w:tcPr>
          <w:p w:rsidR="00F04684" w:rsidRPr="00410B6C" w:rsidRDefault="00F0468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B04D78" w:rsidRPr="00410B6C" w:rsidTr="00B04D78">
        <w:trPr>
          <w:trHeight w:val="232"/>
        </w:trPr>
        <w:tc>
          <w:tcPr>
            <w:tcW w:w="3948" w:type="dxa"/>
            <w:shd w:val="clear" w:color="auto" w:fill="FFFFFF"/>
          </w:tcPr>
          <w:p w:rsidR="00B04D78" w:rsidRPr="00E70C96"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Э</w:t>
            </w:r>
            <w:r w:rsidRPr="00096543">
              <w:t>лектрический заряд.</w:t>
            </w:r>
          </w:p>
        </w:tc>
        <w:tc>
          <w:tcPr>
            <w:tcW w:w="8259" w:type="dxa"/>
            <w:shd w:val="clear" w:color="auto" w:fill="FFFFFF"/>
          </w:tcPr>
          <w:p w:rsidR="00B04D78" w:rsidRPr="00096543" w:rsidRDefault="00B04D78" w:rsidP="009C1779">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 xml:space="preserve">Элементарный электрический заряд. Закон сохранения электрического заряда. </w:t>
            </w:r>
          </w:p>
        </w:tc>
        <w:tc>
          <w:tcPr>
            <w:tcW w:w="1353" w:type="dxa"/>
            <w:shd w:val="clear" w:color="auto" w:fill="FFFFFF"/>
          </w:tcPr>
          <w:p w:rsidR="00B04D78" w:rsidRPr="00E70C96"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B04D78" w:rsidRPr="00E70C96"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70C96">
              <w:rPr>
                <w:bCs/>
              </w:rPr>
              <w:t>1,2</w:t>
            </w:r>
          </w:p>
        </w:tc>
      </w:tr>
      <w:tr w:rsidR="00B04D78" w:rsidRPr="00410B6C" w:rsidTr="00465C91">
        <w:trPr>
          <w:trHeight w:val="230"/>
        </w:trPr>
        <w:tc>
          <w:tcPr>
            <w:tcW w:w="3948" w:type="dxa"/>
            <w:shd w:val="clear" w:color="auto" w:fill="FFFFFF"/>
          </w:tcPr>
          <w:p w:rsidR="00B04D78" w:rsidRPr="00E70C96"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t>Закон Кулона.</w:t>
            </w:r>
          </w:p>
        </w:tc>
        <w:tc>
          <w:tcPr>
            <w:tcW w:w="8259" w:type="dxa"/>
            <w:shd w:val="clear" w:color="auto" w:fill="FFFFFF"/>
          </w:tcPr>
          <w:p w:rsidR="00B04D78" w:rsidRPr="00096543" w:rsidRDefault="00B04D78" w:rsidP="00D4549A">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Закон Кулона.</w:t>
            </w:r>
          </w:p>
        </w:tc>
        <w:tc>
          <w:tcPr>
            <w:tcW w:w="1353" w:type="dxa"/>
            <w:shd w:val="clear" w:color="auto" w:fill="FFFFFF"/>
          </w:tcPr>
          <w:p w:rsidR="00B04D78"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B04D78" w:rsidRPr="00E70C96"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70C96">
              <w:rPr>
                <w:bCs/>
              </w:rPr>
              <w:t>1,2</w:t>
            </w:r>
          </w:p>
        </w:tc>
      </w:tr>
      <w:tr w:rsidR="00B04D78" w:rsidRPr="00410B6C" w:rsidTr="00465C91">
        <w:trPr>
          <w:trHeight w:val="230"/>
        </w:trPr>
        <w:tc>
          <w:tcPr>
            <w:tcW w:w="3948" w:type="dxa"/>
            <w:shd w:val="clear" w:color="auto" w:fill="FFFFFF"/>
          </w:tcPr>
          <w:p w:rsidR="00B04D78" w:rsidRPr="00E70C96"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t>Напряженность электрического поля.</w:t>
            </w:r>
          </w:p>
        </w:tc>
        <w:tc>
          <w:tcPr>
            <w:tcW w:w="8259" w:type="dxa"/>
            <w:shd w:val="clear" w:color="auto" w:fill="FFFFFF"/>
          </w:tcPr>
          <w:p w:rsidR="00B04D78" w:rsidRPr="00096543" w:rsidRDefault="00B04D78" w:rsidP="00D4549A">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Напряженность электрического поля. Принцип суперпозиции электрических полей.</w:t>
            </w:r>
          </w:p>
        </w:tc>
        <w:tc>
          <w:tcPr>
            <w:tcW w:w="1353" w:type="dxa"/>
            <w:shd w:val="clear" w:color="auto" w:fill="FFFFFF"/>
          </w:tcPr>
          <w:p w:rsidR="00B04D78"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B04D78" w:rsidRPr="00E70C96"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70C96">
              <w:rPr>
                <w:bCs/>
              </w:rPr>
              <w:t>1,2</w:t>
            </w:r>
          </w:p>
        </w:tc>
      </w:tr>
      <w:tr w:rsidR="00B04D78" w:rsidRPr="00410B6C" w:rsidTr="00465C91">
        <w:trPr>
          <w:trHeight w:val="230"/>
        </w:trPr>
        <w:tc>
          <w:tcPr>
            <w:tcW w:w="3948" w:type="dxa"/>
            <w:shd w:val="clear" w:color="auto" w:fill="FFFFFF"/>
          </w:tcPr>
          <w:p w:rsidR="00B04D78" w:rsidRPr="00E70C96"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t>Потенциал электрического поля.</w:t>
            </w:r>
          </w:p>
        </w:tc>
        <w:tc>
          <w:tcPr>
            <w:tcW w:w="8259" w:type="dxa"/>
            <w:shd w:val="clear" w:color="auto" w:fill="FFFFFF"/>
          </w:tcPr>
          <w:p w:rsidR="00B04D78" w:rsidRPr="00096543" w:rsidRDefault="00B04D78" w:rsidP="00D4549A">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Потенциал электрического поля. Потенциальность электростатического поля. Разность потенциалов.</w:t>
            </w:r>
          </w:p>
        </w:tc>
        <w:tc>
          <w:tcPr>
            <w:tcW w:w="1353" w:type="dxa"/>
            <w:shd w:val="clear" w:color="auto" w:fill="FFFFFF"/>
          </w:tcPr>
          <w:p w:rsidR="00B04D78"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B04D78" w:rsidRPr="00E70C96"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70C96">
              <w:rPr>
                <w:bCs/>
              </w:rPr>
              <w:t>1,2</w:t>
            </w:r>
          </w:p>
        </w:tc>
      </w:tr>
      <w:tr w:rsidR="00B04D78" w:rsidRPr="00410B6C" w:rsidTr="00465C91">
        <w:trPr>
          <w:trHeight w:val="230"/>
        </w:trPr>
        <w:tc>
          <w:tcPr>
            <w:tcW w:w="3948" w:type="dxa"/>
            <w:shd w:val="clear" w:color="auto" w:fill="FFFFFF"/>
          </w:tcPr>
          <w:p w:rsidR="00B04D78" w:rsidRPr="00E70C96"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t>Проводники в электрическом поле.</w:t>
            </w:r>
          </w:p>
        </w:tc>
        <w:tc>
          <w:tcPr>
            <w:tcW w:w="8259" w:type="dxa"/>
            <w:shd w:val="clear" w:color="auto" w:fill="FFFFFF"/>
          </w:tcPr>
          <w:p w:rsidR="00B04D78" w:rsidRPr="00096543" w:rsidRDefault="00B04D78" w:rsidP="00D4549A">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Проводники в электрическом поле.</w:t>
            </w:r>
          </w:p>
        </w:tc>
        <w:tc>
          <w:tcPr>
            <w:tcW w:w="1353" w:type="dxa"/>
            <w:shd w:val="clear" w:color="auto" w:fill="FFFFFF"/>
          </w:tcPr>
          <w:p w:rsidR="00B04D78"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B04D78" w:rsidRPr="00E70C96"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70C96">
              <w:rPr>
                <w:bCs/>
              </w:rPr>
              <w:t>1,2</w:t>
            </w:r>
          </w:p>
        </w:tc>
      </w:tr>
      <w:tr w:rsidR="00B04D78" w:rsidRPr="00410B6C" w:rsidTr="00465C91">
        <w:trPr>
          <w:trHeight w:val="230"/>
        </w:trPr>
        <w:tc>
          <w:tcPr>
            <w:tcW w:w="3948" w:type="dxa"/>
            <w:shd w:val="clear" w:color="auto" w:fill="FFFFFF"/>
          </w:tcPr>
          <w:p w:rsidR="00B04D78" w:rsidRPr="00E70C96"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t>Диэлектрики в электрическом поле.</w:t>
            </w:r>
          </w:p>
        </w:tc>
        <w:tc>
          <w:tcPr>
            <w:tcW w:w="8259" w:type="dxa"/>
            <w:shd w:val="clear" w:color="auto" w:fill="FFFFFF"/>
          </w:tcPr>
          <w:p w:rsidR="00B04D78" w:rsidRPr="00096543" w:rsidRDefault="009C1779" w:rsidP="00D4549A">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Диэлектрики в электрическом поле.</w:t>
            </w:r>
          </w:p>
        </w:tc>
        <w:tc>
          <w:tcPr>
            <w:tcW w:w="1353" w:type="dxa"/>
            <w:shd w:val="clear" w:color="auto" w:fill="FFFFFF"/>
          </w:tcPr>
          <w:p w:rsidR="00B04D78"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B04D78" w:rsidRPr="00E70C96"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70C96">
              <w:rPr>
                <w:bCs/>
              </w:rPr>
              <w:t>1,2</w:t>
            </w:r>
          </w:p>
        </w:tc>
      </w:tr>
      <w:tr w:rsidR="00B04D78" w:rsidRPr="00410B6C" w:rsidTr="00465C91">
        <w:trPr>
          <w:trHeight w:val="230"/>
        </w:trPr>
        <w:tc>
          <w:tcPr>
            <w:tcW w:w="3948" w:type="dxa"/>
            <w:shd w:val="clear" w:color="auto" w:fill="FFFFFF"/>
          </w:tcPr>
          <w:p w:rsidR="00B04D78" w:rsidRPr="00E70C96"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lastRenderedPageBreak/>
              <w:t>Конденсатор.</w:t>
            </w:r>
          </w:p>
        </w:tc>
        <w:tc>
          <w:tcPr>
            <w:tcW w:w="8259" w:type="dxa"/>
            <w:shd w:val="clear" w:color="auto" w:fill="FFFFFF"/>
          </w:tcPr>
          <w:p w:rsidR="00B04D78" w:rsidRPr="00096543" w:rsidRDefault="00B04D78" w:rsidP="00D4549A">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Электрическая емкость. Конденсатор.</w:t>
            </w:r>
          </w:p>
        </w:tc>
        <w:tc>
          <w:tcPr>
            <w:tcW w:w="1353" w:type="dxa"/>
            <w:shd w:val="clear" w:color="auto" w:fill="FFFFFF"/>
          </w:tcPr>
          <w:p w:rsidR="00B04D78"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B04D78" w:rsidRPr="00E70C96"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70C96">
              <w:rPr>
                <w:bCs/>
              </w:rPr>
              <w:t>1,2</w:t>
            </w:r>
          </w:p>
        </w:tc>
      </w:tr>
      <w:tr w:rsidR="00B04D78" w:rsidRPr="00410B6C" w:rsidTr="00465C91">
        <w:trPr>
          <w:trHeight w:val="230"/>
        </w:trPr>
        <w:tc>
          <w:tcPr>
            <w:tcW w:w="3948" w:type="dxa"/>
            <w:shd w:val="clear" w:color="auto" w:fill="FFFFFF"/>
          </w:tcPr>
          <w:p w:rsidR="00B04D78" w:rsidRPr="00E70C96" w:rsidRDefault="00B04D78"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t>Энергия электрического поля.</w:t>
            </w:r>
          </w:p>
        </w:tc>
        <w:tc>
          <w:tcPr>
            <w:tcW w:w="8259" w:type="dxa"/>
            <w:shd w:val="clear" w:color="auto" w:fill="FFFFFF"/>
          </w:tcPr>
          <w:p w:rsidR="00B04D78" w:rsidRPr="00096543" w:rsidRDefault="00B04D78" w:rsidP="00D4549A">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Энергия электрического поля.</w:t>
            </w:r>
          </w:p>
        </w:tc>
        <w:tc>
          <w:tcPr>
            <w:tcW w:w="1353" w:type="dxa"/>
            <w:shd w:val="clear" w:color="auto" w:fill="FFFFFF"/>
          </w:tcPr>
          <w:p w:rsidR="00B04D78"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B04D78" w:rsidRPr="00E70C96"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70C96">
              <w:rPr>
                <w:bCs/>
              </w:rPr>
              <w:t>1,2</w:t>
            </w:r>
          </w:p>
        </w:tc>
      </w:tr>
      <w:tr w:rsidR="009C1779" w:rsidRPr="00410B6C" w:rsidTr="009C1779">
        <w:trPr>
          <w:trHeight w:val="450"/>
        </w:trPr>
        <w:tc>
          <w:tcPr>
            <w:tcW w:w="3948" w:type="dxa"/>
            <w:shd w:val="clear" w:color="auto" w:fill="FFFFFF"/>
          </w:tcPr>
          <w:p w:rsidR="009C1779" w:rsidRPr="000D1A4A"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t>Электрический ток.</w:t>
            </w:r>
          </w:p>
        </w:tc>
        <w:tc>
          <w:tcPr>
            <w:tcW w:w="8259" w:type="dxa"/>
            <w:shd w:val="clear" w:color="auto" w:fill="FFFFFF"/>
          </w:tcPr>
          <w:p w:rsidR="009C1779" w:rsidRPr="000D1A4A" w:rsidRDefault="009C1779" w:rsidP="00E955A2">
            <w:pPr>
              <w:jc w:val="both"/>
            </w:pPr>
            <w:r w:rsidRPr="00096543">
              <w:t xml:space="preserve">Электрический ток. </w:t>
            </w:r>
          </w:p>
        </w:tc>
        <w:tc>
          <w:tcPr>
            <w:tcW w:w="1353" w:type="dxa"/>
            <w:shd w:val="clear" w:color="auto" w:fill="FFFFFF"/>
          </w:tcPr>
          <w:p w:rsidR="009C1779" w:rsidRPr="000D1A4A" w:rsidRDefault="00E955A2"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9C1779" w:rsidRPr="000D1A4A"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D1A4A">
              <w:rPr>
                <w:bCs/>
              </w:rPr>
              <w:t>1,2</w:t>
            </w:r>
          </w:p>
          <w:p w:rsidR="009C1779" w:rsidRPr="000D1A4A"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C1779" w:rsidRPr="00410B6C" w:rsidTr="00D4549A">
        <w:trPr>
          <w:trHeight w:val="444"/>
        </w:trPr>
        <w:tc>
          <w:tcPr>
            <w:tcW w:w="3948" w:type="dxa"/>
            <w:shd w:val="clear" w:color="auto" w:fill="FFFFFF"/>
          </w:tcPr>
          <w:p w:rsidR="009C1779" w:rsidRPr="000D1A4A"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t>Электрический ток.</w:t>
            </w:r>
          </w:p>
        </w:tc>
        <w:tc>
          <w:tcPr>
            <w:tcW w:w="8259" w:type="dxa"/>
            <w:shd w:val="clear" w:color="auto" w:fill="FFFFFF"/>
          </w:tcPr>
          <w:p w:rsidR="009C1779" w:rsidRPr="00E955A2" w:rsidRDefault="00E955A2" w:rsidP="00E955A2">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Практическое применение физических знаний в повседневной жизни для сознательного соблюдения правил безопасного обращен</w:t>
            </w:r>
            <w:r>
              <w:rPr>
                <w:rFonts w:ascii="Times New Roman" w:hAnsi="Times New Roman" w:cs="Times New Roman"/>
                <w:sz w:val="24"/>
                <w:szCs w:val="24"/>
              </w:rPr>
              <w:t>ия с электробытовыми приборами.</w:t>
            </w:r>
          </w:p>
        </w:tc>
        <w:tc>
          <w:tcPr>
            <w:tcW w:w="1353" w:type="dxa"/>
            <w:shd w:val="clear" w:color="auto" w:fill="FFFFFF"/>
          </w:tcPr>
          <w:p w:rsidR="009C1779" w:rsidRDefault="00E955A2"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E955A2" w:rsidRPr="000D1A4A" w:rsidRDefault="00E955A2" w:rsidP="00E955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D1A4A">
              <w:rPr>
                <w:bCs/>
              </w:rPr>
              <w:t>1,2</w:t>
            </w:r>
          </w:p>
          <w:p w:rsidR="009C1779" w:rsidRPr="000D1A4A"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C1779" w:rsidRPr="00410B6C" w:rsidTr="00D4549A">
        <w:trPr>
          <w:trHeight w:val="444"/>
        </w:trPr>
        <w:tc>
          <w:tcPr>
            <w:tcW w:w="3948" w:type="dxa"/>
            <w:shd w:val="clear" w:color="auto" w:fill="FFFFFF"/>
          </w:tcPr>
          <w:p w:rsidR="009C1779" w:rsidRPr="000D1A4A"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t>Последовательное и параллельное соединение проводников.</w:t>
            </w:r>
          </w:p>
        </w:tc>
        <w:tc>
          <w:tcPr>
            <w:tcW w:w="8259" w:type="dxa"/>
            <w:shd w:val="clear" w:color="auto" w:fill="FFFFFF"/>
          </w:tcPr>
          <w:p w:rsidR="009C1779" w:rsidRPr="00096543" w:rsidRDefault="00E955A2" w:rsidP="00D4549A">
            <w:pPr>
              <w:jc w:val="both"/>
            </w:pPr>
            <w:r w:rsidRPr="00096543">
              <w:t>Последовательное и параллельное соединение проводников.</w:t>
            </w:r>
          </w:p>
        </w:tc>
        <w:tc>
          <w:tcPr>
            <w:tcW w:w="1353" w:type="dxa"/>
            <w:shd w:val="clear" w:color="auto" w:fill="FFFFFF"/>
          </w:tcPr>
          <w:p w:rsidR="009C1779" w:rsidRDefault="00E955A2"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E955A2" w:rsidRPr="000D1A4A" w:rsidRDefault="00E955A2" w:rsidP="00E955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D1A4A">
              <w:rPr>
                <w:bCs/>
              </w:rPr>
              <w:t>1,2</w:t>
            </w:r>
          </w:p>
          <w:p w:rsidR="009C1779" w:rsidRPr="000D1A4A"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C1779" w:rsidRPr="00410B6C" w:rsidTr="00D4549A">
        <w:trPr>
          <w:trHeight w:val="444"/>
        </w:trPr>
        <w:tc>
          <w:tcPr>
            <w:tcW w:w="3948" w:type="dxa"/>
            <w:shd w:val="clear" w:color="auto" w:fill="FFFFFF"/>
          </w:tcPr>
          <w:p w:rsidR="009C1779" w:rsidRPr="000D1A4A"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1A4A">
              <w:t>Закон Ома для участка цепи.</w:t>
            </w:r>
          </w:p>
        </w:tc>
        <w:tc>
          <w:tcPr>
            <w:tcW w:w="8259" w:type="dxa"/>
            <w:shd w:val="clear" w:color="auto" w:fill="FFFFFF"/>
          </w:tcPr>
          <w:p w:rsidR="009C1779" w:rsidRPr="00096543" w:rsidRDefault="00E955A2" w:rsidP="00D4549A">
            <w:pPr>
              <w:jc w:val="both"/>
            </w:pPr>
            <w:r w:rsidRPr="000D1A4A">
              <w:t>Закон Ома для участка цепи.</w:t>
            </w:r>
          </w:p>
        </w:tc>
        <w:tc>
          <w:tcPr>
            <w:tcW w:w="1353" w:type="dxa"/>
            <w:shd w:val="clear" w:color="auto" w:fill="FFFFFF"/>
          </w:tcPr>
          <w:p w:rsidR="009C1779" w:rsidRDefault="00E955A2"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E955A2" w:rsidRPr="000D1A4A" w:rsidRDefault="00E955A2" w:rsidP="00E955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D1A4A">
              <w:rPr>
                <w:bCs/>
              </w:rPr>
              <w:t>1,2</w:t>
            </w:r>
          </w:p>
          <w:p w:rsidR="009C1779" w:rsidRPr="000D1A4A"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C1779" w:rsidRPr="00410B6C" w:rsidTr="00D4549A">
        <w:trPr>
          <w:trHeight w:val="444"/>
        </w:trPr>
        <w:tc>
          <w:tcPr>
            <w:tcW w:w="3948" w:type="dxa"/>
            <w:shd w:val="clear" w:color="auto" w:fill="FFFFFF"/>
          </w:tcPr>
          <w:p w:rsidR="009C1779" w:rsidRPr="000D1A4A" w:rsidRDefault="009C1779" w:rsidP="009C1779">
            <w:pPr>
              <w:jc w:val="both"/>
              <w:rPr>
                <w:b/>
              </w:rPr>
            </w:pPr>
            <w:r>
              <w:rPr>
                <w:b/>
              </w:rPr>
              <w:t>Лабораторная работа № 9</w:t>
            </w:r>
          </w:p>
          <w:p w:rsidR="009C1779" w:rsidRDefault="009C1779" w:rsidP="009C1779">
            <w:pPr>
              <w:jc w:val="both"/>
            </w:pPr>
            <w:r>
              <w:t>«</w:t>
            </w:r>
            <w:r w:rsidRPr="000D1A4A">
              <w:t>Изучение закона Ома для участка цепи</w:t>
            </w:r>
            <w:r>
              <w:t>»</w:t>
            </w:r>
            <w:r w:rsidRPr="000D1A4A">
              <w:t>.</w:t>
            </w:r>
          </w:p>
          <w:p w:rsidR="009C1779" w:rsidRPr="000D1A4A"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8259" w:type="dxa"/>
            <w:shd w:val="clear" w:color="auto" w:fill="FFFFFF"/>
          </w:tcPr>
          <w:p w:rsidR="00E955A2" w:rsidRPr="00096543" w:rsidRDefault="00E955A2" w:rsidP="00E955A2">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Проведение измерений параметров электрических цепей при последовательном и параллел</w:t>
            </w:r>
            <w:r>
              <w:rPr>
                <w:rFonts w:ascii="Times New Roman" w:hAnsi="Times New Roman" w:cs="Times New Roman"/>
                <w:sz w:val="24"/>
                <w:szCs w:val="24"/>
              </w:rPr>
              <w:t>ьном соединениях элементов цепи</w:t>
            </w:r>
            <w:r w:rsidRPr="00096543">
              <w:rPr>
                <w:rFonts w:ascii="Times New Roman" w:hAnsi="Times New Roman" w:cs="Times New Roman"/>
                <w:sz w:val="24"/>
                <w:szCs w:val="24"/>
              </w:rPr>
              <w:t>; выполнение экспериментальных исследований законов электрических цепей постоянного тока.</w:t>
            </w:r>
          </w:p>
          <w:p w:rsidR="009C1779" w:rsidRPr="00096543" w:rsidRDefault="009C1779" w:rsidP="00D4549A">
            <w:pPr>
              <w:jc w:val="both"/>
            </w:pPr>
          </w:p>
        </w:tc>
        <w:tc>
          <w:tcPr>
            <w:tcW w:w="1353" w:type="dxa"/>
            <w:shd w:val="clear" w:color="auto" w:fill="FFFFFF"/>
          </w:tcPr>
          <w:p w:rsidR="009C1779" w:rsidRDefault="00E955A2"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9C1779" w:rsidRPr="000D1A4A" w:rsidRDefault="00E955A2"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D1A4A">
              <w:rPr>
                <w:bCs/>
              </w:rPr>
              <w:t>2,3</w:t>
            </w:r>
          </w:p>
        </w:tc>
      </w:tr>
      <w:tr w:rsidR="009C1779" w:rsidRPr="00410B6C" w:rsidTr="00D4549A">
        <w:trPr>
          <w:trHeight w:val="444"/>
        </w:trPr>
        <w:tc>
          <w:tcPr>
            <w:tcW w:w="3948" w:type="dxa"/>
            <w:shd w:val="clear" w:color="auto" w:fill="FFFFFF"/>
          </w:tcPr>
          <w:p w:rsidR="009C1779" w:rsidRPr="000D1A4A" w:rsidRDefault="009C1779" w:rsidP="009C1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1A4A">
              <w:t xml:space="preserve">Закон </w:t>
            </w:r>
            <w:proofErr w:type="gramStart"/>
            <w:r w:rsidRPr="000D1A4A">
              <w:t>Джоуля-Ленца</w:t>
            </w:r>
            <w:proofErr w:type="gramEnd"/>
            <w:r w:rsidRPr="000D1A4A">
              <w:t>.</w:t>
            </w:r>
            <w:r w:rsidRPr="00096543">
              <w:t>.</w:t>
            </w:r>
          </w:p>
        </w:tc>
        <w:tc>
          <w:tcPr>
            <w:tcW w:w="8259" w:type="dxa"/>
            <w:shd w:val="clear" w:color="auto" w:fill="FFFFFF"/>
          </w:tcPr>
          <w:p w:rsidR="009C1779" w:rsidRPr="00096543" w:rsidRDefault="00E955A2" w:rsidP="00D4549A">
            <w:pPr>
              <w:jc w:val="both"/>
            </w:pPr>
            <w:r w:rsidRPr="000D1A4A">
              <w:t xml:space="preserve">Тепловое действие электрического тока. Закон </w:t>
            </w:r>
            <w:proofErr w:type="gramStart"/>
            <w:r w:rsidRPr="000D1A4A">
              <w:t>Джоуля-Ленца</w:t>
            </w:r>
            <w:proofErr w:type="gramEnd"/>
            <w:r w:rsidRPr="000D1A4A">
              <w:t>.</w:t>
            </w:r>
          </w:p>
        </w:tc>
        <w:tc>
          <w:tcPr>
            <w:tcW w:w="1353" w:type="dxa"/>
            <w:shd w:val="clear" w:color="auto" w:fill="FFFFFF"/>
          </w:tcPr>
          <w:p w:rsidR="009C1779" w:rsidRDefault="00E955A2"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E955A2" w:rsidRPr="000D1A4A" w:rsidRDefault="00E955A2" w:rsidP="00E955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D1A4A">
              <w:rPr>
                <w:bCs/>
              </w:rPr>
              <w:t>1,2</w:t>
            </w:r>
          </w:p>
          <w:p w:rsidR="009C1779" w:rsidRPr="000D1A4A"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C1779" w:rsidRPr="00410B6C" w:rsidTr="00D4549A">
        <w:trPr>
          <w:trHeight w:val="444"/>
        </w:trPr>
        <w:tc>
          <w:tcPr>
            <w:tcW w:w="3948" w:type="dxa"/>
            <w:shd w:val="clear" w:color="auto" w:fill="FFFFFF"/>
          </w:tcPr>
          <w:p w:rsidR="009C1779" w:rsidRPr="000D1A4A"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t>Закон Ома для полной электрической цепи</w:t>
            </w:r>
          </w:p>
        </w:tc>
        <w:tc>
          <w:tcPr>
            <w:tcW w:w="8259" w:type="dxa"/>
            <w:shd w:val="clear" w:color="auto" w:fill="FFFFFF"/>
          </w:tcPr>
          <w:p w:rsidR="009C1779" w:rsidRPr="00096543" w:rsidRDefault="00E955A2" w:rsidP="00E955A2">
            <w:pPr>
              <w:jc w:val="both"/>
            </w:pPr>
            <w:r w:rsidRPr="00096543">
              <w:t>Электродвижущая сила (ЭДС). Закон Ома для полной электрической цепи.</w:t>
            </w:r>
          </w:p>
        </w:tc>
        <w:tc>
          <w:tcPr>
            <w:tcW w:w="1353" w:type="dxa"/>
            <w:shd w:val="clear" w:color="auto" w:fill="FFFFFF"/>
          </w:tcPr>
          <w:p w:rsidR="009C1779" w:rsidRDefault="00E955A2"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E955A2" w:rsidRPr="000D1A4A" w:rsidRDefault="00E955A2" w:rsidP="00E955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D1A4A">
              <w:rPr>
                <w:bCs/>
              </w:rPr>
              <w:t>1,2</w:t>
            </w:r>
          </w:p>
          <w:p w:rsidR="009C1779" w:rsidRPr="000D1A4A"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C1779" w:rsidRPr="00410B6C" w:rsidTr="00D4549A">
        <w:trPr>
          <w:trHeight w:val="444"/>
        </w:trPr>
        <w:tc>
          <w:tcPr>
            <w:tcW w:w="3948" w:type="dxa"/>
            <w:shd w:val="clear" w:color="auto" w:fill="FFFFFF"/>
          </w:tcPr>
          <w:p w:rsidR="009C1779" w:rsidRPr="000D1A4A" w:rsidRDefault="009C1779" w:rsidP="009C1779">
            <w:pPr>
              <w:jc w:val="both"/>
              <w:rPr>
                <w:b/>
              </w:rPr>
            </w:pPr>
            <w:r>
              <w:rPr>
                <w:b/>
              </w:rPr>
              <w:t>Лабораторная работа № 10</w:t>
            </w:r>
          </w:p>
          <w:p w:rsidR="009C1779" w:rsidRPr="009C1779" w:rsidRDefault="009C1779" w:rsidP="009C1779">
            <w:pPr>
              <w:pStyle w:val="13"/>
              <w:spacing w:line="240" w:lineRule="auto"/>
              <w:ind w:firstLine="0"/>
              <w:rPr>
                <w:szCs w:val="24"/>
              </w:rPr>
            </w:pPr>
            <w:r>
              <w:rPr>
                <w:szCs w:val="24"/>
              </w:rPr>
              <w:t>«</w:t>
            </w:r>
            <w:r w:rsidRPr="000D1A4A">
              <w:rPr>
                <w:szCs w:val="24"/>
              </w:rPr>
              <w:t>Измерение ЭДС и внутреннего сопротивления источника тока</w:t>
            </w:r>
            <w:r>
              <w:rPr>
                <w:szCs w:val="24"/>
              </w:rPr>
              <w:t>».</w:t>
            </w:r>
          </w:p>
        </w:tc>
        <w:tc>
          <w:tcPr>
            <w:tcW w:w="8259" w:type="dxa"/>
            <w:shd w:val="clear" w:color="auto" w:fill="FFFFFF"/>
          </w:tcPr>
          <w:p w:rsidR="009C1779" w:rsidRPr="00E955A2" w:rsidRDefault="00E955A2" w:rsidP="00E955A2">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Проведение измерений параметров электрических цепей</w:t>
            </w:r>
            <w:r>
              <w:rPr>
                <w:rFonts w:ascii="Times New Roman" w:hAnsi="Times New Roman" w:cs="Times New Roman"/>
                <w:sz w:val="24"/>
                <w:szCs w:val="24"/>
              </w:rPr>
              <w:t xml:space="preserve">: </w:t>
            </w:r>
            <w:r w:rsidRPr="00096543">
              <w:rPr>
                <w:rFonts w:ascii="Times New Roman" w:hAnsi="Times New Roman" w:cs="Times New Roman"/>
                <w:sz w:val="24"/>
                <w:szCs w:val="24"/>
              </w:rPr>
              <w:t>ЭДС и внутреннего сопротивления источника тока; выполнение экспериментальных исследований законов электр</w:t>
            </w:r>
            <w:r>
              <w:rPr>
                <w:rFonts w:ascii="Times New Roman" w:hAnsi="Times New Roman" w:cs="Times New Roman"/>
                <w:sz w:val="24"/>
                <w:szCs w:val="24"/>
              </w:rPr>
              <w:t>ических цепей постоянного тока.</w:t>
            </w:r>
          </w:p>
        </w:tc>
        <w:tc>
          <w:tcPr>
            <w:tcW w:w="1353" w:type="dxa"/>
            <w:shd w:val="clear" w:color="auto" w:fill="FFFFFF"/>
          </w:tcPr>
          <w:p w:rsidR="009C1779" w:rsidRDefault="00E955A2"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9C1779" w:rsidRPr="000D1A4A" w:rsidRDefault="00E955A2"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D1A4A">
              <w:rPr>
                <w:bCs/>
              </w:rPr>
              <w:t>2,3</w:t>
            </w:r>
          </w:p>
        </w:tc>
      </w:tr>
      <w:tr w:rsidR="009C1779" w:rsidRPr="00410B6C" w:rsidTr="00D4549A">
        <w:trPr>
          <w:trHeight w:val="444"/>
        </w:trPr>
        <w:tc>
          <w:tcPr>
            <w:tcW w:w="3948" w:type="dxa"/>
            <w:shd w:val="clear" w:color="auto" w:fill="FFFFFF"/>
          </w:tcPr>
          <w:p w:rsidR="009C1779" w:rsidRPr="000D1A4A" w:rsidRDefault="009C1779" w:rsidP="009C1779">
            <w:pPr>
              <w:jc w:val="both"/>
            </w:pPr>
            <w:r>
              <w:t>Работа и м</w:t>
            </w:r>
            <w:r w:rsidRPr="000D1A4A">
              <w:t xml:space="preserve">ощность электрического тока. </w:t>
            </w:r>
          </w:p>
        </w:tc>
        <w:tc>
          <w:tcPr>
            <w:tcW w:w="8259" w:type="dxa"/>
            <w:shd w:val="clear" w:color="auto" w:fill="FFFFFF"/>
          </w:tcPr>
          <w:p w:rsidR="009C1779" w:rsidRPr="00096543" w:rsidRDefault="00E955A2" w:rsidP="00D4549A">
            <w:pPr>
              <w:jc w:val="both"/>
            </w:pPr>
            <w:r>
              <w:t>Работа и м</w:t>
            </w:r>
            <w:r w:rsidRPr="000D1A4A">
              <w:t>ощность электрического тока.</w:t>
            </w:r>
          </w:p>
        </w:tc>
        <w:tc>
          <w:tcPr>
            <w:tcW w:w="1353" w:type="dxa"/>
            <w:shd w:val="clear" w:color="auto" w:fill="FFFFFF"/>
          </w:tcPr>
          <w:p w:rsidR="009C1779" w:rsidRDefault="00E955A2"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E955A2" w:rsidRPr="000D1A4A" w:rsidRDefault="00E955A2" w:rsidP="00E955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D1A4A">
              <w:rPr>
                <w:bCs/>
              </w:rPr>
              <w:t>1,2</w:t>
            </w:r>
          </w:p>
          <w:p w:rsidR="009C1779" w:rsidRPr="000D1A4A"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C1779" w:rsidRPr="000D1A4A" w:rsidTr="00E955A2">
        <w:trPr>
          <w:trHeight w:val="843"/>
        </w:trPr>
        <w:tc>
          <w:tcPr>
            <w:tcW w:w="3948" w:type="dxa"/>
            <w:shd w:val="clear" w:color="auto" w:fill="FFFFFF"/>
          </w:tcPr>
          <w:p w:rsidR="009C1779" w:rsidRPr="00410B6C"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03871">
              <w:t>Электрический ток в</w:t>
            </w:r>
            <w:r w:rsidR="00E955A2">
              <w:t xml:space="preserve"> веществе.</w:t>
            </w:r>
          </w:p>
        </w:tc>
        <w:tc>
          <w:tcPr>
            <w:tcW w:w="8259" w:type="dxa"/>
            <w:shd w:val="clear" w:color="auto" w:fill="FFFFFF"/>
          </w:tcPr>
          <w:p w:rsidR="009C1779" w:rsidRPr="000D1A4A" w:rsidRDefault="00E955A2" w:rsidP="00E955A2">
            <w:pPr>
              <w:jc w:val="both"/>
            </w:pPr>
            <w:r w:rsidRPr="00A03871">
              <w:t xml:space="preserve">Электрический ток в металлах, жидкостях, газах и вакууме. Плазма. Полупроводники. </w:t>
            </w:r>
            <w:proofErr w:type="gramStart"/>
            <w:r w:rsidRPr="00A03871">
              <w:t>Собственная</w:t>
            </w:r>
            <w:proofErr w:type="gramEnd"/>
            <w:r w:rsidRPr="00A03871">
              <w:t xml:space="preserve"> и примесная проводимости полупроводников. Полупроводниковый диод.</w:t>
            </w:r>
            <w:r>
              <w:t xml:space="preserve"> Полупроводниковые приборы.</w:t>
            </w:r>
          </w:p>
        </w:tc>
        <w:tc>
          <w:tcPr>
            <w:tcW w:w="1353" w:type="dxa"/>
            <w:shd w:val="clear" w:color="auto" w:fill="FFFFFF"/>
          </w:tcPr>
          <w:p w:rsidR="009C1779" w:rsidRPr="000D1A4A" w:rsidRDefault="00E955A2" w:rsidP="00D4549A">
            <w:pPr>
              <w:jc w:val="center"/>
              <w:rPr>
                <w:bCs/>
              </w:rPr>
            </w:pPr>
            <w:r>
              <w:rPr>
                <w:bCs/>
              </w:rPr>
              <w:t>1</w:t>
            </w:r>
          </w:p>
        </w:tc>
        <w:tc>
          <w:tcPr>
            <w:tcW w:w="1370" w:type="dxa"/>
            <w:shd w:val="clear" w:color="auto" w:fill="FFFFFF"/>
          </w:tcPr>
          <w:p w:rsidR="00E955A2" w:rsidRPr="000D1A4A" w:rsidRDefault="00E955A2" w:rsidP="00E955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D1A4A">
              <w:rPr>
                <w:bCs/>
              </w:rPr>
              <w:t>1,2</w:t>
            </w:r>
          </w:p>
          <w:p w:rsidR="009C1779" w:rsidRPr="000D1A4A"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C1779" w:rsidRPr="000D1A4A" w:rsidTr="00E955A2">
        <w:trPr>
          <w:trHeight w:val="557"/>
        </w:trPr>
        <w:tc>
          <w:tcPr>
            <w:tcW w:w="3948" w:type="dxa"/>
            <w:shd w:val="clear" w:color="auto" w:fill="FFFFFF"/>
          </w:tcPr>
          <w:p w:rsidR="009C1779" w:rsidRPr="00E955A2" w:rsidRDefault="00E955A2"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55A2">
              <w:t>Законы электрического тока</w:t>
            </w:r>
          </w:p>
        </w:tc>
        <w:tc>
          <w:tcPr>
            <w:tcW w:w="8259" w:type="dxa"/>
            <w:shd w:val="clear" w:color="auto" w:fill="FFFFFF"/>
          </w:tcPr>
          <w:p w:rsidR="009C1779" w:rsidRPr="00096543" w:rsidRDefault="00E955A2" w:rsidP="0003328B">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 xml:space="preserve">Объяснение устройства и принципа действия физических приборов и технических объектов: </w:t>
            </w:r>
            <w:proofErr w:type="spellStart"/>
            <w:r w:rsidRPr="00096543">
              <w:rPr>
                <w:rFonts w:ascii="Times New Roman" w:hAnsi="Times New Roman" w:cs="Times New Roman"/>
                <w:sz w:val="24"/>
                <w:szCs w:val="24"/>
              </w:rPr>
              <w:t>мультиметра</w:t>
            </w:r>
            <w:proofErr w:type="spellEnd"/>
            <w:r w:rsidRPr="00096543">
              <w:rPr>
                <w:rFonts w:ascii="Times New Roman" w:hAnsi="Times New Roman" w:cs="Times New Roman"/>
                <w:sz w:val="24"/>
                <w:szCs w:val="24"/>
              </w:rPr>
              <w:t>, полупроводникового диода.</w:t>
            </w:r>
          </w:p>
        </w:tc>
        <w:tc>
          <w:tcPr>
            <w:tcW w:w="1353" w:type="dxa"/>
            <w:shd w:val="clear" w:color="auto" w:fill="FFFFFF"/>
          </w:tcPr>
          <w:p w:rsidR="009C1779" w:rsidRPr="000D1A4A" w:rsidRDefault="00E955A2" w:rsidP="00D4549A">
            <w:pPr>
              <w:jc w:val="center"/>
              <w:rPr>
                <w:bCs/>
              </w:rPr>
            </w:pPr>
            <w:r>
              <w:rPr>
                <w:bCs/>
              </w:rPr>
              <w:t>1</w:t>
            </w:r>
          </w:p>
        </w:tc>
        <w:tc>
          <w:tcPr>
            <w:tcW w:w="1370" w:type="dxa"/>
            <w:shd w:val="clear" w:color="auto" w:fill="FFFFFF"/>
          </w:tcPr>
          <w:p w:rsidR="00E955A2" w:rsidRPr="000D1A4A" w:rsidRDefault="00E955A2" w:rsidP="00E955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D1A4A">
              <w:rPr>
                <w:bCs/>
              </w:rPr>
              <w:t>1,2</w:t>
            </w:r>
          </w:p>
          <w:p w:rsidR="009C1779" w:rsidRPr="000D1A4A" w:rsidRDefault="009C177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D87916" w:rsidRPr="00410B6C" w:rsidTr="00D87916">
        <w:trPr>
          <w:trHeight w:val="355"/>
        </w:trPr>
        <w:tc>
          <w:tcPr>
            <w:tcW w:w="3948" w:type="dxa"/>
            <w:shd w:val="clear" w:color="auto" w:fill="FFFFFF"/>
          </w:tcPr>
          <w:p w:rsidR="00D87916" w:rsidRPr="000D1A4A" w:rsidRDefault="00D87916"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1A4A">
              <w:t>Магнитное поле.</w:t>
            </w:r>
          </w:p>
        </w:tc>
        <w:tc>
          <w:tcPr>
            <w:tcW w:w="8259" w:type="dxa"/>
            <w:shd w:val="clear" w:color="auto" w:fill="FFFFFF"/>
          </w:tcPr>
          <w:p w:rsidR="00D87916" w:rsidRDefault="00D87916" w:rsidP="00D4549A">
            <w:pPr>
              <w:jc w:val="both"/>
            </w:pPr>
            <w:r w:rsidRPr="000D1A4A">
              <w:t xml:space="preserve">Магнитное поле. </w:t>
            </w:r>
            <w:r w:rsidRPr="00096543">
              <w:t>Индукция магнитного поля.</w:t>
            </w:r>
          </w:p>
          <w:p w:rsidR="00D87916" w:rsidRPr="00563773" w:rsidRDefault="00D87916" w:rsidP="00D87916">
            <w:pPr>
              <w:pStyle w:val="ConsPlusNormal"/>
              <w:widowControl/>
              <w:ind w:firstLine="0"/>
              <w:jc w:val="both"/>
              <w:rPr>
                <w:rFonts w:ascii="Times New Roman" w:hAnsi="Times New Roman" w:cs="Times New Roman"/>
                <w:sz w:val="24"/>
                <w:szCs w:val="24"/>
              </w:rPr>
            </w:pPr>
          </w:p>
        </w:tc>
        <w:tc>
          <w:tcPr>
            <w:tcW w:w="1353" w:type="dxa"/>
            <w:shd w:val="clear" w:color="auto" w:fill="FFFFFF"/>
          </w:tcPr>
          <w:p w:rsidR="00D87916" w:rsidRPr="000D1A4A" w:rsidRDefault="00D87916"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D87916" w:rsidRPr="000D1A4A" w:rsidRDefault="00D87916" w:rsidP="00D4549A">
            <w:pPr>
              <w:jc w:val="center"/>
            </w:pPr>
            <w:r>
              <w:rPr>
                <w:bCs/>
              </w:rPr>
              <w:t>1,2</w:t>
            </w:r>
          </w:p>
        </w:tc>
      </w:tr>
      <w:tr w:rsidR="00D87916" w:rsidRPr="00410B6C" w:rsidTr="00D4549A">
        <w:trPr>
          <w:trHeight w:val="351"/>
        </w:trPr>
        <w:tc>
          <w:tcPr>
            <w:tcW w:w="3948" w:type="dxa"/>
            <w:shd w:val="clear" w:color="auto" w:fill="FFFFFF"/>
          </w:tcPr>
          <w:p w:rsidR="00D87916" w:rsidRPr="000D1A4A" w:rsidRDefault="00D87916"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1A4A">
              <w:t>Магнитное поле.</w:t>
            </w:r>
          </w:p>
        </w:tc>
        <w:tc>
          <w:tcPr>
            <w:tcW w:w="8259" w:type="dxa"/>
            <w:shd w:val="clear" w:color="auto" w:fill="FFFFFF"/>
          </w:tcPr>
          <w:p w:rsidR="00D87916" w:rsidRPr="00096543" w:rsidRDefault="00D87916" w:rsidP="00D87916">
            <w:pPr>
              <w:pStyle w:val="ConsPlusNormal"/>
              <w:widowControl/>
              <w:ind w:firstLine="0"/>
              <w:jc w:val="both"/>
            </w:pPr>
            <w:r w:rsidRPr="00096543">
              <w:rPr>
                <w:rFonts w:ascii="Times New Roman" w:hAnsi="Times New Roman" w:cs="Times New Roman"/>
                <w:sz w:val="24"/>
                <w:szCs w:val="24"/>
              </w:rPr>
              <w:t>Наблюдение и описание магнитного взаимодействия проводников с током, объяснение этих явлений.</w:t>
            </w:r>
          </w:p>
        </w:tc>
        <w:tc>
          <w:tcPr>
            <w:tcW w:w="1353" w:type="dxa"/>
            <w:shd w:val="clear" w:color="auto" w:fill="FFFFFF"/>
          </w:tcPr>
          <w:p w:rsidR="00D87916" w:rsidRDefault="00D87916"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D87916" w:rsidRDefault="00D87916" w:rsidP="00D4549A">
            <w:pPr>
              <w:jc w:val="center"/>
              <w:rPr>
                <w:bCs/>
              </w:rPr>
            </w:pPr>
            <w:r>
              <w:rPr>
                <w:bCs/>
              </w:rPr>
              <w:t>1,2</w:t>
            </w:r>
          </w:p>
        </w:tc>
      </w:tr>
      <w:tr w:rsidR="00D87916" w:rsidRPr="00410B6C" w:rsidTr="00D4549A">
        <w:trPr>
          <w:trHeight w:val="351"/>
        </w:trPr>
        <w:tc>
          <w:tcPr>
            <w:tcW w:w="3948" w:type="dxa"/>
            <w:shd w:val="clear" w:color="auto" w:fill="FFFFFF"/>
          </w:tcPr>
          <w:p w:rsidR="00D87916" w:rsidRPr="000D1A4A" w:rsidRDefault="00D87916"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1A4A">
              <w:t xml:space="preserve">Постоянные магниты и магнитное </w:t>
            </w:r>
            <w:r w:rsidRPr="000D1A4A">
              <w:lastRenderedPageBreak/>
              <w:t>поле тока.</w:t>
            </w:r>
          </w:p>
        </w:tc>
        <w:tc>
          <w:tcPr>
            <w:tcW w:w="8259" w:type="dxa"/>
            <w:shd w:val="clear" w:color="auto" w:fill="FFFFFF"/>
          </w:tcPr>
          <w:p w:rsidR="00D87916" w:rsidRPr="00096543" w:rsidRDefault="00D87916" w:rsidP="00D4549A">
            <w:pPr>
              <w:jc w:val="both"/>
            </w:pPr>
            <w:r w:rsidRPr="000D1A4A">
              <w:lastRenderedPageBreak/>
              <w:t>Постоянные магниты и магнитное поле тока.</w:t>
            </w:r>
          </w:p>
        </w:tc>
        <w:tc>
          <w:tcPr>
            <w:tcW w:w="1353" w:type="dxa"/>
            <w:shd w:val="clear" w:color="auto" w:fill="FFFFFF"/>
          </w:tcPr>
          <w:p w:rsidR="00D87916" w:rsidRDefault="00D87916"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D87916" w:rsidRDefault="00D87916" w:rsidP="00D4549A">
            <w:pPr>
              <w:jc w:val="center"/>
              <w:rPr>
                <w:bCs/>
              </w:rPr>
            </w:pPr>
            <w:r>
              <w:rPr>
                <w:bCs/>
              </w:rPr>
              <w:t>1,2</w:t>
            </w:r>
          </w:p>
        </w:tc>
      </w:tr>
      <w:tr w:rsidR="00D87916" w:rsidRPr="00410B6C" w:rsidTr="00D4549A">
        <w:trPr>
          <w:trHeight w:val="351"/>
        </w:trPr>
        <w:tc>
          <w:tcPr>
            <w:tcW w:w="3948" w:type="dxa"/>
            <w:shd w:val="clear" w:color="auto" w:fill="FFFFFF"/>
          </w:tcPr>
          <w:p w:rsidR="00D87916" w:rsidRPr="000D1A4A" w:rsidRDefault="00D87916"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1A4A">
              <w:lastRenderedPageBreak/>
              <w:t>Сила Ампера.</w:t>
            </w:r>
          </w:p>
        </w:tc>
        <w:tc>
          <w:tcPr>
            <w:tcW w:w="8259" w:type="dxa"/>
            <w:shd w:val="clear" w:color="auto" w:fill="FFFFFF"/>
          </w:tcPr>
          <w:p w:rsidR="00D87916" w:rsidRPr="00096543" w:rsidRDefault="00D87916" w:rsidP="00D4549A">
            <w:pPr>
              <w:jc w:val="both"/>
            </w:pPr>
            <w:r w:rsidRPr="000D1A4A">
              <w:t>Сила Ампера.</w:t>
            </w:r>
          </w:p>
        </w:tc>
        <w:tc>
          <w:tcPr>
            <w:tcW w:w="1353" w:type="dxa"/>
            <w:shd w:val="clear" w:color="auto" w:fill="FFFFFF"/>
          </w:tcPr>
          <w:p w:rsidR="00D87916" w:rsidRDefault="00D87916"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D87916" w:rsidRDefault="00D87916" w:rsidP="00D4549A">
            <w:pPr>
              <w:jc w:val="center"/>
              <w:rPr>
                <w:bCs/>
              </w:rPr>
            </w:pPr>
            <w:r>
              <w:rPr>
                <w:bCs/>
              </w:rPr>
              <w:t>1,2</w:t>
            </w:r>
          </w:p>
        </w:tc>
      </w:tr>
      <w:tr w:rsidR="00D87916" w:rsidRPr="00410B6C" w:rsidTr="00D4549A">
        <w:trPr>
          <w:trHeight w:val="351"/>
        </w:trPr>
        <w:tc>
          <w:tcPr>
            <w:tcW w:w="3948" w:type="dxa"/>
            <w:shd w:val="clear" w:color="auto" w:fill="FFFFFF"/>
          </w:tcPr>
          <w:p w:rsidR="00D87916" w:rsidRPr="000D1A4A" w:rsidRDefault="00D87916" w:rsidP="00D87916">
            <w:pPr>
              <w:jc w:val="both"/>
            </w:pPr>
            <w:r>
              <w:t>Применение силы Ампера.</w:t>
            </w:r>
          </w:p>
        </w:tc>
        <w:tc>
          <w:tcPr>
            <w:tcW w:w="8259" w:type="dxa"/>
            <w:shd w:val="clear" w:color="auto" w:fill="FFFFFF"/>
          </w:tcPr>
          <w:p w:rsidR="00D87916" w:rsidRPr="00096543" w:rsidRDefault="00D87916" w:rsidP="00D4549A">
            <w:pPr>
              <w:jc w:val="both"/>
            </w:pPr>
            <w:r w:rsidRPr="000D1A4A">
              <w:t>Принцип действия электродвигателя. Электроизмерительные приборы.</w:t>
            </w:r>
            <w:r w:rsidR="00FC28C2">
              <w:t xml:space="preserve"> Динамик.</w:t>
            </w:r>
          </w:p>
        </w:tc>
        <w:tc>
          <w:tcPr>
            <w:tcW w:w="1353" w:type="dxa"/>
            <w:shd w:val="clear" w:color="auto" w:fill="FFFFFF"/>
          </w:tcPr>
          <w:p w:rsidR="00D87916" w:rsidRDefault="00D87916"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D87916" w:rsidRDefault="00D87916" w:rsidP="00D4549A">
            <w:pPr>
              <w:jc w:val="center"/>
              <w:rPr>
                <w:bCs/>
              </w:rPr>
            </w:pPr>
            <w:r>
              <w:rPr>
                <w:bCs/>
              </w:rPr>
              <w:t>1,2</w:t>
            </w:r>
          </w:p>
        </w:tc>
      </w:tr>
      <w:tr w:rsidR="00D87916" w:rsidRPr="00410B6C" w:rsidTr="00D4549A">
        <w:trPr>
          <w:trHeight w:val="351"/>
        </w:trPr>
        <w:tc>
          <w:tcPr>
            <w:tcW w:w="3948" w:type="dxa"/>
            <w:shd w:val="clear" w:color="auto" w:fill="FFFFFF"/>
          </w:tcPr>
          <w:p w:rsidR="00D87916" w:rsidRPr="000D1A4A" w:rsidRDefault="00D87916"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1A4A">
              <w:t>Сила Лоренца.</w:t>
            </w:r>
          </w:p>
        </w:tc>
        <w:tc>
          <w:tcPr>
            <w:tcW w:w="8259" w:type="dxa"/>
            <w:shd w:val="clear" w:color="auto" w:fill="FFFFFF"/>
          </w:tcPr>
          <w:p w:rsidR="00D87916" w:rsidRPr="00096543" w:rsidRDefault="00D87916" w:rsidP="00D4549A">
            <w:pPr>
              <w:jc w:val="both"/>
            </w:pPr>
            <w:r w:rsidRPr="000D1A4A">
              <w:t>Сила Лоренца.</w:t>
            </w:r>
          </w:p>
        </w:tc>
        <w:tc>
          <w:tcPr>
            <w:tcW w:w="1353" w:type="dxa"/>
            <w:shd w:val="clear" w:color="auto" w:fill="FFFFFF"/>
          </w:tcPr>
          <w:p w:rsidR="00D87916" w:rsidRDefault="00D87916"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D87916" w:rsidRDefault="00D87916" w:rsidP="00D4549A">
            <w:pPr>
              <w:jc w:val="center"/>
              <w:rPr>
                <w:bCs/>
              </w:rPr>
            </w:pPr>
            <w:r>
              <w:rPr>
                <w:bCs/>
              </w:rPr>
              <w:t>1,2</w:t>
            </w:r>
          </w:p>
        </w:tc>
      </w:tr>
      <w:tr w:rsidR="00D87916" w:rsidRPr="00410B6C" w:rsidTr="00D4549A">
        <w:trPr>
          <w:trHeight w:val="351"/>
        </w:trPr>
        <w:tc>
          <w:tcPr>
            <w:tcW w:w="3948" w:type="dxa"/>
            <w:shd w:val="clear" w:color="auto" w:fill="FFFFFF"/>
          </w:tcPr>
          <w:p w:rsidR="00D87916" w:rsidRPr="000D1A4A" w:rsidRDefault="00D87916"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Применение силы Лоренца.</w:t>
            </w:r>
          </w:p>
        </w:tc>
        <w:tc>
          <w:tcPr>
            <w:tcW w:w="8259" w:type="dxa"/>
            <w:shd w:val="clear" w:color="auto" w:fill="FFFFFF"/>
          </w:tcPr>
          <w:p w:rsidR="00D87916" w:rsidRPr="00096543" w:rsidRDefault="00D87916" w:rsidP="00D4549A">
            <w:pPr>
              <w:jc w:val="both"/>
            </w:pPr>
            <w:r>
              <w:t>Применение силы Лоренца.</w:t>
            </w:r>
          </w:p>
        </w:tc>
        <w:tc>
          <w:tcPr>
            <w:tcW w:w="1353" w:type="dxa"/>
            <w:shd w:val="clear" w:color="auto" w:fill="FFFFFF"/>
          </w:tcPr>
          <w:p w:rsidR="00D87916" w:rsidRDefault="00D87916"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D87916" w:rsidRDefault="00D87916" w:rsidP="00D4549A">
            <w:pPr>
              <w:jc w:val="center"/>
              <w:rPr>
                <w:bCs/>
              </w:rPr>
            </w:pPr>
            <w:r>
              <w:rPr>
                <w:bCs/>
              </w:rPr>
              <w:t>1,2</w:t>
            </w:r>
          </w:p>
        </w:tc>
      </w:tr>
      <w:tr w:rsidR="00F04684" w:rsidRPr="00410B6C" w:rsidTr="00D4549A">
        <w:trPr>
          <w:trHeight w:val="433"/>
        </w:trPr>
        <w:tc>
          <w:tcPr>
            <w:tcW w:w="3948" w:type="dxa"/>
            <w:shd w:val="clear" w:color="auto" w:fill="FFFFFF"/>
          </w:tcPr>
          <w:p w:rsidR="00F04684" w:rsidRPr="000D1A4A" w:rsidRDefault="00D87916"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62DCB">
              <w:rPr>
                <w:b/>
              </w:rPr>
              <w:t>Семинар №3</w:t>
            </w:r>
            <w:r>
              <w:t>«</w:t>
            </w:r>
            <w:r w:rsidRPr="008F41AF">
              <w:t>Электроизмерительные приборы</w:t>
            </w:r>
            <w:r>
              <w:t>»</w:t>
            </w:r>
          </w:p>
        </w:tc>
        <w:tc>
          <w:tcPr>
            <w:tcW w:w="8259" w:type="dxa"/>
            <w:shd w:val="clear" w:color="auto" w:fill="FFFFFF"/>
          </w:tcPr>
          <w:p w:rsidR="00F04684" w:rsidRDefault="00D87916" w:rsidP="006F65B0">
            <w:pPr>
              <w:jc w:val="both"/>
            </w:pPr>
            <w:r w:rsidRPr="00096543">
              <w:t xml:space="preserve">Объяснение устройства и принципа действия физических приборов и технических объектов: </w:t>
            </w:r>
            <w:r>
              <w:t xml:space="preserve">электроизмерительные приборы, </w:t>
            </w:r>
            <w:r w:rsidRPr="00096543">
              <w:t>электромагнитного реле, динамика, электродвигателя постоянного тока.</w:t>
            </w:r>
          </w:p>
        </w:tc>
        <w:tc>
          <w:tcPr>
            <w:tcW w:w="1353" w:type="dxa"/>
            <w:shd w:val="clear" w:color="auto" w:fill="FFFFFF"/>
          </w:tcPr>
          <w:p w:rsidR="00F04684" w:rsidRDefault="00F0468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F04684" w:rsidRDefault="00F04684" w:rsidP="00D4549A">
            <w:pPr>
              <w:jc w:val="center"/>
              <w:rPr>
                <w:bCs/>
              </w:rPr>
            </w:pPr>
            <w:r>
              <w:rPr>
                <w:bCs/>
              </w:rPr>
              <w:t>3</w:t>
            </w:r>
          </w:p>
        </w:tc>
      </w:tr>
      <w:tr w:rsidR="00FC28C2" w:rsidRPr="00410B6C" w:rsidTr="00FC28C2">
        <w:trPr>
          <w:trHeight w:val="407"/>
        </w:trPr>
        <w:tc>
          <w:tcPr>
            <w:tcW w:w="3948" w:type="dxa"/>
            <w:shd w:val="clear" w:color="auto" w:fill="FFFFFF"/>
          </w:tcPr>
          <w:p w:rsidR="00FC28C2" w:rsidRPr="000D1A4A" w:rsidRDefault="00FC28C2"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Электромагнитная индукция.</w:t>
            </w:r>
          </w:p>
        </w:tc>
        <w:tc>
          <w:tcPr>
            <w:tcW w:w="8259" w:type="dxa"/>
            <w:shd w:val="clear" w:color="auto" w:fill="FFFFFF"/>
          </w:tcPr>
          <w:p w:rsidR="00946990" w:rsidRPr="00A03871" w:rsidRDefault="00FC28C2" w:rsidP="00946990">
            <w:pPr>
              <w:pStyle w:val="ConsPlusNormal"/>
              <w:widowControl/>
              <w:ind w:firstLine="0"/>
              <w:jc w:val="both"/>
              <w:rPr>
                <w:rFonts w:ascii="Times New Roman" w:hAnsi="Times New Roman" w:cs="Times New Roman"/>
                <w:sz w:val="28"/>
                <w:szCs w:val="28"/>
              </w:rPr>
            </w:pPr>
            <w:r w:rsidRPr="00096543">
              <w:rPr>
                <w:rFonts w:ascii="Times New Roman" w:hAnsi="Times New Roman" w:cs="Times New Roman"/>
                <w:sz w:val="24"/>
                <w:szCs w:val="24"/>
              </w:rPr>
              <w:t xml:space="preserve">Магнитный поток. </w:t>
            </w:r>
            <w:r w:rsidR="00946990">
              <w:rPr>
                <w:rFonts w:ascii="Times New Roman" w:hAnsi="Times New Roman" w:cs="Times New Roman"/>
                <w:sz w:val="24"/>
                <w:szCs w:val="24"/>
              </w:rPr>
              <w:t>Закон электромагнитной индукции.</w:t>
            </w:r>
          </w:p>
          <w:p w:rsidR="00FC28C2" w:rsidRPr="00A03871" w:rsidRDefault="00FC28C2" w:rsidP="00A03871">
            <w:pPr>
              <w:pStyle w:val="91"/>
              <w:shd w:val="clear" w:color="auto" w:fill="auto"/>
              <w:spacing w:before="0" w:after="0" w:line="276" w:lineRule="auto"/>
              <w:ind w:right="20" w:firstLine="0"/>
              <w:jc w:val="both"/>
              <w:rPr>
                <w:rFonts w:ascii="Times New Roman" w:hAnsi="Times New Roman" w:cs="Times New Roman"/>
                <w:sz w:val="28"/>
                <w:szCs w:val="28"/>
              </w:rPr>
            </w:pPr>
          </w:p>
        </w:tc>
        <w:tc>
          <w:tcPr>
            <w:tcW w:w="1353" w:type="dxa"/>
            <w:shd w:val="clear" w:color="auto" w:fill="FFFFFF"/>
          </w:tcPr>
          <w:p w:rsidR="00FC28C2" w:rsidRPr="000D1A4A" w:rsidRDefault="00FC28C2" w:rsidP="009469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FC28C2" w:rsidRPr="000D1A4A" w:rsidRDefault="00FC28C2" w:rsidP="00D4549A">
            <w:pPr>
              <w:jc w:val="center"/>
            </w:pPr>
            <w:r w:rsidRPr="000D1A4A">
              <w:rPr>
                <w:bCs/>
              </w:rPr>
              <w:t>1,2</w:t>
            </w:r>
          </w:p>
          <w:p w:rsidR="00FC28C2" w:rsidRPr="000D1A4A" w:rsidRDefault="00FC28C2" w:rsidP="00D4549A">
            <w:pPr>
              <w:jc w:val="center"/>
            </w:pPr>
          </w:p>
        </w:tc>
      </w:tr>
      <w:tr w:rsidR="00FC28C2" w:rsidRPr="00410B6C" w:rsidTr="00D4549A">
        <w:trPr>
          <w:trHeight w:val="405"/>
        </w:trPr>
        <w:tc>
          <w:tcPr>
            <w:tcW w:w="3948" w:type="dxa"/>
            <w:shd w:val="clear" w:color="auto" w:fill="FFFFFF"/>
          </w:tcPr>
          <w:p w:rsidR="00FC28C2" w:rsidRDefault="00FC28C2" w:rsidP="00FC28C2">
            <w:pPr>
              <w:jc w:val="both"/>
              <w:rPr>
                <w:b/>
              </w:rPr>
            </w:pPr>
            <w:r w:rsidRPr="00C03212">
              <w:rPr>
                <w:b/>
              </w:rPr>
              <w:t>Лабораторн</w:t>
            </w:r>
            <w:r>
              <w:rPr>
                <w:b/>
              </w:rPr>
              <w:t xml:space="preserve">ая </w:t>
            </w:r>
            <w:r w:rsidRPr="00C03212">
              <w:rPr>
                <w:b/>
              </w:rPr>
              <w:t xml:space="preserve"> работ</w:t>
            </w:r>
            <w:r>
              <w:rPr>
                <w:b/>
              </w:rPr>
              <w:t>а № 11</w:t>
            </w:r>
          </w:p>
          <w:p w:rsidR="00FC28C2" w:rsidRPr="000D1A4A" w:rsidRDefault="00FC28C2" w:rsidP="00FC28C2">
            <w:pPr>
              <w:jc w:val="both"/>
            </w:pPr>
            <w:r>
              <w:t>«</w:t>
            </w:r>
            <w:r w:rsidRPr="00C03212">
              <w:t>Изучение явления электромагнитной индукции</w:t>
            </w:r>
            <w:r>
              <w:t>»</w:t>
            </w:r>
            <w:r w:rsidRPr="00C03212">
              <w:t>.</w:t>
            </w:r>
          </w:p>
        </w:tc>
        <w:tc>
          <w:tcPr>
            <w:tcW w:w="8259" w:type="dxa"/>
            <w:shd w:val="clear" w:color="auto" w:fill="FFFFFF"/>
          </w:tcPr>
          <w:p w:rsidR="00FC28C2" w:rsidRPr="00096543" w:rsidRDefault="00AC46A4" w:rsidP="00D4549A">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Магнитный поток. Закон электромагнитной индукции Фарадея. Правило Ленца.</w:t>
            </w:r>
          </w:p>
        </w:tc>
        <w:tc>
          <w:tcPr>
            <w:tcW w:w="1353" w:type="dxa"/>
            <w:shd w:val="clear" w:color="auto" w:fill="FFFFFF"/>
          </w:tcPr>
          <w:p w:rsidR="00FC28C2"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FC28C2" w:rsidRPr="000D1A4A" w:rsidRDefault="00946990" w:rsidP="00D4549A">
            <w:pPr>
              <w:jc w:val="center"/>
              <w:rPr>
                <w:bCs/>
              </w:rPr>
            </w:pPr>
            <w:r>
              <w:rPr>
                <w:bCs/>
              </w:rPr>
              <w:t>3</w:t>
            </w:r>
          </w:p>
        </w:tc>
      </w:tr>
      <w:tr w:rsidR="00FC28C2" w:rsidRPr="00410B6C" w:rsidTr="00D4549A">
        <w:trPr>
          <w:trHeight w:val="405"/>
        </w:trPr>
        <w:tc>
          <w:tcPr>
            <w:tcW w:w="3948" w:type="dxa"/>
            <w:shd w:val="clear" w:color="auto" w:fill="FFFFFF"/>
          </w:tcPr>
          <w:p w:rsidR="00FC28C2" w:rsidRPr="000D1A4A" w:rsidRDefault="00FC28C2"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t>Закон электромагнитной индукции Фарадея.</w:t>
            </w:r>
          </w:p>
        </w:tc>
        <w:tc>
          <w:tcPr>
            <w:tcW w:w="8259" w:type="dxa"/>
            <w:shd w:val="clear" w:color="auto" w:fill="FFFFFF"/>
          </w:tcPr>
          <w:p w:rsidR="00FC28C2" w:rsidRPr="00096543" w:rsidRDefault="00AC46A4" w:rsidP="00D4549A">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Магнитный поток. Закон электромагнитной индукции Фарадея. Правило Ленца.</w:t>
            </w:r>
          </w:p>
        </w:tc>
        <w:tc>
          <w:tcPr>
            <w:tcW w:w="1353" w:type="dxa"/>
            <w:shd w:val="clear" w:color="auto" w:fill="FFFFFF"/>
          </w:tcPr>
          <w:p w:rsidR="00FC28C2"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946990" w:rsidRPr="00C03212" w:rsidRDefault="00946990" w:rsidP="00946990">
            <w:pPr>
              <w:jc w:val="center"/>
            </w:pPr>
            <w:r w:rsidRPr="00C03212">
              <w:rPr>
                <w:bCs/>
              </w:rPr>
              <w:t>1,2</w:t>
            </w:r>
          </w:p>
          <w:p w:rsidR="00FC28C2" w:rsidRPr="000D1A4A" w:rsidRDefault="00FC28C2" w:rsidP="00D4549A">
            <w:pPr>
              <w:jc w:val="center"/>
              <w:rPr>
                <w:bCs/>
              </w:rPr>
            </w:pPr>
          </w:p>
        </w:tc>
      </w:tr>
      <w:tr w:rsidR="00FC28C2" w:rsidRPr="00410B6C" w:rsidTr="00D4549A">
        <w:trPr>
          <w:trHeight w:val="405"/>
        </w:trPr>
        <w:tc>
          <w:tcPr>
            <w:tcW w:w="3948" w:type="dxa"/>
            <w:shd w:val="clear" w:color="auto" w:fill="FFFFFF"/>
          </w:tcPr>
          <w:p w:rsidR="00FC28C2" w:rsidRPr="000D1A4A" w:rsidRDefault="00FC28C2"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t>Правило Ленца.</w:t>
            </w:r>
          </w:p>
        </w:tc>
        <w:tc>
          <w:tcPr>
            <w:tcW w:w="8259" w:type="dxa"/>
            <w:shd w:val="clear" w:color="auto" w:fill="FFFFFF"/>
          </w:tcPr>
          <w:p w:rsidR="00FC28C2" w:rsidRPr="00096543" w:rsidRDefault="00AC46A4" w:rsidP="00D4549A">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Магнитный поток. Закон электромагнитной индукции Фарадея. Правило Ленца.</w:t>
            </w:r>
          </w:p>
        </w:tc>
        <w:tc>
          <w:tcPr>
            <w:tcW w:w="1353" w:type="dxa"/>
            <w:shd w:val="clear" w:color="auto" w:fill="FFFFFF"/>
          </w:tcPr>
          <w:p w:rsidR="00FC28C2"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946990" w:rsidRPr="00C03212" w:rsidRDefault="00946990" w:rsidP="00946990">
            <w:pPr>
              <w:jc w:val="center"/>
            </w:pPr>
            <w:r w:rsidRPr="00C03212">
              <w:rPr>
                <w:bCs/>
              </w:rPr>
              <w:t>1,2</w:t>
            </w:r>
          </w:p>
          <w:p w:rsidR="00FC28C2" w:rsidRPr="000D1A4A" w:rsidRDefault="00FC28C2" w:rsidP="00D4549A">
            <w:pPr>
              <w:jc w:val="center"/>
              <w:rPr>
                <w:bCs/>
              </w:rPr>
            </w:pPr>
          </w:p>
        </w:tc>
      </w:tr>
      <w:tr w:rsidR="00FC28C2" w:rsidRPr="00410B6C" w:rsidTr="00D4549A">
        <w:trPr>
          <w:trHeight w:val="405"/>
        </w:trPr>
        <w:tc>
          <w:tcPr>
            <w:tcW w:w="3948" w:type="dxa"/>
            <w:shd w:val="clear" w:color="auto" w:fill="FFFFFF"/>
          </w:tcPr>
          <w:p w:rsidR="00FC28C2" w:rsidRPr="000D1A4A" w:rsidRDefault="00FC28C2"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t>Самоиндукция. Индуктивность.</w:t>
            </w:r>
          </w:p>
        </w:tc>
        <w:tc>
          <w:tcPr>
            <w:tcW w:w="8259" w:type="dxa"/>
            <w:shd w:val="clear" w:color="auto" w:fill="FFFFFF"/>
          </w:tcPr>
          <w:p w:rsidR="00FC28C2" w:rsidRPr="00096543" w:rsidRDefault="00FC28C2" w:rsidP="00D4549A">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Самоиндукция. Индуктивность.</w:t>
            </w:r>
            <w:r>
              <w:rPr>
                <w:rFonts w:ascii="Times New Roman" w:hAnsi="Times New Roman" w:cs="Times New Roman"/>
                <w:sz w:val="24"/>
                <w:szCs w:val="24"/>
              </w:rPr>
              <w:t xml:space="preserve"> </w:t>
            </w:r>
            <w:r w:rsidRPr="00096543">
              <w:rPr>
                <w:rFonts w:ascii="Times New Roman" w:hAnsi="Times New Roman" w:cs="Times New Roman"/>
                <w:sz w:val="24"/>
                <w:szCs w:val="24"/>
              </w:rPr>
              <w:t>Энергия магнитного поля.</w:t>
            </w:r>
            <w:r w:rsidR="00946990" w:rsidRPr="00563773">
              <w:rPr>
                <w:rFonts w:ascii="Times New Roman" w:hAnsi="Times New Roman" w:cs="Times New Roman"/>
                <w:sz w:val="24"/>
                <w:szCs w:val="24"/>
              </w:rPr>
              <w:t xml:space="preserve"> Наблюдение и описание самоиндукции.</w:t>
            </w:r>
          </w:p>
        </w:tc>
        <w:tc>
          <w:tcPr>
            <w:tcW w:w="1353" w:type="dxa"/>
            <w:shd w:val="clear" w:color="auto" w:fill="FFFFFF"/>
          </w:tcPr>
          <w:p w:rsidR="00FC28C2"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946990" w:rsidRPr="00C03212" w:rsidRDefault="00946990" w:rsidP="00946990">
            <w:pPr>
              <w:jc w:val="center"/>
            </w:pPr>
            <w:r w:rsidRPr="00C03212">
              <w:rPr>
                <w:bCs/>
              </w:rPr>
              <w:t>1,2</w:t>
            </w:r>
          </w:p>
          <w:p w:rsidR="00FC28C2" w:rsidRPr="000D1A4A" w:rsidRDefault="00FC28C2" w:rsidP="00D4549A">
            <w:pPr>
              <w:jc w:val="center"/>
              <w:rPr>
                <w:bCs/>
              </w:rPr>
            </w:pPr>
          </w:p>
        </w:tc>
      </w:tr>
      <w:tr w:rsidR="00FC28C2" w:rsidRPr="00410B6C" w:rsidTr="00D4549A">
        <w:trPr>
          <w:trHeight w:val="405"/>
        </w:trPr>
        <w:tc>
          <w:tcPr>
            <w:tcW w:w="3948" w:type="dxa"/>
            <w:shd w:val="clear" w:color="auto" w:fill="FFFFFF"/>
          </w:tcPr>
          <w:p w:rsidR="00FC28C2" w:rsidRPr="000D1A4A" w:rsidRDefault="00AC46A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t>Электромагнитное поле.</w:t>
            </w:r>
          </w:p>
        </w:tc>
        <w:tc>
          <w:tcPr>
            <w:tcW w:w="8259" w:type="dxa"/>
            <w:shd w:val="clear" w:color="auto" w:fill="FFFFFF"/>
          </w:tcPr>
          <w:p w:rsidR="00FC28C2" w:rsidRPr="00096543" w:rsidRDefault="00AC46A4" w:rsidP="00D4549A">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 xml:space="preserve">Энергия магнитного поля. </w:t>
            </w:r>
            <w:r>
              <w:rPr>
                <w:rFonts w:ascii="Times New Roman" w:hAnsi="Times New Roman" w:cs="Times New Roman"/>
                <w:sz w:val="24"/>
                <w:szCs w:val="24"/>
              </w:rPr>
              <w:t>Магнитные свойства вещества.</w:t>
            </w:r>
          </w:p>
        </w:tc>
        <w:tc>
          <w:tcPr>
            <w:tcW w:w="1353" w:type="dxa"/>
            <w:shd w:val="clear" w:color="auto" w:fill="FFFFFF"/>
          </w:tcPr>
          <w:p w:rsidR="00FC28C2"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946990" w:rsidRPr="00C03212" w:rsidRDefault="00946990" w:rsidP="00946990">
            <w:pPr>
              <w:jc w:val="center"/>
            </w:pPr>
            <w:r w:rsidRPr="00C03212">
              <w:rPr>
                <w:bCs/>
              </w:rPr>
              <w:t>1,2</w:t>
            </w:r>
          </w:p>
          <w:p w:rsidR="00FC28C2" w:rsidRPr="000D1A4A" w:rsidRDefault="00FC28C2" w:rsidP="00D4549A">
            <w:pPr>
              <w:jc w:val="center"/>
              <w:rPr>
                <w:bCs/>
              </w:rPr>
            </w:pPr>
          </w:p>
        </w:tc>
      </w:tr>
      <w:tr w:rsidR="00FC28C2" w:rsidRPr="00410B6C" w:rsidTr="00D4549A">
        <w:trPr>
          <w:trHeight w:val="405"/>
        </w:trPr>
        <w:tc>
          <w:tcPr>
            <w:tcW w:w="3948" w:type="dxa"/>
            <w:shd w:val="clear" w:color="auto" w:fill="FFFFFF"/>
          </w:tcPr>
          <w:p w:rsidR="00FC28C2" w:rsidRPr="00AC46A4" w:rsidRDefault="00AC46A4" w:rsidP="00AC46A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Вихревое электрическое поле.</w:t>
            </w:r>
          </w:p>
        </w:tc>
        <w:tc>
          <w:tcPr>
            <w:tcW w:w="8259" w:type="dxa"/>
            <w:shd w:val="clear" w:color="auto" w:fill="FFFFFF"/>
          </w:tcPr>
          <w:p w:rsidR="00FC28C2" w:rsidRPr="00096543" w:rsidRDefault="00AC46A4" w:rsidP="00D4549A">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Вихревое электрическое поле.</w:t>
            </w:r>
          </w:p>
        </w:tc>
        <w:tc>
          <w:tcPr>
            <w:tcW w:w="1353" w:type="dxa"/>
            <w:shd w:val="clear" w:color="auto" w:fill="FFFFFF"/>
          </w:tcPr>
          <w:p w:rsidR="00FC28C2"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946990" w:rsidRPr="00C03212" w:rsidRDefault="00946990" w:rsidP="00946990">
            <w:pPr>
              <w:jc w:val="center"/>
            </w:pPr>
            <w:r w:rsidRPr="00C03212">
              <w:rPr>
                <w:bCs/>
              </w:rPr>
              <w:t>1,2</w:t>
            </w:r>
          </w:p>
          <w:p w:rsidR="00FC28C2" w:rsidRPr="000D1A4A" w:rsidRDefault="00FC28C2" w:rsidP="00D4549A">
            <w:pPr>
              <w:jc w:val="center"/>
              <w:rPr>
                <w:bCs/>
              </w:rPr>
            </w:pPr>
          </w:p>
        </w:tc>
      </w:tr>
      <w:tr w:rsidR="00AC46A4" w:rsidRPr="00410B6C" w:rsidTr="00D4549A">
        <w:trPr>
          <w:trHeight w:val="405"/>
        </w:trPr>
        <w:tc>
          <w:tcPr>
            <w:tcW w:w="3948" w:type="dxa"/>
            <w:shd w:val="clear" w:color="auto" w:fill="FFFFFF"/>
          </w:tcPr>
          <w:p w:rsidR="00AC46A4" w:rsidRPr="000D1A4A" w:rsidRDefault="00AC46A4" w:rsidP="006B2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Применение электромагнитной индукции.</w:t>
            </w:r>
          </w:p>
        </w:tc>
        <w:tc>
          <w:tcPr>
            <w:tcW w:w="8259" w:type="dxa"/>
            <w:shd w:val="clear" w:color="auto" w:fill="FFFFFF"/>
          </w:tcPr>
          <w:p w:rsidR="00AC46A4" w:rsidRPr="00096543" w:rsidRDefault="00AC46A4" w:rsidP="00D4549A">
            <w:pPr>
              <w:pStyle w:val="ConsPlusNormal"/>
              <w:widowControl/>
              <w:ind w:firstLine="0"/>
              <w:jc w:val="both"/>
              <w:rPr>
                <w:rFonts w:ascii="Times New Roman" w:hAnsi="Times New Roman" w:cs="Times New Roman"/>
                <w:sz w:val="24"/>
                <w:szCs w:val="24"/>
              </w:rPr>
            </w:pPr>
            <w:r w:rsidRPr="00563773">
              <w:rPr>
                <w:rFonts w:ascii="Times New Roman" w:hAnsi="Times New Roman" w:cs="Times New Roman"/>
                <w:sz w:val="24"/>
                <w:szCs w:val="24"/>
              </w:rPr>
              <w:t>Объяснение устройства и принципа действия физических приборов и т</w:t>
            </w:r>
            <w:r>
              <w:rPr>
                <w:rFonts w:ascii="Times New Roman" w:hAnsi="Times New Roman" w:cs="Times New Roman"/>
                <w:sz w:val="24"/>
                <w:szCs w:val="24"/>
              </w:rPr>
              <w:t>ехнических объектов:</w:t>
            </w:r>
            <w:r w:rsidRPr="00563773">
              <w:rPr>
                <w:rFonts w:ascii="Times New Roman" w:hAnsi="Times New Roman" w:cs="Times New Roman"/>
                <w:sz w:val="24"/>
                <w:szCs w:val="24"/>
              </w:rPr>
              <w:t xml:space="preserve"> микрофона, электродвигателя переменного тока, электрогенератора, трансформатора.</w:t>
            </w:r>
          </w:p>
        </w:tc>
        <w:tc>
          <w:tcPr>
            <w:tcW w:w="1353" w:type="dxa"/>
            <w:shd w:val="clear" w:color="auto" w:fill="FFFFFF"/>
          </w:tcPr>
          <w:p w:rsidR="00AC46A4"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946990" w:rsidRPr="00C03212" w:rsidRDefault="00946990" w:rsidP="00946990">
            <w:pPr>
              <w:jc w:val="center"/>
            </w:pPr>
            <w:r w:rsidRPr="00C03212">
              <w:rPr>
                <w:bCs/>
              </w:rPr>
              <w:t>1,2</w:t>
            </w:r>
          </w:p>
          <w:p w:rsidR="00AC46A4" w:rsidRPr="000D1A4A" w:rsidRDefault="00AC46A4" w:rsidP="00D4549A">
            <w:pPr>
              <w:jc w:val="center"/>
              <w:rPr>
                <w:bCs/>
              </w:rPr>
            </w:pPr>
          </w:p>
        </w:tc>
      </w:tr>
      <w:tr w:rsidR="00AC46A4" w:rsidRPr="00410B6C" w:rsidTr="00D4549A">
        <w:trPr>
          <w:trHeight w:val="405"/>
        </w:trPr>
        <w:tc>
          <w:tcPr>
            <w:tcW w:w="3948" w:type="dxa"/>
            <w:shd w:val="clear" w:color="auto" w:fill="FFFFFF"/>
          </w:tcPr>
          <w:p w:rsidR="00AC46A4" w:rsidRDefault="00AC46A4" w:rsidP="006B2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Трансформаторы.</w:t>
            </w:r>
          </w:p>
        </w:tc>
        <w:tc>
          <w:tcPr>
            <w:tcW w:w="8259" w:type="dxa"/>
            <w:shd w:val="clear" w:color="auto" w:fill="FFFFFF"/>
          </w:tcPr>
          <w:p w:rsidR="00AC46A4" w:rsidRPr="00096543" w:rsidRDefault="00AC46A4" w:rsidP="00D4549A">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Работа трансформатора.</w:t>
            </w:r>
          </w:p>
        </w:tc>
        <w:tc>
          <w:tcPr>
            <w:tcW w:w="1353" w:type="dxa"/>
            <w:shd w:val="clear" w:color="auto" w:fill="FFFFFF"/>
          </w:tcPr>
          <w:p w:rsidR="00AC46A4"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946990" w:rsidRPr="00C03212" w:rsidRDefault="00946990" w:rsidP="00946990">
            <w:pPr>
              <w:jc w:val="center"/>
            </w:pPr>
            <w:r w:rsidRPr="00C03212">
              <w:rPr>
                <w:bCs/>
              </w:rPr>
              <w:t>1,2</w:t>
            </w:r>
          </w:p>
          <w:p w:rsidR="00AC46A4" w:rsidRPr="000D1A4A" w:rsidRDefault="00AC46A4" w:rsidP="00D4549A">
            <w:pPr>
              <w:jc w:val="center"/>
              <w:rPr>
                <w:bCs/>
              </w:rPr>
            </w:pPr>
          </w:p>
        </w:tc>
      </w:tr>
      <w:tr w:rsidR="00AC46A4" w:rsidRPr="00410B6C" w:rsidTr="00D4549A">
        <w:trPr>
          <w:trHeight w:val="405"/>
        </w:trPr>
        <w:tc>
          <w:tcPr>
            <w:tcW w:w="3948" w:type="dxa"/>
            <w:shd w:val="clear" w:color="auto" w:fill="FFFFFF"/>
          </w:tcPr>
          <w:p w:rsidR="00AC46A4" w:rsidRPr="000D1A4A" w:rsidRDefault="00AC46A4" w:rsidP="006B2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Э</w:t>
            </w:r>
            <w:r w:rsidRPr="00096543">
              <w:t>лектромагнитные колебания</w:t>
            </w:r>
          </w:p>
        </w:tc>
        <w:tc>
          <w:tcPr>
            <w:tcW w:w="8259" w:type="dxa"/>
            <w:shd w:val="clear" w:color="auto" w:fill="FFFFFF"/>
          </w:tcPr>
          <w:p w:rsidR="00AC46A4" w:rsidRPr="00096543" w:rsidRDefault="00AC46A4" w:rsidP="00D4549A">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Колебательный контур. Свободные электромагнитные колебания. Вынужденные электромагнитные колебания. Переменный ток.</w:t>
            </w:r>
          </w:p>
        </w:tc>
        <w:tc>
          <w:tcPr>
            <w:tcW w:w="1353" w:type="dxa"/>
            <w:shd w:val="clear" w:color="auto" w:fill="FFFFFF"/>
          </w:tcPr>
          <w:p w:rsidR="00AC46A4"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946990" w:rsidRPr="00C03212" w:rsidRDefault="00946990" w:rsidP="00946990">
            <w:pPr>
              <w:jc w:val="center"/>
            </w:pPr>
            <w:r w:rsidRPr="00C03212">
              <w:rPr>
                <w:bCs/>
              </w:rPr>
              <w:t>1,2</w:t>
            </w:r>
          </w:p>
          <w:p w:rsidR="00AC46A4" w:rsidRPr="000D1A4A" w:rsidRDefault="00AC46A4" w:rsidP="00D4549A">
            <w:pPr>
              <w:jc w:val="center"/>
              <w:rPr>
                <w:bCs/>
              </w:rPr>
            </w:pPr>
          </w:p>
        </w:tc>
      </w:tr>
      <w:tr w:rsidR="00AC46A4" w:rsidRPr="00410B6C" w:rsidTr="00D4549A">
        <w:trPr>
          <w:trHeight w:val="405"/>
        </w:trPr>
        <w:tc>
          <w:tcPr>
            <w:tcW w:w="3948" w:type="dxa"/>
            <w:shd w:val="clear" w:color="auto" w:fill="FFFFFF"/>
          </w:tcPr>
          <w:p w:rsidR="00AC46A4" w:rsidRPr="000D1A4A" w:rsidRDefault="00AC46A4" w:rsidP="006B2837">
            <w:pPr>
              <w:jc w:val="both"/>
            </w:pPr>
            <w:r w:rsidRPr="00096543">
              <w:t>Переменный ток.</w:t>
            </w:r>
          </w:p>
        </w:tc>
        <w:tc>
          <w:tcPr>
            <w:tcW w:w="8259" w:type="dxa"/>
            <w:shd w:val="clear" w:color="auto" w:fill="FFFFFF"/>
          </w:tcPr>
          <w:p w:rsidR="00AC46A4" w:rsidRPr="00096543" w:rsidRDefault="00AC46A4" w:rsidP="00D4549A">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Конденсатор и катушка в цепи переменного тока. Активное сопротивление. Электрический резонанс.</w:t>
            </w:r>
          </w:p>
        </w:tc>
        <w:tc>
          <w:tcPr>
            <w:tcW w:w="1353" w:type="dxa"/>
            <w:shd w:val="clear" w:color="auto" w:fill="FFFFFF"/>
          </w:tcPr>
          <w:p w:rsidR="00AC46A4"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946990" w:rsidRPr="00C03212" w:rsidRDefault="00946990" w:rsidP="00946990">
            <w:pPr>
              <w:jc w:val="center"/>
            </w:pPr>
            <w:r w:rsidRPr="00C03212">
              <w:rPr>
                <w:bCs/>
              </w:rPr>
              <w:t>1,2</w:t>
            </w:r>
          </w:p>
          <w:p w:rsidR="00AC46A4" w:rsidRPr="000D1A4A" w:rsidRDefault="00AC46A4" w:rsidP="00D4549A">
            <w:pPr>
              <w:jc w:val="center"/>
              <w:rPr>
                <w:bCs/>
              </w:rPr>
            </w:pPr>
          </w:p>
        </w:tc>
      </w:tr>
      <w:tr w:rsidR="00AC46A4" w:rsidRPr="00410B6C" w:rsidTr="00D4549A">
        <w:trPr>
          <w:trHeight w:val="405"/>
        </w:trPr>
        <w:tc>
          <w:tcPr>
            <w:tcW w:w="3948" w:type="dxa"/>
            <w:shd w:val="clear" w:color="auto" w:fill="FFFFFF"/>
          </w:tcPr>
          <w:p w:rsidR="00AC46A4" w:rsidRDefault="00AC46A4" w:rsidP="006B2837">
            <w:pPr>
              <w:jc w:val="both"/>
              <w:rPr>
                <w:b/>
              </w:rPr>
            </w:pPr>
            <w:r w:rsidRPr="00C03212">
              <w:rPr>
                <w:b/>
              </w:rPr>
              <w:lastRenderedPageBreak/>
              <w:t>Лабораторн</w:t>
            </w:r>
            <w:r>
              <w:rPr>
                <w:b/>
              </w:rPr>
              <w:t xml:space="preserve">ая </w:t>
            </w:r>
            <w:r w:rsidRPr="00C03212">
              <w:rPr>
                <w:b/>
              </w:rPr>
              <w:t xml:space="preserve"> работ</w:t>
            </w:r>
            <w:r>
              <w:rPr>
                <w:b/>
              </w:rPr>
              <w:t>а № 12</w:t>
            </w:r>
          </w:p>
          <w:p w:rsidR="00AC46A4" w:rsidRPr="000D1A4A" w:rsidRDefault="00AC46A4" w:rsidP="006B2837">
            <w:pPr>
              <w:jc w:val="both"/>
            </w:pPr>
            <w:r>
              <w:t>«Исследование зависимости силы тока от электроёмкости конденсатора в цепи переменного тока»</w:t>
            </w:r>
          </w:p>
        </w:tc>
        <w:tc>
          <w:tcPr>
            <w:tcW w:w="8259" w:type="dxa"/>
            <w:shd w:val="clear" w:color="auto" w:fill="FFFFFF"/>
          </w:tcPr>
          <w:p w:rsidR="00AC46A4" w:rsidRPr="00096543" w:rsidRDefault="00AC46A4" w:rsidP="00D4549A">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Конденсатор и катушка в цепи переменного тока. Активное сопротивление. Электрический резонанс.</w:t>
            </w:r>
          </w:p>
        </w:tc>
        <w:tc>
          <w:tcPr>
            <w:tcW w:w="1353" w:type="dxa"/>
            <w:shd w:val="clear" w:color="auto" w:fill="FFFFFF"/>
          </w:tcPr>
          <w:p w:rsidR="00AC46A4"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AC46A4" w:rsidRPr="000D1A4A" w:rsidRDefault="00946990" w:rsidP="00D4549A">
            <w:pPr>
              <w:jc w:val="center"/>
              <w:rPr>
                <w:bCs/>
              </w:rPr>
            </w:pPr>
            <w:r>
              <w:rPr>
                <w:bCs/>
              </w:rPr>
              <w:t>3</w:t>
            </w:r>
          </w:p>
        </w:tc>
      </w:tr>
      <w:tr w:rsidR="00AC46A4" w:rsidRPr="00410B6C" w:rsidTr="00FC28C2">
        <w:trPr>
          <w:trHeight w:val="720"/>
        </w:trPr>
        <w:tc>
          <w:tcPr>
            <w:tcW w:w="3948" w:type="dxa"/>
            <w:shd w:val="clear" w:color="auto" w:fill="FFFFFF"/>
          </w:tcPr>
          <w:p w:rsidR="00AC46A4" w:rsidRDefault="00AC46A4" w:rsidP="006B2837">
            <w:pPr>
              <w:jc w:val="both"/>
              <w:rPr>
                <w:b/>
              </w:rPr>
            </w:pPr>
            <w:r w:rsidRPr="00C03212">
              <w:rPr>
                <w:b/>
              </w:rPr>
              <w:t>Лабораторн</w:t>
            </w:r>
            <w:r>
              <w:rPr>
                <w:b/>
              </w:rPr>
              <w:t xml:space="preserve">ая </w:t>
            </w:r>
            <w:r w:rsidRPr="00C03212">
              <w:rPr>
                <w:b/>
              </w:rPr>
              <w:t xml:space="preserve"> работ</w:t>
            </w:r>
            <w:r>
              <w:rPr>
                <w:b/>
              </w:rPr>
              <w:t>а № 13</w:t>
            </w:r>
          </w:p>
          <w:p w:rsidR="00AC46A4" w:rsidRPr="000D1A4A" w:rsidRDefault="00AC46A4" w:rsidP="006B2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r w:rsidRPr="00C91B4D">
              <w:t>Измерение индуктивности катушки</w:t>
            </w:r>
            <w:r>
              <w:t>»</w:t>
            </w:r>
          </w:p>
        </w:tc>
        <w:tc>
          <w:tcPr>
            <w:tcW w:w="8259" w:type="dxa"/>
            <w:shd w:val="clear" w:color="auto" w:fill="FFFFFF"/>
          </w:tcPr>
          <w:p w:rsidR="00AC46A4" w:rsidRPr="00C03212" w:rsidRDefault="00AC46A4" w:rsidP="00D4549A">
            <w:pPr>
              <w:jc w:val="both"/>
            </w:pPr>
            <w:r>
              <w:t>Конденсатор и катушка в цепи переменного тока. Активное сопротивление. Электрический резонанс.</w:t>
            </w:r>
          </w:p>
        </w:tc>
        <w:tc>
          <w:tcPr>
            <w:tcW w:w="1353" w:type="dxa"/>
            <w:shd w:val="clear" w:color="auto" w:fill="FFFFFF"/>
          </w:tcPr>
          <w:p w:rsidR="00AC46A4" w:rsidRPr="00C03212" w:rsidRDefault="00946990" w:rsidP="00D4549A">
            <w:pPr>
              <w:jc w:val="center"/>
              <w:rPr>
                <w:bCs/>
              </w:rPr>
            </w:pPr>
            <w:r>
              <w:rPr>
                <w:bCs/>
              </w:rPr>
              <w:t>1</w:t>
            </w:r>
          </w:p>
        </w:tc>
        <w:tc>
          <w:tcPr>
            <w:tcW w:w="1370" w:type="dxa"/>
            <w:shd w:val="clear" w:color="auto" w:fill="FFFFFF"/>
          </w:tcPr>
          <w:p w:rsidR="00AC46A4" w:rsidRPr="00C03212"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AC46A4" w:rsidRPr="00410B6C" w:rsidTr="00465C91">
        <w:trPr>
          <w:trHeight w:val="720"/>
        </w:trPr>
        <w:tc>
          <w:tcPr>
            <w:tcW w:w="3948" w:type="dxa"/>
            <w:shd w:val="clear" w:color="auto" w:fill="FFFFFF"/>
          </w:tcPr>
          <w:p w:rsidR="00AC46A4" w:rsidRPr="000D1A4A" w:rsidRDefault="00AC46A4" w:rsidP="006B2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t>Производство, передача и потребление электрической энергии.</w:t>
            </w:r>
          </w:p>
        </w:tc>
        <w:tc>
          <w:tcPr>
            <w:tcW w:w="8259" w:type="dxa"/>
            <w:shd w:val="clear" w:color="auto" w:fill="FFFFFF"/>
          </w:tcPr>
          <w:p w:rsidR="00AC46A4" w:rsidRPr="00C03212" w:rsidRDefault="00946990" w:rsidP="00D4549A">
            <w:pPr>
              <w:jc w:val="both"/>
              <w:rPr>
                <w:b/>
              </w:rPr>
            </w:pPr>
            <w:r w:rsidRPr="00096543">
              <w:t>Производство, передача и потребление электрической энергии.</w:t>
            </w:r>
          </w:p>
        </w:tc>
        <w:tc>
          <w:tcPr>
            <w:tcW w:w="1353" w:type="dxa"/>
            <w:shd w:val="clear" w:color="auto" w:fill="FFFFFF"/>
          </w:tcPr>
          <w:p w:rsidR="00AC46A4" w:rsidRDefault="00946990" w:rsidP="00D4549A">
            <w:pPr>
              <w:jc w:val="center"/>
              <w:rPr>
                <w:bCs/>
              </w:rPr>
            </w:pPr>
            <w:r>
              <w:rPr>
                <w:bCs/>
              </w:rPr>
              <w:t>1</w:t>
            </w:r>
          </w:p>
        </w:tc>
        <w:tc>
          <w:tcPr>
            <w:tcW w:w="1370" w:type="dxa"/>
            <w:shd w:val="clear" w:color="auto" w:fill="FFFFFF"/>
          </w:tcPr>
          <w:p w:rsidR="00946990" w:rsidRPr="00C03212" w:rsidRDefault="00946990" w:rsidP="00946990">
            <w:pPr>
              <w:jc w:val="center"/>
            </w:pPr>
            <w:r w:rsidRPr="00C03212">
              <w:rPr>
                <w:bCs/>
              </w:rPr>
              <w:t>1,2</w:t>
            </w:r>
          </w:p>
          <w:p w:rsidR="00AC46A4" w:rsidRPr="00C03212" w:rsidRDefault="00AC46A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46990" w:rsidRPr="00410B6C" w:rsidTr="00946990">
        <w:trPr>
          <w:trHeight w:val="219"/>
        </w:trPr>
        <w:tc>
          <w:tcPr>
            <w:tcW w:w="3948" w:type="dxa"/>
            <w:shd w:val="clear" w:color="auto" w:fill="FFFFFF"/>
          </w:tcPr>
          <w:p w:rsidR="00946990" w:rsidRPr="00C03212"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Электромагнитные волны.</w:t>
            </w:r>
          </w:p>
        </w:tc>
        <w:tc>
          <w:tcPr>
            <w:tcW w:w="8259" w:type="dxa"/>
            <w:shd w:val="clear" w:color="auto" w:fill="FFFFFF"/>
          </w:tcPr>
          <w:p w:rsidR="00946990" w:rsidRPr="00C03212" w:rsidRDefault="00946990" w:rsidP="002919DC">
            <w:pPr>
              <w:spacing w:line="228" w:lineRule="auto"/>
              <w:jc w:val="both"/>
              <w:rPr>
                <w:bCs/>
              </w:rPr>
            </w:pPr>
            <w:r w:rsidRPr="00096543">
              <w:t xml:space="preserve">Скорость электромагнитных волн. </w:t>
            </w:r>
          </w:p>
        </w:tc>
        <w:tc>
          <w:tcPr>
            <w:tcW w:w="1353" w:type="dxa"/>
            <w:shd w:val="clear" w:color="auto" w:fill="FFFFFF"/>
          </w:tcPr>
          <w:p w:rsidR="00946990" w:rsidRPr="00C03212" w:rsidRDefault="002919DC"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946990" w:rsidRPr="00C03212" w:rsidRDefault="00946990" w:rsidP="002919DC">
            <w:pPr>
              <w:jc w:val="center"/>
            </w:pPr>
            <w:r w:rsidRPr="00C03212">
              <w:rPr>
                <w:bCs/>
              </w:rPr>
              <w:t>1,2</w:t>
            </w:r>
          </w:p>
        </w:tc>
      </w:tr>
      <w:tr w:rsidR="00946990" w:rsidRPr="00410B6C" w:rsidTr="00D4549A">
        <w:trPr>
          <w:trHeight w:val="214"/>
        </w:trPr>
        <w:tc>
          <w:tcPr>
            <w:tcW w:w="3948" w:type="dxa"/>
            <w:shd w:val="clear" w:color="auto" w:fill="FFFFFF"/>
          </w:tcPr>
          <w:p w:rsidR="00946990" w:rsidRPr="00C03212" w:rsidRDefault="002919DC" w:rsidP="00291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Э</w:t>
            </w:r>
            <w:r w:rsidR="00946990" w:rsidRPr="00096543">
              <w:t>лектромагнитны</w:t>
            </w:r>
            <w:r>
              <w:t xml:space="preserve">е </w:t>
            </w:r>
            <w:r w:rsidR="00946990" w:rsidRPr="00096543">
              <w:t>излучени</w:t>
            </w:r>
            <w:r>
              <w:t>я</w:t>
            </w:r>
            <w:r w:rsidR="00946990" w:rsidRPr="00096543">
              <w:t>.</w:t>
            </w:r>
          </w:p>
        </w:tc>
        <w:tc>
          <w:tcPr>
            <w:tcW w:w="8259" w:type="dxa"/>
            <w:shd w:val="clear" w:color="auto" w:fill="FFFFFF"/>
          </w:tcPr>
          <w:p w:rsidR="00946990" w:rsidRPr="00096543" w:rsidRDefault="00946990" w:rsidP="0003328B">
            <w:pPr>
              <w:spacing w:line="228" w:lineRule="auto"/>
              <w:jc w:val="both"/>
            </w:pPr>
            <w:r w:rsidRPr="00096543">
              <w:t>Свойства электромагнитных излучений.</w:t>
            </w:r>
          </w:p>
        </w:tc>
        <w:tc>
          <w:tcPr>
            <w:tcW w:w="1353" w:type="dxa"/>
            <w:shd w:val="clear" w:color="auto" w:fill="FFFFFF"/>
          </w:tcPr>
          <w:p w:rsidR="00946990" w:rsidRDefault="002919DC"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946990" w:rsidRPr="00C03212" w:rsidRDefault="002919DC" w:rsidP="002919DC">
            <w:pPr>
              <w:jc w:val="center"/>
              <w:rPr>
                <w:bCs/>
              </w:rPr>
            </w:pPr>
            <w:r w:rsidRPr="00C03212">
              <w:rPr>
                <w:bCs/>
              </w:rPr>
              <w:t>1,2</w:t>
            </w:r>
          </w:p>
        </w:tc>
      </w:tr>
      <w:tr w:rsidR="00946990" w:rsidRPr="00410B6C" w:rsidTr="00D4549A">
        <w:trPr>
          <w:trHeight w:val="214"/>
        </w:trPr>
        <w:tc>
          <w:tcPr>
            <w:tcW w:w="3948" w:type="dxa"/>
            <w:shd w:val="clear" w:color="auto" w:fill="FFFFFF"/>
          </w:tcPr>
          <w:p w:rsidR="00946990" w:rsidRPr="00C03212" w:rsidRDefault="002919DC"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t>Свойства электромагнитных излучений.</w:t>
            </w:r>
          </w:p>
        </w:tc>
        <w:tc>
          <w:tcPr>
            <w:tcW w:w="8259" w:type="dxa"/>
            <w:shd w:val="clear" w:color="auto" w:fill="FFFFFF"/>
          </w:tcPr>
          <w:p w:rsidR="00946990" w:rsidRPr="00096543" w:rsidRDefault="00946990" w:rsidP="0003328B">
            <w:pPr>
              <w:spacing w:line="228" w:lineRule="auto"/>
              <w:jc w:val="both"/>
            </w:pPr>
            <w:r w:rsidRPr="00096543">
              <w:t>Наблюдение и описание электромагнитных колебаний, излучения и приема электромагнитных волн; объяснение этих явлений.</w:t>
            </w:r>
          </w:p>
        </w:tc>
        <w:tc>
          <w:tcPr>
            <w:tcW w:w="1353" w:type="dxa"/>
            <w:shd w:val="clear" w:color="auto" w:fill="FFFFFF"/>
          </w:tcPr>
          <w:p w:rsidR="00946990" w:rsidRDefault="002919DC"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946990" w:rsidRPr="00C03212" w:rsidRDefault="002919DC" w:rsidP="002919DC">
            <w:pPr>
              <w:jc w:val="center"/>
              <w:rPr>
                <w:bCs/>
              </w:rPr>
            </w:pPr>
            <w:r w:rsidRPr="00C03212">
              <w:rPr>
                <w:bCs/>
              </w:rPr>
              <w:t>1,2</w:t>
            </w:r>
          </w:p>
        </w:tc>
      </w:tr>
      <w:tr w:rsidR="00946990" w:rsidRPr="00410B6C" w:rsidTr="00D4549A">
        <w:trPr>
          <w:trHeight w:val="214"/>
        </w:trPr>
        <w:tc>
          <w:tcPr>
            <w:tcW w:w="3948" w:type="dxa"/>
            <w:shd w:val="clear" w:color="auto" w:fill="FFFFFF"/>
          </w:tcPr>
          <w:p w:rsidR="00946990" w:rsidRPr="00C03212" w:rsidRDefault="002919DC"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Радиоволны.</w:t>
            </w:r>
          </w:p>
        </w:tc>
        <w:tc>
          <w:tcPr>
            <w:tcW w:w="8259" w:type="dxa"/>
            <w:shd w:val="clear" w:color="auto" w:fill="FFFFFF"/>
          </w:tcPr>
          <w:p w:rsidR="00946990" w:rsidRPr="00096543" w:rsidRDefault="00946990" w:rsidP="0003328B">
            <w:pPr>
              <w:spacing w:line="228" w:lineRule="auto"/>
              <w:jc w:val="both"/>
            </w:pPr>
            <w:r w:rsidRPr="00C03212">
              <w:t>Принципы радиосвязи и телевидения.</w:t>
            </w:r>
          </w:p>
        </w:tc>
        <w:tc>
          <w:tcPr>
            <w:tcW w:w="1353" w:type="dxa"/>
            <w:shd w:val="clear" w:color="auto" w:fill="FFFFFF"/>
          </w:tcPr>
          <w:p w:rsidR="00946990" w:rsidRDefault="002919DC"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946990" w:rsidRPr="002919DC" w:rsidRDefault="002919DC" w:rsidP="002919DC">
            <w:pPr>
              <w:jc w:val="center"/>
            </w:pPr>
            <w:r w:rsidRPr="00C03212">
              <w:rPr>
                <w:bCs/>
              </w:rPr>
              <w:t>1,2</w:t>
            </w:r>
          </w:p>
        </w:tc>
      </w:tr>
      <w:tr w:rsidR="00AC46A4" w:rsidRPr="00410B6C" w:rsidTr="00D4549A">
        <w:trPr>
          <w:trHeight w:val="762"/>
        </w:trPr>
        <w:tc>
          <w:tcPr>
            <w:tcW w:w="3948" w:type="dxa"/>
            <w:shd w:val="clear" w:color="auto" w:fill="FFFFFF"/>
          </w:tcPr>
          <w:p w:rsidR="00AC46A4" w:rsidRPr="00C03212" w:rsidRDefault="002919DC"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62DCB">
              <w:rPr>
                <w:b/>
              </w:rPr>
              <w:t>Семинар  №4</w:t>
            </w:r>
            <w:r>
              <w:t>«</w:t>
            </w:r>
            <w:r w:rsidRPr="008F41AF">
              <w:t xml:space="preserve">Различные виды электромагнитных излучений, </w:t>
            </w:r>
            <w:r w:rsidRPr="008F41AF">
              <w:rPr>
                <w:color w:val="000000"/>
              </w:rPr>
              <w:t xml:space="preserve">их свойства </w:t>
            </w:r>
            <w:r w:rsidRPr="008F41AF">
              <w:t>и практические применения</w:t>
            </w:r>
            <w:r>
              <w:t>»</w:t>
            </w:r>
            <w:r w:rsidRPr="008F41AF">
              <w:t>.</w:t>
            </w:r>
          </w:p>
        </w:tc>
        <w:tc>
          <w:tcPr>
            <w:tcW w:w="8259" w:type="dxa"/>
            <w:shd w:val="clear" w:color="auto" w:fill="FFFFFF"/>
          </w:tcPr>
          <w:p w:rsidR="00AC46A4" w:rsidRDefault="006B2837" w:rsidP="006F65B0">
            <w:pPr>
              <w:spacing w:line="228" w:lineRule="auto"/>
              <w:jc w:val="both"/>
            </w:pPr>
            <w:r w:rsidRPr="00096543">
              <w:t>Различные виды электромагнитных излучений и их практическое применение.</w:t>
            </w:r>
          </w:p>
        </w:tc>
        <w:tc>
          <w:tcPr>
            <w:tcW w:w="1353" w:type="dxa"/>
            <w:shd w:val="clear" w:color="auto" w:fill="FFFFFF"/>
          </w:tcPr>
          <w:p w:rsidR="00AC46A4" w:rsidRDefault="00AC46A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AC46A4" w:rsidRPr="00C03212" w:rsidRDefault="00AC46A4" w:rsidP="00D4549A">
            <w:pPr>
              <w:jc w:val="center"/>
              <w:rPr>
                <w:bCs/>
              </w:rPr>
            </w:pPr>
            <w:r>
              <w:rPr>
                <w:bCs/>
              </w:rPr>
              <w:t>3</w:t>
            </w:r>
          </w:p>
        </w:tc>
      </w:tr>
      <w:tr w:rsidR="00946990" w:rsidRPr="00410B6C" w:rsidTr="00946990">
        <w:trPr>
          <w:trHeight w:val="884"/>
        </w:trPr>
        <w:tc>
          <w:tcPr>
            <w:tcW w:w="3948" w:type="dxa"/>
            <w:shd w:val="clear" w:color="auto" w:fill="FFFFFF"/>
          </w:tcPr>
          <w:p w:rsidR="00946990" w:rsidRPr="00C03212" w:rsidRDefault="006B2837"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6543">
              <w:t>Свет как электромагнитная волна.</w:t>
            </w:r>
          </w:p>
        </w:tc>
        <w:tc>
          <w:tcPr>
            <w:tcW w:w="8259" w:type="dxa"/>
            <w:shd w:val="clear" w:color="auto" w:fill="FFFFFF"/>
          </w:tcPr>
          <w:p w:rsidR="00946990" w:rsidRPr="00B21F4C" w:rsidRDefault="00946990" w:rsidP="00233089">
            <w:pPr>
              <w:spacing w:line="228" w:lineRule="auto"/>
              <w:jc w:val="both"/>
            </w:pPr>
            <w:r w:rsidRPr="00096543">
              <w:t xml:space="preserve">Свет как электромагнитная волна. Скорость света. </w:t>
            </w:r>
          </w:p>
        </w:tc>
        <w:tc>
          <w:tcPr>
            <w:tcW w:w="1353" w:type="dxa"/>
            <w:shd w:val="clear" w:color="auto" w:fill="FFFFFF"/>
          </w:tcPr>
          <w:p w:rsidR="00946990" w:rsidRPr="00C03212" w:rsidRDefault="0023308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946990" w:rsidRPr="00C03212"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03212">
              <w:rPr>
                <w:bCs/>
              </w:rPr>
              <w:t>1,2</w:t>
            </w:r>
          </w:p>
          <w:p w:rsidR="00946990" w:rsidRPr="00C03212"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46990" w:rsidRPr="00410B6C" w:rsidTr="00465C91">
        <w:trPr>
          <w:trHeight w:val="880"/>
        </w:trPr>
        <w:tc>
          <w:tcPr>
            <w:tcW w:w="3948" w:type="dxa"/>
            <w:shd w:val="clear" w:color="auto" w:fill="FFFFFF"/>
          </w:tcPr>
          <w:p w:rsidR="00946990" w:rsidRPr="00C03212" w:rsidRDefault="006B2837"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Законы волновой оптики.</w:t>
            </w:r>
          </w:p>
        </w:tc>
        <w:tc>
          <w:tcPr>
            <w:tcW w:w="8259" w:type="dxa"/>
            <w:shd w:val="clear" w:color="auto" w:fill="FFFFFF"/>
          </w:tcPr>
          <w:p w:rsidR="00946990" w:rsidRPr="00096543" w:rsidRDefault="00233089" w:rsidP="00233089">
            <w:pPr>
              <w:pStyle w:val="ConsPlusNormal"/>
              <w:widowControl/>
              <w:ind w:firstLine="0"/>
              <w:jc w:val="both"/>
            </w:pPr>
            <w:r w:rsidRPr="00233089">
              <w:rPr>
                <w:rFonts w:ascii="Times New Roman" w:hAnsi="Times New Roman" w:cs="Times New Roman"/>
                <w:sz w:val="24"/>
                <w:szCs w:val="24"/>
              </w:rPr>
              <w:t>Законы отражения и преломления света. Полное внутреннее отражение. Формула тонкой линзы. Оптические приборы. Разрешающая способность оптических приборов.</w:t>
            </w:r>
            <w:r>
              <w:t xml:space="preserve"> </w:t>
            </w:r>
            <w:r w:rsidR="006B2837" w:rsidRPr="00233089">
              <w:rPr>
                <w:rFonts w:ascii="Times New Roman" w:hAnsi="Times New Roman" w:cs="Times New Roman"/>
                <w:sz w:val="24"/>
                <w:szCs w:val="24"/>
              </w:rPr>
              <w:t>Наблюдение и описание отражения, преломления света; объяснение этих явлений.</w:t>
            </w:r>
          </w:p>
        </w:tc>
        <w:tc>
          <w:tcPr>
            <w:tcW w:w="1353" w:type="dxa"/>
            <w:shd w:val="clear" w:color="auto" w:fill="FFFFFF"/>
          </w:tcPr>
          <w:p w:rsidR="00946990" w:rsidRDefault="0023308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233089" w:rsidRPr="00C03212" w:rsidRDefault="00233089" w:rsidP="00233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03212">
              <w:rPr>
                <w:bCs/>
              </w:rPr>
              <w:t>1,2</w:t>
            </w:r>
          </w:p>
          <w:p w:rsidR="00946990" w:rsidRPr="00C03212"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46990" w:rsidRPr="00410B6C" w:rsidTr="00465C91">
        <w:trPr>
          <w:trHeight w:val="880"/>
        </w:trPr>
        <w:tc>
          <w:tcPr>
            <w:tcW w:w="3948" w:type="dxa"/>
            <w:shd w:val="clear" w:color="auto" w:fill="FFFFFF"/>
          </w:tcPr>
          <w:p w:rsidR="00946990" w:rsidRPr="00C03212" w:rsidRDefault="006B2837"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34A1F">
              <w:rPr>
                <w:b/>
              </w:rPr>
              <w:t>Семинар №</w:t>
            </w:r>
            <w:r>
              <w:rPr>
                <w:b/>
              </w:rPr>
              <w:t>5 «</w:t>
            </w:r>
            <w:r w:rsidRPr="00834A1F">
              <w:t>Оптические приборы. Разрешающая способность оптических приборов</w:t>
            </w:r>
            <w:r>
              <w:t>»</w:t>
            </w:r>
          </w:p>
        </w:tc>
        <w:tc>
          <w:tcPr>
            <w:tcW w:w="8259" w:type="dxa"/>
            <w:shd w:val="clear" w:color="auto" w:fill="FFFFFF"/>
          </w:tcPr>
          <w:p w:rsidR="00946990" w:rsidRPr="00096543" w:rsidRDefault="006B2837" w:rsidP="0003328B">
            <w:pPr>
              <w:spacing w:line="228" w:lineRule="auto"/>
              <w:jc w:val="both"/>
            </w:pPr>
            <w:r w:rsidRPr="00563773">
              <w:t>Объяснение устройства и принципа действия физических приборов и т</w:t>
            </w:r>
            <w:r>
              <w:t>ехнических объектов: лупы, микроскопа, телескопа, спектрографа.</w:t>
            </w:r>
          </w:p>
        </w:tc>
        <w:tc>
          <w:tcPr>
            <w:tcW w:w="1353" w:type="dxa"/>
            <w:shd w:val="clear" w:color="auto" w:fill="FFFFFF"/>
          </w:tcPr>
          <w:p w:rsidR="00946990" w:rsidRDefault="0023308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233089" w:rsidRPr="00C03212" w:rsidRDefault="00233089" w:rsidP="00233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2,3</w:t>
            </w:r>
          </w:p>
          <w:p w:rsidR="00946990" w:rsidRPr="00C03212"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46990" w:rsidRPr="00410B6C" w:rsidTr="00465C91">
        <w:trPr>
          <w:trHeight w:val="880"/>
        </w:trPr>
        <w:tc>
          <w:tcPr>
            <w:tcW w:w="3948" w:type="dxa"/>
            <w:shd w:val="clear" w:color="auto" w:fill="FFFFFF"/>
          </w:tcPr>
          <w:p w:rsidR="00946990" w:rsidRPr="006B2837" w:rsidRDefault="006B2837"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2837">
              <w:t>Волновые свойства света.</w:t>
            </w:r>
          </w:p>
        </w:tc>
        <w:tc>
          <w:tcPr>
            <w:tcW w:w="8259" w:type="dxa"/>
            <w:shd w:val="clear" w:color="auto" w:fill="FFFFFF"/>
          </w:tcPr>
          <w:p w:rsidR="00946990" w:rsidRPr="00096543" w:rsidRDefault="00233089" w:rsidP="00233089">
            <w:pPr>
              <w:spacing w:line="228" w:lineRule="auto"/>
              <w:jc w:val="both"/>
            </w:pPr>
            <w:r w:rsidRPr="00096543">
              <w:t xml:space="preserve">Дисперсия света. Интерференция света. </w:t>
            </w:r>
            <w:r>
              <w:t xml:space="preserve">Когерентность. </w:t>
            </w:r>
          </w:p>
        </w:tc>
        <w:tc>
          <w:tcPr>
            <w:tcW w:w="1353" w:type="dxa"/>
            <w:shd w:val="clear" w:color="auto" w:fill="FFFFFF"/>
          </w:tcPr>
          <w:p w:rsidR="00946990" w:rsidRDefault="0023308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233089" w:rsidRPr="00C03212" w:rsidRDefault="00233089" w:rsidP="00233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03212">
              <w:rPr>
                <w:bCs/>
              </w:rPr>
              <w:t>1,2</w:t>
            </w:r>
          </w:p>
          <w:p w:rsidR="00946990" w:rsidRPr="00C03212"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946990" w:rsidRPr="00410B6C" w:rsidTr="00465C91">
        <w:trPr>
          <w:trHeight w:val="880"/>
        </w:trPr>
        <w:tc>
          <w:tcPr>
            <w:tcW w:w="3948" w:type="dxa"/>
            <w:shd w:val="clear" w:color="auto" w:fill="FFFFFF"/>
          </w:tcPr>
          <w:p w:rsidR="00946990" w:rsidRPr="00C03212" w:rsidRDefault="006B2837"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2837">
              <w:lastRenderedPageBreak/>
              <w:t>Волновые свойства света.</w:t>
            </w:r>
          </w:p>
        </w:tc>
        <w:tc>
          <w:tcPr>
            <w:tcW w:w="8259" w:type="dxa"/>
            <w:shd w:val="clear" w:color="auto" w:fill="FFFFFF"/>
          </w:tcPr>
          <w:p w:rsidR="00946990" w:rsidRPr="00096543" w:rsidRDefault="00233089" w:rsidP="00233089">
            <w:pPr>
              <w:spacing w:line="228" w:lineRule="auto"/>
              <w:jc w:val="both"/>
            </w:pPr>
            <w:r w:rsidRPr="00096543">
              <w:t xml:space="preserve">Дифракция света. </w:t>
            </w:r>
            <w:r>
              <w:t>Поляризация света</w:t>
            </w:r>
            <w:r w:rsidRPr="00096543">
              <w:t>.</w:t>
            </w:r>
          </w:p>
        </w:tc>
        <w:tc>
          <w:tcPr>
            <w:tcW w:w="1353" w:type="dxa"/>
            <w:shd w:val="clear" w:color="auto" w:fill="FFFFFF"/>
          </w:tcPr>
          <w:p w:rsidR="00946990" w:rsidRDefault="0023308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233089" w:rsidRPr="00C03212" w:rsidRDefault="00233089" w:rsidP="00233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03212">
              <w:rPr>
                <w:bCs/>
              </w:rPr>
              <w:t>1,2</w:t>
            </w:r>
          </w:p>
          <w:p w:rsidR="00946990" w:rsidRPr="00C03212" w:rsidRDefault="00946990"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6B2837" w:rsidRPr="00410B6C" w:rsidTr="00465C91">
        <w:trPr>
          <w:trHeight w:val="880"/>
        </w:trPr>
        <w:tc>
          <w:tcPr>
            <w:tcW w:w="3948" w:type="dxa"/>
            <w:shd w:val="clear" w:color="auto" w:fill="FFFFFF"/>
          </w:tcPr>
          <w:p w:rsidR="006B2837" w:rsidRPr="006B2837" w:rsidRDefault="006B2837"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Применение волновых свой</w:t>
            </w:r>
            <w:proofErr w:type="gramStart"/>
            <w:r>
              <w:t>ств св</w:t>
            </w:r>
            <w:proofErr w:type="gramEnd"/>
            <w:r>
              <w:t>ета.</w:t>
            </w:r>
          </w:p>
        </w:tc>
        <w:tc>
          <w:tcPr>
            <w:tcW w:w="8259" w:type="dxa"/>
            <w:shd w:val="clear" w:color="auto" w:fill="FFFFFF"/>
          </w:tcPr>
          <w:p w:rsidR="006B2837" w:rsidRPr="00096543" w:rsidRDefault="00233089" w:rsidP="0003328B">
            <w:pPr>
              <w:spacing w:line="228" w:lineRule="auto"/>
              <w:jc w:val="both"/>
            </w:pPr>
            <w:r>
              <w:t xml:space="preserve">Просветление оптики. </w:t>
            </w:r>
            <w:r w:rsidRPr="00096543">
              <w:t>Дифракционная решетка.</w:t>
            </w:r>
          </w:p>
        </w:tc>
        <w:tc>
          <w:tcPr>
            <w:tcW w:w="1353" w:type="dxa"/>
            <w:shd w:val="clear" w:color="auto" w:fill="FFFFFF"/>
          </w:tcPr>
          <w:p w:rsidR="006B2837" w:rsidRDefault="0023308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233089" w:rsidRPr="00C03212" w:rsidRDefault="00233089" w:rsidP="00233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03212">
              <w:rPr>
                <w:bCs/>
              </w:rPr>
              <w:t>1,2</w:t>
            </w:r>
          </w:p>
          <w:p w:rsidR="006B2837" w:rsidRPr="00C03212" w:rsidRDefault="006B2837"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AC46A4" w:rsidRPr="003F4CCC" w:rsidTr="00465C91">
        <w:trPr>
          <w:trHeight w:val="828"/>
        </w:trPr>
        <w:tc>
          <w:tcPr>
            <w:tcW w:w="3948" w:type="dxa"/>
            <w:shd w:val="clear" w:color="auto" w:fill="FFFFFF"/>
          </w:tcPr>
          <w:p w:rsidR="006B2837" w:rsidRDefault="006B2837" w:rsidP="006B2837">
            <w:pPr>
              <w:jc w:val="both"/>
              <w:rPr>
                <w:b/>
              </w:rPr>
            </w:pPr>
            <w:r w:rsidRPr="003F4CCC">
              <w:rPr>
                <w:b/>
              </w:rPr>
              <w:t>Лабораторная работа</w:t>
            </w:r>
            <w:r>
              <w:rPr>
                <w:b/>
              </w:rPr>
              <w:t xml:space="preserve"> №14</w:t>
            </w:r>
          </w:p>
          <w:p w:rsidR="00AC46A4" w:rsidRPr="006B2837" w:rsidRDefault="006B2837" w:rsidP="006B2837">
            <w:pPr>
              <w:jc w:val="both"/>
            </w:pPr>
            <w:r>
              <w:t>«</w:t>
            </w:r>
            <w:r w:rsidRPr="003F4CCC">
              <w:t>Изучение интерференции и дифракции света</w:t>
            </w:r>
            <w:r>
              <w:t>»</w:t>
            </w:r>
            <w:r w:rsidRPr="003F4CCC">
              <w:t>.</w:t>
            </w:r>
          </w:p>
        </w:tc>
        <w:tc>
          <w:tcPr>
            <w:tcW w:w="8259" w:type="dxa"/>
            <w:shd w:val="clear" w:color="auto" w:fill="FFFFFF"/>
          </w:tcPr>
          <w:p w:rsidR="006B2837" w:rsidRDefault="006B2837" w:rsidP="006B2837">
            <w:pPr>
              <w:pStyle w:val="ConsPlusNormal"/>
              <w:widowControl/>
              <w:ind w:firstLine="0"/>
              <w:jc w:val="both"/>
              <w:rPr>
                <w:rFonts w:ascii="Times New Roman" w:hAnsi="Times New Roman" w:cs="Times New Roman"/>
                <w:sz w:val="24"/>
                <w:szCs w:val="24"/>
              </w:rPr>
            </w:pPr>
            <w:r w:rsidRPr="00096543">
              <w:rPr>
                <w:rFonts w:ascii="Times New Roman" w:hAnsi="Times New Roman" w:cs="Times New Roman"/>
                <w:sz w:val="24"/>
                <w:szCs w:val="24"/>
              </w:rPr>
              <w:t>Наблюдение и описание интерференции</w:t>
            </w:r>
            <w:r>
              <w:rPr>
                <w:rFonts w:ascii="Times New Roman" w:hAnsi="Times New Roman" w:cs="Times New Roman"/>
                <w:sz w:val="24"/>
                <w:szCs w:val="24"/>
              </w:rPr>
              <w:t xml:space="preserve"> и</w:t>
            </w:r>
            <w:r w:rsidRPr="00096543">
              <w:rPr>
                <w:rFonts w:ascii="Times New Roman" w:hAnsi="Times New Roman" w:cs="Times New Roman"/>
                <w:sz w:val="24"/>
                <w:szCs w:val="24"/>
              </w:rPr>
              <w:t xml:space="preserve"> дифракции света; объяснение этих явлений.</w:t>
            </w:r>
          </w:p>
          <w:p w:rsidR="00AC46A4" w:rsidRPr="003F4CCC" w:rsidRDefault="00AC46A4" w:rsidP="006B2837">
            <w:pPr>
              <w:jc w:val="both"/>
            </w:pPr>
          </w:p>
        </w:tc>
        <w:tc>
          <w:tcPr>
            <w:tcW w:w="1353" w:type="dxa"/>
            <w:shd w:val="clear" w:color="auto" w:fill="FFFFFF"/>
          </w:tcPr>
          <w:p w:rsidR="00AC46A4" w:rsidRPr="003F4CCC" w:rsidRDefault="00AC46A4" w:rsidP="00D4549A">
            <w:pPr>
              <w:jc w:val="center"/>
              <w:rPr>
                <w:bCs/>
              </w:rPr>
            </w:pPr>
            <w:r w:rsidRPr="003F4CCC">
              <w:rPr>
                <w:bCs/>
              </w:rPr>
              <w:t>1</w:t>
            </w:r>
          </w:p>
        </w:tc>
        <w:tc>
          <w:tcPr>
            <w:tcW w:w="1370" w:type="dxa"/>
            <w:shd w:val="clear" w:color="auto" w:fill="FFFFFF"/>
          </w:tcPr>
          <w:p w:rsidR="00AC46A4" w:rsidRPr="003F4CCC" w:rsidRDefault="00233089"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AC46A4" w:rsidRPr="003F4CCC" w:rsidTr="00465C91">
        <w:trPr>
          <w:trHeight w:val="828"/>
        </w:trPr>
        <w:tc>
          <w:tcPr>
            <w:tcW w:w="3948" w:type="dxa"/>
            <w:shd w:val="clear" w:color="auto" w:fill="FFFFFF"/>
          </w:tcPr>
          <w:p w:rsidR="00AC46A4" w:rsidRPr="00410B6C" w:rsidRDefault="006B2837" w:rsidP="006B2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С</w:t>
            </w:r>
            <w:r w:rsidRPr="00137DD3">
              <w:t>пециальн</w:t>
            </w:r>
            <w:r>
              <w:t>ая</w:t>
            </w:r>
            <w:r w:rsidRPr="00137DD3">
              <w:t xml:space="preserve"> теори</w:t>
            </w:r>
            <w:r>
              <w:t>я</w:t>
            </w:r>
            <w:r w:rsidRPr="00137DD3">
              <w:t xml:space="preserve"> относительности</w:t>
            </w:r>
            <w:r>
              <w:t>.</w:t>
            </w:r>
          </w:p>
        </w:tc>
        <w:tc>
          <w:tcPr>
            <w:tcW w:w="8259" w:type="dxa"/>
            <w:shd w:val="clear" w:color="auto" w:fill="FFFFFF"/>
          </w:tcPr>
          <w:p w:rsidR="00AC46A4" w:rsidRPr="006B2837" w:rsidRDefault="006B2837" w:rsidP="006B2837">
            <w:pPr>
              <w:pStyle w:val="91"/>
              <w:shd w:val="clear" w:color="auto" w:fill="auto"/>
              <w:spacing w:before="0" w:after="0" w:line="276" w:lineRule="auto"/>
              <w:ind w:left="20" w:right="20" w:firstLine="0"/>
              <w:jc w:val="both"/>
              <w:rPr>
                <w:rFonts w:ascii="Times New Roman" w:hAnsi="Times New Roman" w:cs="Times New Roman"/>
                <w:sz w:val="24"/>
                <w:szCs w:val="24"/>
              </w:rPr>
            </w:pPr>
            <w:r w:rsidRPr="00137DD3">
              <w:rPr>
                <w:rFonts w:ascii="Times New Roman" w:hAnsi="Times New Roman" w:cs="Times New Roman"/>
                <w:sz w:val="24"/>
                <w:szCs w:val="24"/>
              </w:rPr>
              <w:t xml:space="preserve">Постулаты специальной теории относительности Эйнштейна. Пространство и время в специальной теории относительности. </w:t>
            </w:r>
          </w:p>
        </w:tc>
        <w:tc>
          <w:tcPr>
            <w:tcW w:w="1353" w:type="dxa"/>
            <w:shd w:val="clear" w:color="auto" w:fill="FFFFFF"/>
          </w:tcPr>
          <w:p w:rsidR="00AC46A4" w:rsidRPr="003F4CCC" w:rsidRDefault="00AC46A4" w:rsidP="00D4549A">
            <w:pPr>
              <w:jc w:val="center"/>
              <w:rPr>
                <w:bCs/>
              </w:rPr>
            </w:pPr>
            <w:r>
              <w:rPr>
                <w:bCs/>
              </w:rPr>
              <w:t>1</w:t>
            </w:r>
          </w:p>
        </w:tc>
        <w:tc>
          <w:tcPr>
            <w:tcW w:w="1370" w:type="dxa"/>
            <w:shd w:val="clear" w:color="auto" w:fill="FFFFFF"/>
          </w:tcPr>
          <w:p w:rsidR="00233089" w:rsidRPr="00C03212" w:rsidRDefault="00233089" w:rsidP="00233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03212">
              <w:rPr>
                <w:bCs/>
              </w:rPr>
              <w:t>1,2</w:t>
            </w:r>
          </w:p>
          <w:p w:rsidR="00AC46A4" w:rsidRPr="003F4CCC" w:rsidRDefault="00AC46A4"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6B2837" w:rsidRPr="003F4CCC" w:rsidTr="00465C91">
        <w:trPr>
          <w:trHeight w:val="828"/>
        </w:trPr>
        <w:tc>
          <w:tcPr>
            <w:tcW w:w="3948" w:type="dxa"/>
            <w:shd w:val="clear" w:color="auto" w:fill="FFFFFF"/>
          </w:tcPr>
          <w:p w:rsidR="006B2837" w:rsidRDefault="006B2837" w:rsidP="006B28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w:t>
            </w:r>
            <w:r w:rsidRPr="00137DD3">
              <w:t>пециальн</w:t>
            </w:r>
            <w:r>
              <w:t>ая</w:t>
            </w:r>
            <w:r w:rsidRPr="00137DD3">
              <w:t xml:space="preserve"> теори</w:t>
            </w:r>
            <w:r>
              <w:t>я</w:t>
            </w:r>
            <w:r w:rsidRPr="00137DD3">
              <w:t xml:space="preserve"> относительности</w:t>
            </w:r>
            <w:r>
              <w:t>.</w:t>
            </w:r>
          </w:p>
        </w:tc>
        <w:tc>
          <w:tcPr>
            <w:tcW w:w="8259" w:type="dxa"/>
            <w:shd w:val="clear" w:color="auto" w:fill="FFFFFF"/>
          </w:tcPr>
          <w:p w:rsidR="006B2837" w:rsidRPr="00137DD3" w:rsidRDefault="006B2837" w:rsidP="006B2837">
            <w:pPr>
              <w:pStyle w:val="91"/>
              <w:shd w:val="clear" w:color="auto" w:fill="auto"/>
              <w:spacing w:before="0" w:after="0" w:line="276" w:lineRule="auto"/>
              <w:ind w:left="20" w:right="20" w:firstLine="0"/>
              <w:jc w:val="both"/>
              <w:rPr>
                <w:rFonts w:ascii="Times New Roman" w:hAnsi="Times New Roman" w:cs="Times New Roman"/>
                <w:sz w:val="24"/>
                <w:szCs w:val="24"/>
              </w:rPr>
            </w:pPr>
            <w:r w:rsidRPr="00137DD3">
              <w:rPr>
                <w:rFonts w:ascii="Times New Roman" w:hAnsi="Times New Roman" w:cs="Times New Roman"/>
                <w:sz w:val="24"/>
                <w:szCs w:val="24"/>
              </w:rPr>
              <w:t>Полная энергия. Энергия покоя. Релятивистский импульс. Связь полной энергии с импульсом и массой тела. Дефект массы и энергия связи.</w:t>
            </w:r>
          </w:p>
        </w:tc>
        <w:tc>
          <w:tcPr>
            <w:tcW w:w="1353" w:type="dxa"/>
            <w:shd w:val="clear" w:color="auto" w:fill="FFFFFF"/>
          </w:tcPr>
          <w:p w:rsidR="006B2837" w:rsidRDefault="00233089" w:rsidP="00D4549A">
            <w:pPr>
              <w:jc w:val="center"/>
              <w:rPr>
                <w:bCs/>
              </w:rPr>
            </w:pPr>
            <w:r>
              <w:rPr>
                <w:bCs/>
              </w:rPr>
              <w:t>1</w:t>
            </w:r>
          </w:p>
        </w:tc>
        <w:tc>
          <w:tcPr>
            <w:tcW w:w="1370" w:type="dxa"/>
            <w:shd w:val="clear" w:color="auto" w:fill="FFFFFF"/>
          </w:tcPr>
          <w:p w:rsidR="00233089" w:rsidRPr="00C03212" w:rsidRDefault="00233089" w:rsidP="00233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03212">
              <w:rPr>
                <w:bCs/>
              </w:rPr>
              <w:t>1,2</w:t>
            </w:r>
          </w:p>
          <w:p w:rsidR="006B2837" w:rsidRPr="003F4CCC" w:rsidRDefault="006B2837"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1C1A7F" w:rsidRPr="003F4CCC" w:rsidTr="007C4553">
        <w:trPr>
          <w:trHeight w:val="828"/>
        </w:trPr>
        <w:tc>
          <w:tcPr>
            <w:tcW w:w="12207" w:type="dxa"/>
            <w:gridSpan w:val="2"/>
            <w:shd w:val="clear" w:color="auto" w:fill="FFFFFF"/>
          </w:tcPr>
          <w:p w:rsidR="001C1A7F" w:rsidRPr="0063467F" w:rsidRDefault="001C1A7F" w:rsidP="001C1A7F">
            <w:pPr>
              <w:jc w:val="both"/>
              <w:rPr>
                <w:rFonts w:eastAsia="Calibri"/>
                <w:b/>
                <w:bCs/>
                <w:i/>
              </w:rPr>
            </w:pPr>
            <w:r>
              <w:rPr>
                <w:rFonts w:eastAsia="Calibri"/>
                <w:b/>
                <w:bCs/>
                <w:i/>
              </w:rPr>
              <w:t>Внеаудиторная самостоятельная работа</w:t>
            </w:r>
          </w:p>
          <w:p w:rsidR="001C1A7F" w:rsidRPr="00137DD3" w:rsidRDefault="001C1A7F" w:rsidP="006B2837">
            <w:pPr>
              <w:pStyle w:val="91"/>
              <w:shd w:val="clear" w:color="auto" w:fill="auto"/>
              <w:spacing w:before="0" w:after="0" w:line="276" w:lineRule="auto"/>
              <w:ind w:left="20" w:right="20" w:firstLine="0"/>
              <w:jc w:val="both"/>
              <w:rPr>
                <w:rFonts w:ascii="Times New Roman" w:hAnsi="Times New Roman" w:cs="Times New Roman"/>
                <w:sz w:val="24"/>
                <w:szCs w:val="24"/>
              </w:rPr>
            </w:pPr>
          </w:p>
        </w:tc>
        <w:tc>
          <w:tcPr>
            <w:tcW w:w="1353" w:type="dxa"/>
            <w:shd w:val="clear" w:color="auto" w:fill="FFFFFF"/>
          </w:tcPr>
          <w:p w:rsidR="001C1A7F" w:rsidRPr="001C1A7F" w:rsidRDefault="001C1A7F" w:rsidP="00D4549A">
            <w:pPr>
              <w:jc w:val="center"/>
              <w:rPr>
                <w:b/>
                <w:bCs/>
                <w:i/>
              </w:rPr>
            </w:pPr>
            <w:r w:rsidRPr="001C1A7F">
              <w:rPr>
                <w:b/>
                <w:bCs/>
                <w:i/>
              </w:rPr>
              <w:t>30</w:t>
            </w:r>
          </w:p>
        </w:tc>
        <w:tc>
          <w:tcPr>
            <w:tcW w:w="1370" w:type="dxa"/>
            <w:shd w:val="clear" w:color="auto" w:fill="FFFFFF"/>
          </w:tcPr>
          <w:p w:rsidR="001C1A7F" w:rsidRPr="00C03212" w:rsidRDefault="001C1A7F" w:rsidP="00233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1C1A7F" w:rsidRPr="003F4CCC" w:rsidTr="003F4318">
        <w:trPr>
          <w:trHeight w:val="828"/>
        </w:trPr>
        <w:tc>
          <w:tcPr>
            <w:tcW w:w="12207" w:type="dxa"/>
            <w:gridSpan w:val="2"/>
            <w:shd w:val="clear" w:color="auto" w:fill="FFFFFF"/>
          </w:tcPr>
          <w:p w:rsidR="001C1A7F" w:rsidRDefault="001C1A7F" w:rsidP="009A7AFC">
            <w:pPr>
              <w:jc w:val="both"/>
              <w:rPr>
                <w:rFonts w:eastAsia="Calibri"/>
                <w:b/>
                <w:bCs/>
                <w:i/>
              </w:rPr>
            </w:pPr>
            <w:r>
              <w:t>Подготовка сообщения «</w:t>
            </w:r>
            <w:r w:rsidRPr="003B1F75">
              <w:t>Применение аккумуляторов</w:t>
            </w:r>
            <w:r>
              <w:t>», «</w:t>
            </w:r>
            <w:r w:rsidRPr="003B1F75">
              <w:t>История изобретения паровых машин</w:t>
            </w:r>
            <w:r>
              <w:t>», «</w:t>
            </w:r>
            <w:r w:rsidRPr="003B1F75">
              <w:t>История изобретение турбин</w:t>
            </w:r>
            <w:r>
              <w:t>», «</w:t>
            </w:r>
            <w:r w:rsidRPr="003B1F75">
              <w:t>Использование энергии Солнца на Земле</w:t>
            </w:r>
            <w:r>
              <w:t>», «</w:t>
            </w:r>
            <w:r w:rsidRPr="003B1F75">
              <w:t>Значение экономии электроэнергии</w:t>
            </w:r>
            <w:r>
              <w:t>»</w:t>
            </w:r>
          </w:p>
        </w:tc>
        <w:tc>
          <w:tcPr>
            <w:tcW w:w="1353" w:type="dxa"/>
            <w:shd w:val="clear" w:color="auto" w:fill="FFFFFF"/>
          </w:tcPr>
          <w:p w:rsidR="001C1A7F" w:rsidRPr="00F86F32"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F86F32">
              <w:rPr>
                <w:bCs/>
              </w:rPr>
              <w:t>5</w:t>
            </w:r>
          </w:p>
        </w:tc>
        <w:tc>
          <w:tcPr>
            <w:tcW w:w="1370" w:type="dxa"/>
            <w:shd w:val="clear" w:color="auto" w:fill="FFFFFF"/>
          </w:tcPr>
          <w:p w:rsidR="001C1A7F" w:rsidRPr="003F4CCC"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1C1A7F" w:rsidRPr="003F4CCC" w:rsidTr="00FE4B43">
        <w:trPr>
          <w:trHeight w:val="828"/>
        </w:trPr>
        <w:tc>
          <w:tcPr>
            <w:tcW w:w="12207" w:type="dxa"/>
            <w:gridSpan w:val="2"/>
            <w:shd w:val="clear" w:color="auto" w:fill="FFFFFF"/>
          </w:tcPr>
          <w:p w:rsidR="001C1A7F" w:rsidRPr="00424787" w:rsidRDefault="001C1A7F" w:rsidP="009A7AFC">
            <w:r w:rsidRPr="00424787">
              <w:t xml:space="preserve">Составление библиографии </w:t>
            </w:r>
            <w:r>
              <w:t>«</w:t>
            </w:r>
            <w:r w:rsidRPr="00424787">
              <w:t>Ш. Кулон</w:t>
            </w:r>
            <w:r>
              <w:t>», «</w:t>
            </w:r>
            <w:proofErr w:type="spellStart"/>
            <w:r w:rsidRPr="003B1F75">
              <w:t>А.Ампер</w:t>
            </w:r>
            <w:proofErr w:type="spellEnd"/>
            <w:r w:rsidRPr="003B1F75">
              <w:t xml:space="preserve">; </w:t>
            </w:r>
            <w:proofErr w:type="spellStart"/>
            <w:r w:rsidRPr="003B1F75">
              <w:t>А.Вольт</w:t>
            </w:r>
            <w:proofErr w:type="spellEnd"/>
            <w:r w:rsidRPr="003B1F75">
              <w:t xml:space="preserve">; </w:t>
            </w:r>
            <w:proofErr w:type="spellStart"/>
            <w:r w:rsidRPr="003B1F75">
              <w:t>Г.Ом</w:t>
            </w:r>
            <w:proofErr w:type="spellEnd"/>
            <w:r>
              <w:t xml:space="preserve">», </w:t>
            </w:r>
          </w:p>
        </w:tc>
        <w:tc>
          <w:tcPr>
            <w:tcW w:w="1353" w:type="dxa"/>
            <w:shd w:val="clear" w:color="auto" w:fill="FFFFFF"/>
          </w:tcPr>
          <w:p w:rsidR="001C1A7F" w:rsidRPr="00424787" w:rsidRDefault="001C1A7F" w:rsidP="009A7AFC">
            <w:pPr>
              <w:jc w:val="center"/>
            </w:pPr>
            <w:r>
              <w:t>2</w:t>
            </w:r>
          </w:p>
        </w:tc>
        <w:tc>
          <w:tcPr>
            <w:tcW w:w="1370" w:type="dxa"/>
            <w:shd w:val="clear" w:color="auto" w:fill="FFFFFF"/>
          </w:tcPr>
          <w:p w:rsidR="001C1A7F" w:rsidRPr="003F4CCC"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1C1A7F" w:rsidRPr="003F4CCC" w:rsidTr="009D1A48">
        <w:trPr>
          <w:trHeight w:val="828"/>
        </w:trPr>
        <w:tc>
          <w:tcPr>
            <w:tcW w:w="12207" w:type="dxa"/>
            <w:gridSpan w:val="2"/>
            <w:shd w:val="clear" w:color="auto" w:fill="FFFFFF"/>
          </w:tcPr>
          <w:p w:rsidR="001C1A7F" w:rsidRPr="00834A1F" w:rsidRDefault="001C1A7F" w:rsidP="009A7AFC">
            <w:r w:rsidRPr="00424787">
              <w:t>Решение задач</w:t>
            </w:r>
            <w:r>
              <w:t xml:space="preserve"> по теме «Закон Кулона», «Электроёмкость. Конденсаторы», «Закон Ома для участка цепи», «</w:t>
            </w:r>
            <w:r w:rsidRPr="004A0E5A">
              <w:t>Закон Ома для замкнутой цепи</w:t>
            </w:r>
            <w:r>
              <w:t xml:space="preserve">», «Расчёты электрических цепей», «Работа и мощность тока», «Сила Ампера», «Сила Лоренца», «Самоиндукция. Индуктивность», «Активное сопротивление, конденсатор, катушка индуктивности в цепи переменного тока», </w:t>
            </w:r>
            <w:r w:rsidRPr="00834A1F">
              <w:t>«Электромагнитные колебания и волны»</w:t>
            </w:r>
            <w:r>
              <w:t>, «Интерференция и дифракция света»</w:t>
            </w:r>
          </w:p>
          <w:p w:rsidR="001C1A7F" w:rsidRPr="00424787" w:rsidRDefault="001C1A7F" w:rsidP="009A7AFC"/>
        </w:tc>
        <w:tc>
          <w:tcPr>
            <w:tcW w:w="1353" w:type="dxa"/>
            <w:shd w:val="clear" w:color="auto" w:fill="FFFFFF"/>
          </w:tcPr>
          <w:p w:rsidR="001C1A7F" w:rsidRPr="00424787" w:rsidRDefault="001C1A7F" w:rsidP="009A7AFC">
            <w:pPr>
              <w:jc w:val="center"/>
            </w:pPr>
            <w:r w:rsidRPr="00424787">
              <w:t>1</w:t>
            </w:r>
            <w:r>
              <w:t>2</w:t>
            </w:r>
          </w:p>
        </w:tc>
        <w:tc>
          <w:tcPr>
            <w:tcW w:w="1370" w:type="dxa"/>
            <w:shd w:val="clear" w:color="auto" w:fill="FFFFFF"/>
          </w:tcPr>
          <w:p w:rsidR="001C1A7F"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1C1A7F" w:rsidRPr="003F4CCC" w:rsidTr="00245296">
        <w:trPr>
          <w:trHeight w:val="828"/>
        </w:trPr>
        <w:tc>
          <w:tcPr>
            <w:tcW w:w="12207" w:type="dxa"/>
            <w:gridSpan w:val="2"/>
            <w:shd w:val="clear" w:color="auto" w:fill="FFFFFF"/>
          </w:tcPr>
          <w:p w:rsidR="001C1A7F" w:rsidRPr="003F4CCC" w:rsidRDefault="001C1A7F" w:rsidP="009A7AFC">
            <w:pPr>
              <w:pStyle w:val="ConsPlusNormal"/>
              <w:widowControl/>
              <w:ind w:firstLine="0"/>
              <w:rPr>
                <w:rFonts w:eastAsia="Calibri"/>
                <w:b/>
                <w:bCs/>
                <w:i/>
              </w:rPr>
            </w:pPr>
            <w:r>
              <w:rPr>
                <w:rFonts w:ascii="Times New Roman" w:hAnsi="Times New Roman" w:cs="Times New Roman"/>
                <w:sz w:val="24"/>
                <w:szCs w:val="24"/>
              </w:rPr>
              <w:t xml:space="preserve">Составление </w:t>
            </w:r>
            <w:r w:rsidRPr="00F86F32">
              <w:rPr>
                <w:rFonts w:ascii="Times New Roman" w:hAnsi="Times New Roman" w:cs="Times New Roman"/>
                <w:sz w:val="24"/>
                <w:szCs w:val="24"/>
              </w:rPr>
              <w:t xml:space="preserve"> конспекта урока по теме «Электрический ток в металлах, жидкостях, газах и вакууме. Плазма», «Полупроводники. </w:t>
            </w:r>
            <w:proofErr w:type="gramStart"/>
            <w:r w:rsidRPr="00F86F32">
              <w:rPr>
                <w:rFonts w:ascii="Times New Roman" w:hAnsi="Times New Roman" w:cs="Times New Roman"/>
                <w:sz w:val="24"/>
                <w:szCs w:val="24"/>
              </w:rPr>
              <w:t>Собственная</w:t>
            </w:r>
            <w:proofErr w:type="gramEnd"/>
            <w:r w:rsidRPr="00F86F32">
              <w:rPr>
                <w:rFonts w:ascii="Times New Roman" w:hAnsi="Times New Roman" w:cs="Times New Roman"/>
                <w:sz w:val="24"/>
                <w:szCs w:val="24"/>
              </w:rPr>
              <w:t xml:space="preserve"> и примесная проводимости полупроводников. Полупроводниковый диод. Полупроводниковые приборы», «Автоколебания», «Методы</w:t>
            </w:r>
            <w:r>
              <w:rPr>
                <w:rFonts w:ascii="Times New Roman" w:hAnsi="Times New Roman" w:cs="Times New Roman"/>
                <w:sz w:val="24"/>
                <w:szCs w:val="24"/>
              </w:rPr>
              <w:t xml:space="preserve"> определения скорости света»</w:t>
            </w:r>
            <w:r>
              <w:t xml:space="preserve">, </w:t>
            </w:r>
            <w:r w:rsidRPr="005006CE">
              <w:rPr>
                <w:rFonts w:ascii="Times New Roman" w:hAnsi="Times New Roman" w:cs="Times New Roman"/>
                <w:sz w:val="24"/>
                <w:szCs w:val="24"/>
              </w:rPr>
              <w:t>«Постулаты специальной теории относительности Эйнштейна. Пространство и время в специальной теории относительности»</w:t>
            </w:r>
            <w:r>
              <w:t xml:space="preserve">, </w:t>
            </w:r>
            <w:r w:rsidRPr="005006CE">
              <w:rPr>
                <w:rFonts w:ascii="Times New Roman" w:hAnsi="Times New Roman" w:cs="Times New Roman"/>
                <w:sz w:val="24"/>
                <w:szCs w:val="24"/>
              </w:rPr>
              <w:t>«Полная энергия. Энергия покоя. Релятивистский импульс. Связь полной энергии с импульсом и массой тел</w:t>
            </w:r>
            <w:r>
              <w:rPr>
                <w:rFonts w:ascii="Times New Roman" w:hAnsi="Times New Roman" w:cs="Times New Roman"/>
                <w:sz w:val="24"/>
                <w:szCs w:val="24"/>
              </w:rPr>
              <w:t>а. Дефект массы и энергия связи</w:t>
            </w:r>
            <w:r w:rsidRPr="005006CE">
              <w:rPr>
                <w:rFonts w:ascii="Times New Roman" w:hAnsi="Times New Roman" w:cs="Times New Roman"/>
                <w:sz w:val="24"/>
                <w:szCs w:val="24"/>
              </w:rPr>
              <w:t>»</w:t>
            </w:r>
            <w:r>
              <w:rPr>
                <w:rFonts w:ascii="Times New Roman" w:hAnsi="Times New Roman" w:cs="Times New Roman"/>
                <w:sz w:val="24"/>
                <w:szCs w:val="24"/>
              </w:rPr>
              <w:t xml:space="preserve">, </w:t>
            </w:r>
          </w:p>
        </w:tc>
        <w:tc>
          <w:tcPr>
            <w:tcW w:w="1353" w:type="dxa"/>
            <w:shd w:val="clear" w:color="auto" w:fill="FFFFFF"/>
          </w:tcPr>
          <w:p w:rsidR="001C1A7F" w:rsidRPr="00F86F32"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F86F32">
              <w:rPr>
                <w:bCs/>
              </w:rPr>
              <w:t>6</w:t>
            </w:r>
          </w:p>
        </w:tc>
        <w:tc>
          <w:tcPr>
            <w:tcW w:w="1370" w:type="dxa"/>
            <w:shd w:val="clear" w:color="auto" w:fill="FFFFFF"/>
          </w:tcPr>
          <w:p w:rsidR="001C1A7F"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1C1A7F" w:rsidRPr="003F4CCC" w:rsidTr="00C50CDD">
        <w:trPr>
          <w:trHeight w:val="828"/>
        </w:trPr>
        <w:tc>
          <w:tcPr>
            <w:tcW w:w="12207" w:type="dxa"/>
            <w:gridSpan w:val="2"/>
            <w:shd w:val="clear" w:color="auto" w:fill="FFFFFF"/>
          </w:tcPr>
          <w:p w:rsidR="001C1A7F" w:rsidRPr="003F4CCC"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i/>
              </w:rPr>
            </w:pPr>
            <w:r>
              <w:lastRenderedPageBreak/>
              <w:t xml:space="preserve">Подготовка  к </w:t>
            </w:r>
            <w:proofErr w:type="spellStart"/>
            <w:r>
              <w:t>семинару</w:t>
            </w:r>
            <w:proofErr w:type="gramStart"/>
            <w:r w:rsidRPr="00A70C7E">
              <w:t>«З</w:t>
            </w:r>
            <w:proofErr w:type="gramEnd"/>
            <w:r w:rsidRPr="00A70C7E">
              <w:t>аконы</w:t>
            </w:r>
            <w:proofErr w:type="spellEnd"/>
            <w:r w:rsidRPr="00A70C7E">
              <w:t xml:space="preserve"> постоянного тока»</w:t>
            </w:r>
          </w:p>
        </w:tc>
        <w:tc>
          <w:tcPr>
            <w:tcW w:w="1353" w:type="dxa"/>
            <w:shd w:val="clear" w:color="auto" w:fill="FFFFFF"/>
          </w:tcPr>
          <w:p w:rsidR="001C1A7F" w:rsidRPr="00F86F32"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1C1A7F" w:rsidRPr="003F4CCC" w:rsidTr="001243E4">
        <w:trPr>
          <w:trHeight w:val="828"/>
        </w:trPr>
        <w:tc>
          <w:tcPr>
            <w:tcW w:w="12207" w:type="dxa"/>
            <w:gridSpan w:val="2"/>
            <w:shd w:val="clear" w:color="auto" w:fill="FFFFFF"/>
          </w:tcPr>
          <w:p w:rsidR="001C1A7F" w:rsidRPr="003F4CCC"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i/>
              </w:rPr>
            </w:pPr>
            <w:r>
              <w:t>Составление графических задач «Правило Ленца»</w:t>
            </w:r>
          </w:p>
        </w:tc>
        <w:tc>
          <w:tcPr>
            <w:tcW w:w="1353" w:type="dxa"/>
            <w:shd w:val="clear" w:color="auto" w:fill="FFFFFF"/>
          </w:tcPr>
          <w:p w:rsidR="001C1A7F" w:rsidRPr="00F86F32"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1C1A7F" w:rsidRPr="003F4CCC" w:rsidTr="00140431">
        <w:trPr>
          <w:trHeight w:val="828"/>
        </w:trPr>
        <w:tc>
          <w:tcPr>
            <w:tcW w:w="12207" w:type="dxa"/>
            <w:gridSpan w:val="2"/>
            <w:shd w:val="clear" w:color="auto" w:fill="FFFFFF"/>
          </w:tcPr>
          <w:p w:rsidR="001C1A7F" w:rsidRPr="003F4CCC"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i/>
              </w:rPr>
            </w:pPr>
            <w:r>
              <w:t>Составление таблицы «Активное сопротивление, конденсатор, катушка индуктивности в цепи переменного тока»,</w:t>
            </w:r>
            <w:r w:rsidRPr="00834A1F">
              <w:t xml:space="preserve"> «Виды электромагнитных излучений, </w:t>
            </w:r>
            <w:r w:rsidRPr="00834A1F">
              <w:rPr>
                <w:color w:val="000000"/>
              </w:rPr>
              <w:t xml:space="preserve">их свойства </w:t>
            </w:r>
            <w:r w:rsidRPr="00834A1F">
              <w:t>и практические применения»</w:t>
            </w:r>
          </w:p>
        </w:tc>
        <w:tc>
          <w:tcPr>
            <w:tcW w:w="1353" w:type="dxa"/>
            <w:shd w:val="clear" w:color="auto" w:fill="FFFFFF"/>
          </w:tcPr>
          <w:p w:rsidR="001C1A7F" w:rsidRPr="00F86F32"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F86F32">
              <w:rPr>
                <w:bCs/>
              </w:rPr>
              <w:t>2</w:t>
            </w:r>
          </w:p>
        </w:tc>
        <w:tc>
          <w:tcPr>
            <w:tcW w:w="1370" w:type="dxa"/>
            <w:shd w:val="clear" w:color="auto" w:fill="FFFFFF"/>
          </w:tcPr>
          <w:p w:rsidR="001C1A7F"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1C1A7F" w:rsidRPr="003F4CCC" w:rsidTr="00CF560B">
        <w:trPr>
          <w:trHeight w:val="828"/>
        </w:trPr>
        <w:tc>
          <w:tcPr>
            <w:tcW w:w="12207" w:type="dxa"/>
            <w:gridSpan w:val="2"/>
            <w:shd w:val="clear" w:color="auto" w:fill="FFFFFF"/>
          </w:tcPr>
          <w:p w:rsidR="001C1A7F" w:rsidRPr="003F4CCC" w:rsidRDefault="001C1A7F" w:rsidP="009A7AFC">
            <w:pPr>
              <w:rPr>
                <w:rFonts w:eastAsia="Calibri"/>
                <w:b/>
                <w:bCs/>
                <w:i/>
              </w:rPr>
            </w:pPr>
            <w:r>
              <w:t xml:space="preserve">Составление кроссворда по теме </w:t>
            </w:r>
            <w:r>
              <w:rPr>
                <w:rFonts w:eastAsia="Calibri"/>
                <w:bCs/>
              </w:rPr>
              <w:t>«</w:t>
            </w:r>
            <w:r w:rsidRPr="003B1F75">
              <w:rPr>
                <w:rFonts w:eastAsia="Calibri"/>
                <w:bCs/>
              </w:rPr>
              <w:t>Электромагнитное излучение</w:t>
            </w:r>
            <w:r>
              <w:rPr>
                <w:rFonts w:eastAsia="Calibri"/>
                <w:bCs/>
              </w:rPr>
              <w:t>»</w:t>
            </w:r>
          </w:p>
        </w:tc>
        <w:tc>
          <w:tcPr>
            <w:tcW w:w="1353" w:type="dxa"/>
            <w:shd w:val="clear" w:color="auto" w:fill="FFFFFF"/>
          </w:tcPr>
          <w:p w:rsidR="001C1A7F" w:rsidRPr="00F86F32"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1C1A7F" w:rsidRPr="00410B6C" w:rsidTr="00D4549A">
        <w:trPr>
          <w:trHeight w:val="730"/>
        </w:trPr>
        <w:tc>
          <w:tcPr>
            <w:tcW w:w="3948" w:type="dxa"/>
            <w:shd w:val="clear" w:color="auto" w:fill="FFFFFF"/>
          </w:tcPr>
          <w:p w:rsidR="001C1A7F" w:rsidRPr="00B9457B" w:rsidRDefault="001C1A7F" w:rsidP="00D4549A">
            <w:pPr>
              <w:pStyle w:val="9"/>
              <w:spacing w:after="120"/>
              <w:rPr>
                <w:rFonts w:ascii="Times New Roman" w:hAnsi="Times New Roman"/>
                <w:b/>
                <w:sz w:val="24"/>
                <w:szCs w:val="24"/>
              </w:rPr>
            </w:pPr>
            <w:r>
              <w:rPr>
                <w:rFonts w:ascii="Times New Roman" w:hAnsi="Times New Roman"/>
                <w:b/>
                <w:sz w:val="24"/>
                <w:szCs w:val="24"/>
              </w:rPr>
              <w:t>Раздел 4.</w:t>
            </w:r>
          </w:p>
        </w:tc>
        <w:tc>
          <w:tcPr>
            <w:tcW w:w="8259" w:type="dxa"/>
            <w:shd w:val="clear" w:color="auto" w:fill="FFFFFF"/>
          </w:tcPr>
          <w:p w:rsidR="001C1A7F" w:rsidRDefault="001C1A7F" w:rsidP="00D4549A">
            <w:pPr>
              <w:pStyle w:val="af7"/>
              <w:spacing w:line="240" w:lineRule="auto"/>
              <w:ind w:firstLine="709"/>
              <w:jc w:val="both"/>
            </w:pPr>
          </w:p>
          <w:p w:rsidR="001C1A7F" w:rsidRPr="003F4CCC" w:rsidRDefault="001C1A7F" w:rsidP="00D4549A">
            <w:pPr>
              <w:pStyle w:val="af7"/>
              <w:spacing w:line="240" w:lineRule="auto"/>
              <w:ind w:firstLine="709"/>
              <w:jc w:val="both"/>
              <w:rPr>
                <w:bCs/>
              </w:rPr>
            </w:pPr>
            <w:r w:rsidRPr="003F4CCC">
              <w:t>СТРОЕНИЕ АТОМА И КВАНТОВАЯ ФИЗИКА</w:t>
            </w:r>
          </w:p>
        </w:tc>
        <w:tc>
          <w:tcPr>
            <w:tcW w:w="1353" w:type="dxa"/>
            <w:shd w:val="clear" w:color="auto" w:fill="FFFFFF"/>
          </w:tcPr>
          <w:p w:rsidR="001C1A7F"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1C1A7F" w:rsidRPr="00410B6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16</w:t>
            </w:r>
          </w:p>
        </w:tc>
        <w:tc>
          <w:tcPr>
            <w:tcW w:w="1370" w:type="dxa"/>
            <w:shd w:val="clear" w:color="auto" w:fill="FFFFFF"/>
          </w:tcPr>
          <w:p w:rsidR="001C1A7F" w:rsidRPr="00410B6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1C1A7F" w:rsidRPr="00410B6C" w:rsidTr="00233089">
        <w:trPr>
          <w:trHeight w:val="540"/>
        </w:trPr>
        <w:tc>
          <w:tcPr>
            <w:tcW w:w="3948"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F4CCC">
              <w:t xml:space="preserve"> </w:t>
            </w:r>
            <w:r w:rsidRPr="00B21F4C">
              <w:t>Гипотеза М. Планка о квантах. Фотоэффект.</w:t>
            </w:r>
          </w:p>
        </w:tc>
        <w:tc>
          <w:tcPr>
            <w:tcW w:w="8259" w:type="dxa"/>
            <w:shd w:val="clear" w:color="auto" w:fill="FFFFFF"/>
          </w:tcPr>
          <w:p w:rsidR="001C1A7F" w:rsidRPr="00DF2D77" w:rsidRDefault="001C1A7F" w:rsidP="008A001F">
            <w:pPr>
              <w:pStyle w:val="ConsPlusNormal"/>
              <w:widowControl/>
              <w:ind w:firstLine="0"/>
              <w:jc w:val="both"/>
              <w:rPr>
                <w:rFonts w:ascii="Times New Roman" w:hAnsi="Times New Roman" w:cs="Times New Roman"/>
                <w:sz w:val="24"/>
                <w:szCs w:val="24"/>
              </w:rPr>
            </w:pPr>
            <w:r w:rsidRPr="00B21F4C">
              <w:rPr>
                <w:rFonts w:ascii="Times New Roman" w:hAnsi="Times New Roman" w:cs="Times New Roman"/>
                <w:sz w:val="24"/>
                <w:szCs w:val="24"/>
              </w:rPr>
              <w:t>Гипотеза М. Планка о квантах. Фотоэффект. Наблюдение и описание фотоэффекта; объяснение этих явлений на основе квантовых</w:t>
            </w:r>
            <w:r>
              <w:rPr>
                <w:rFonts w:ascii="Times New Roman" w:hAnsi="Times New Roman" w:cs="Times New Roman"/>
                <w:sz w:val="24"/>
                <w:szCs w:val="24"/>
              </w:rPr>
              <w:t xml:space="preserve"> представлений о строении атома.</w:t>
            </w:r>
            <w:r w:rsidRPr="00B21F4C">
              <w:rPr>
                <w:rFonts w:ascii="Times New Roman" w:hAnsi="Times New Roman" w:cs="Times New Roman"/>
                <w:sz w:val="24"/>
                <w:szCs w:val="24"/>
              </w:rPr>
              <w:t xml:space="preserve"> </w:t>
            </w:r>
          </w:p>
        </w:tc>
        <w:tc>
          <w:tcPr>
            <w:tcW w:w="1353"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F4CCC">
              <w:rPr>
                <w:bCs/>
              </w:rPr>
              <w:t>1,2</w:t>
            </w:r>
          </w:p>
        </w:tc>
      </w:tr>
      <w:tr w:rsidR="001C1A7F" w:rsidRPr="00410B6C" w:rsidTr="00357451">
        <w:trPr>
          <w:trHeight w:val="540"/>
        </w:trPr>
        <w:tc>
          <w:tcPr>
            <w:tcW w:w="3948"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Законы фотоэффекта.</w:t>
            </w:r>
          </w:p>
        </w:tc>
        <w:tc>
          <w:tcPr>
            <w:tcW w:w="8259" w:type="dxa"/>
            <w:shd w:val="clear" w:color="auto" w:fill="FFFFFF"/>
          </w:tcPr>
          <w:p w:rsidR="001C1A7F" w:rsidRPr="00B21F4C" w:rsidRDefault="001C1A7F" w:rsidP="00DB3C39">
            <w:pPr>
              <w:pStyle w:val="ConsPlusNormal"/>
              <w:widowControl/>
              <w:ind w:firstLine="0"/>
              <w:jc w:val="both"/>
              <w:rPr>
                <w:rFonts w:ascii="Times New Roman" w:hAnsi="Times New Roman" w:cs="Times New Roman"/>
                <w:sz w:val="24"/>
                <w:szCs w:val="24"/>
              </w:rPr>
            </w:pPr>
            <w:r w:rsidRPr="00B21F4C">
              <w:rPr>
                <w:rFonts w:ascii="Times New Roman" w:hAnsi="Times New Roman" w:cs="Times New Roman"/>
                <w:sz w:val="24"/>
                <w:szCs w:val="24"/>
              </w:rPr>
              <w:t>Опыты А.Г. Столетова. Уравнение А. Эйнштейна для фотоэффекта.</w:t>
            </w:r>
            <w:r>
              <w:rPr>
                <w:rFonts w:ascii="Times New Roman" w:hAnsi="Times New Roman" w:cs="Times New Roman"/>
                <w:sz w:val="24"/>
                <w:szCs w:val="24"/>
              </w:rPr>
              <w:t xml:space="preserve"> </w:t>
            </w:r>
            <w:r w:rsidRPr="00B21F4C">
              <w:rPr>
                <w:rFonts w:ascii="Times New Roman" w:hAnsi="Times New Roman" w:cs="Times New Roman"/>
                <w:sz w:val="24"/>
                <w:szCs w:val="24"/>
              </w:rPr>
              <w:t>Наблюдение и описание фотоэффекта; объяснение этих явлений на основе квантовых</w:t>
            </w:r>
            <w:r>
              <w:rPr>
                <w:rFonts w:ascii="Times New Roman" w:hAnsi="Times New Roman" w:cs="Times New Roman"/>
                <w:sz w:val="24"/>
                <w:szCs w:val="24"/>
              </w:rPr>
              <w:t xml:space="preserve"> представлений о строении атома</w:t>
            </w:r>
            <w:r w:rsidRPr="00B21F4C">
              <w:rPr>
                <w:rFonts w:ascii="Times New Roman" w:hAnsi="Times New Roman" w:cs="Times New Roman"/>
                <w:sz w:val="24"/>
                <w:szCs w:val="24"/>
              </w:rPr>
              <w:t>.</w:t>
            </w:r>
          </w:p>
          <w:p w:rsidR="001C1A7F" w:rsidRPr="00B21F4C" w:rsidRDefault="001C1A7F" w:rsidP="00357451">
            <w:pPr>
              <w:pStyle w:val="ConsPlusNormal"/>
              <w:widowControl/>
              <w:ind w:firstLine="0"/>
              <w:jc w:val="both"/>
              <w:rPr>
                <w:rFonts w:ascii="Times New Roman" w:hAnsi="Times New Roman" w:cs="Times New Roman"/>
                <w:sz w:val="24"/>
                <w:szCs w:val="24"/>
              </w:rPr>
            </w:pPr>
          </w:p>
        </w:tc>
        <w:tc>
          <w:tcPr>
            <w:tcW w:w="1353" w:type="dxa"/>
            <w:shd w:val="clear" w:color="auto" w:fill="FFFFFF"/>
          </w:tcPr>
          <w:p w:rsidR="001C1A7F"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F4CCC">
              <w:rPr>
                <w:bCs/>
              </w:rPr>
              <w:t>1,2</w:t>
            </w:r>
          </w:p>
        </w:tc>
      </w:tr>
      <w:tr w:rsidR="001C1A7F" w:rsidRPr="00410B6C" w:rsidTr="00357451">
        <w:trPr>
          <w:trHeight w:val="540"/>
        </w:trPr>
        <w:tc>
          <w:tcPr>
            <w:tcW w:w="3948"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21F4C">
              <w:t>Опыты А.Г. Столетова. Уравнение А. Эйнштейна для фотоэффекта.</w:t>
            </w:r>
          </w:p>
        </w:tc>
        <w:tc>
          <w:tcPr>
            <w:tcW w:w="8259" w:type="dxa"/>
            <w:shd w:val="clear" w:color="auto" w:fill="FFFFFF"/>
          </w:tcPr>
          <w:p w:rsidR="001C1A7F" w:rsidRDefault="001C1A7F" w:rsidP="00DB3C39">
            <w:pPr>
              <w:pStyle w:val="ConsPlusNormal"/>
              <w:widowControl/>
              <w:ind w:firstLine="0"/>
              <w:jc w:val="both"/>
              <w:rPr>
                <w:rFonts w:ascii="Times New Roman" w:hAnsi="Times New Roman" w:cs="Times New Roman"/>
                <w:sz w:val="24"/>
                <w:szCs w:val="24"/>
              </w:rPr>
            </w:pPr>
            <w:r w:rsidRPr="00B21F4C">
              <w:rPr>
                <w:rFonts w:ascii="Times New Roman" w:hAnsi="Times New Roman" w:cs="Times New Roman"/>
                <w:sz w:val="24"/>
                <w:szCs w:val="24"/>
              </w:rPr>
              <w:t>Проведение экспериментальных и</w:t>
            </w:r>
            <w:r>
              <w:rPr>
                <w:rFonts w:ascii="Times New Roman" w:hAnsi="Times New Roman" w:cs="Times New Roman"/>
                <w:sz w:val="24"/>
                <w:szCs w:val="24"/>
              </w:rPr>
              <w:t>сследований явления фотоэффекта</w:t>
            </w:r>
            <w:r w:rsidRPr="00B21F4C">
              <w:rPr>
                <w:rFonts w:ascii="Times New Roman" w:hAnsi="Times New Roman" w:cs="Times New Roman"/>
                <w:sz w:val="24"/>
                <w:szCs w:val="24"/>
              </w:rPr>
              <w:t>.</w:t>
            </w:r>
            <w:r>
              <w:rPr>
                <w:rFonts w:ascii="Times New Roman" w:hAnsi="Times New Roman" w:cs="Times New Roman"/>
                <w:sz w:val="24"/>
                <w:szCs w:val="24"/>
              </w:rPr>
              <w:t xml:space="preserve"> </w:t>
            </w:r>
            <w:r w:rsidRPr="00B21F4C">
              <w:rPr>
                <w:rFonts w:ascii="Times New Roman" w:hAnsi="Times New Roman" w:cs="Times New Roman"/>
                <w:sz w:val="24"/>
                <w:szCs w:val="24"/>
              </w:rPr>
              <w:t>Объяснение устройства и принципа действия физических приборов и технических объектов: фотоэлемента.</w:t>
            </w:r>
          </w:p>
          <w:p w:rsidR="001C1A7F" w:rsidRPr="00B21F4C" w:rsidRDefault="001C1A7F" w:rsidP="00357451">
            <w:pPr>
              <w:pStyle w:val="ConsPlusNormal"/>
              <w:widowControl/>
              <w:ind w:firstLine="0"/>
              <w:jc w:val="both"/>
              <w:rPr>
                <w:rFonts w:ascii="Times New Roman" w:hAnsi="Times New Roman" w:cs="Times New Roman"/>
                <w:sz w:val="24"/>
                <w:szCs w:val="24"/>
              </w:rPr>
            </w:pPr>
          </w:p>
        </w:tc>
        <w:tc>
          <w:tcPr>
            <w:tcW w:w="1353" w:type="dxa"/>
            <w:shd w:val="clear" w:color="auto" w:fill="FFFFFF"/>
          </w:tcPr>
          <w:p w:rsidR="001C1A7F"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F4CCC">
              <w:rPr>
                <w:bCs/>
              </w:rPr>
              <w:t>1,2</w:t>
            </w:r>
          </w:p>
        </w:tc>
      </w:tr>
      <w:tr w:rsidR="001C1A7F" w:rsidRPr="00410B6C" w:rsidTr="00357451">
        <w:trPr>
          <w:trHeight w:val="540"/>
        </w:trPr>
        <w:tc>
          <w:tcPr>
            <w:tcW w:w="3948" w:type="dxa"/>
            <w:shd w:val="clear" w:color="auto" w:fill="FFFFFF"/>
          </w:tcPr>
          <w:p w:rsidR="001C1A7F" w:rsidRPr="003F4CCC" w:rsidRDefault="001C1A7F" w:rsidP="00DB3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21F4C">
              <w:t xml:space="preserve">Фотон. </w:t>
            </w:r>
          </w:p>
        </w:tc>
        <w:tc>
          <w:tcPr>
            <w:tcW w:w="8259" w:type="dxa"/>
            <w:shd w:val="clear" w:color="auto" w:fill="FFFFFF"/>
          </w:tcPr>
          <w:p w:rsidR="001C1A7F" w:rsidRPr="00B21F4C" w:rsidRDefault="001C1A7F" w:rsidP="0035745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Опыты П.Н. Лебедева и С.И. Вавилова.</w:t>
            </w:r>
          </w:p>
        </w:tc>
        <w:tc>
          <w:tcPr>
            <w:tcW w:w="1353" w:type="dxa"/>
            <w:shd w:val="clear" w:color="auto" w:fill="FFFFFF"/>
          </w:tcPr>
          <w:p w:rsidR="001C1A7F"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F4CCC">
              <w:rPr>
                <w:bCs/>
              </w:rPr>
              <w:t>1,2</w:t>
            </w:r>
          </w:p>
        </w:tc>
      </w:tr>
      <w:tr w:rsidR="001C1A7F" w:rsidRPr="00410B6C" w:rsidTr="00357451">
        <w:trPr>
          <w:trHeight w:val="540"/>
        </w:trPr>
        <w:tc>
          <w:tcPr>
            <w:tcW w:w="3948"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21F4C">
              <w:t>Планетарная модель атома.</w:t>
            </w:r>
          </w:p>
        </w:tc>
        <w:tc>
          <w:tcPr>
            <w:tcW w:w="8259" w:type="dxa"/>
            <w:shd w:val="clear" w:color="auto" w:fill="FFFFFF"/>
          </w:tcPr>
          <w:p w:rsidR="001C1A7F" w:rsidRPr="00B21F4C" w:rsidRDefault="001C1A7F" w:rsidP="00357451">
            <w:pPr>
              <w:pStyle w:val="ConsPlusNormal"/>
              <w:widowControl/>
              <w:ind w:firstLine="0"/>
              <w:jc w:val="both"/>
              <w:rPr>
                <w:rFonts w:ascii="Times New Roman" w:hAnsi="Times New Roman" w:cs="Times New Roman"/>
                <w:sz w:val="24"/>
                <w:szCs w:val="24"/>
              </w:rPr>
            </w:pPr>
            <w:r w:rsidRPr="00B21F4C">
              <w:rPr>
                <w:rFonts w:ascii="Times New Roman" w:hAnsi="Times New Roman" w:cs="Times New Roman"/>
                <w:sz w:val="24"/>
                <w:szCs w:val="24"/>
              </w:rPr>
              <w:t>Планетарная модель атома.</w:t>
            </w:r>
          </w:p>
        </w:tc>
        <w:tc>
          <w:tcPr>
            <w:tcW w:w="1353" w:type="dxa"/>
            <w:shd w:val="clear" w:color="auto" w:fill="FFFFFF"/>
          </w:tcPr>
          <w:p w:rsidR="001C1A7F"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F4CCC">
              <w:rPr>
                <w:bCs/>
              </w:rPr>
              <w:t>1,2</w:t>
            </w:r>
          </w:p>
        </w:tc>
      </w:tr>
      <w:tr w:rsidR="001C1A7F" w:rsidRPr="00410B6C" w:rsidTr="00357451">
        <w:trPr>
          <w:trHeight w:val="540"/>
        </w:trPr>
        <w:tc>
          <w:tcPr>
            <w:tcW w:w="3948" w:type="dxa"/>
            <w:shd w:val="clear" w:color="auto" w:fill="FFFFFF"/>
          </w:tcPr>
          <w:p w:rsidR="001C1A7F" w:rsidRPr="003F4CCC" w:rsidRDefault="001C1A7F" w:rsidP="00DB3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21F4C">
              <w:t>Квантовые постулаты Бора.</w:t>
            </w:r>
          </w:p>
        </w:tc>
        <w:tc>
          <w:tcPr>
            <w:tcW w:w="8259" w:type="dxa"/>
            <w:shd w:val="clear" w:color="auto" w:fill="FFFFFF"/>
          </w:tcPr>
          <w:p w:rsidR="001C1A7F" w:rsidRPr="00B21F4C" w:rsidRDefault="001C1A7F" w:rsidP="006A37EF">
            <w:pPr>
              <w:pStyle w:val="ConsPlusNormal"/>
              <w:widowControl/>
              <w:ind w:firstLine="0"/>
              <w:jc w:val="both"/>
              <w:rPr>
                <w:rFonts w:ascii="Times New Roman" w:hAnsi="Times New Roman" w:cs="Times New Roman"/>
                <w:sz w:val="24"/>
                <w:szCs w:val="24"/>
              </w:rPr>
            </w:pPr>
            <w:r w:rsidRPr="00B21F4C">
              <w:rPr>
                <w:rFonts w:ascii="Times New Roman" w:hAnsi="Times New Roman" w:cs="Times New Roman"/>
                <w:sz w:val="24"/>
                <w:szCs w:val="24"/>
              </w:rPr>
              <w:t>Квантовые постулаты Бора и линейчатые спектры.</w:t>
            </w:r>
            <w:r>
              <w:rPr>
                <w:rFonts w:ascii="Times New Roman" w:hAnsi="Times New Roman" w:cs="Times New Roman"/>
                <w:sz w:val="24"/>
                <w:szCs w:val="24"/>
              </w:rPr>
              <w:t xml:space="preserve"> </w:t>
            </w:r>
            <w:r w:rsidRPr="00B21F4C">
              <w:rPr>
                <w:rFonts w:ascii="Times New Roman" w:hAnsi="Times New Roman" w:cs="Times New Roman"/>
                <w:sz w:val="24"/>
                <w:szCs w:val="24"/>
              </w:rPr>
              <w:t>Проведение экспериментальных ис</w:t>
            </w:r>
            <w:r>
              <w:rPr>
                <w:rFonts w:ascii="Times New Roman" w:hAnsi="Times New Roman" w:cs="Times New Roman"/>
                <w:sz w:val="24"/>
                <w:szCs w:val="24"/>
              </w:rPr>
              <w:t>следований линейчатых спектров.</w:t>
            </w:r>
          </w:p>
        </w:tc>
        <w:tc>
          <w:tcPr>
            <w:tcW w:w="1353" w:type="dxa"/>
            <w:shd w:val="clear" w:color="auto" w:fill="FFFFFF"/>
          </w:tcPr>
          <w:p w:rsidR="001C1A7F"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F4CCC">
              <w:rPr>
                <w:bCs/>
              </w:rPr>
              <w:t>1,2</w:t>
            </w:r>
          </w:p>
        </w:tc>
      </w:tr>
      <w:tr w:rsidR="001C1A7F" w:rsidRPr="00410B6C" w:rsidTr="00357451">
        <w:trPr>
          <w:trHeight w:val="540"/>
        </w:trPr>
        <w:tc>
          <w:tcPr>
            <w:tcW w:w="3948" w:type="dxa"/>
            <w:shd w:val="clear" w:color="auto" w:fill="FFFFFF"/>
          </w:tcPr>
          <w:p w:rsidR="001C1A7F" w:rsidRPr="003F4CCC" w:rsidRDefault="001C1A7F" w:rsidP="00DB3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21F4C">
              <w:t>Лазеры.</w:t>
            </w:r>
          </w:p>
        </w:tc>
        <w:tc>
          <w:tcPr>
            <w:tcW w:w="8259" w:type="dxa"/>
            <w:shd w:val="clear" w:color="auto" w:fill="FFFFFF"/>
          </w:tcPr>
          <w:p w:rsidR="001C1A7F" w:rsidRPr="00B21F4C" w:rsidRDefault="001C1A7F" w:rsidP="006A37E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Спонтанное и вынужденное излучение света.</w:t>
            </w:r>
            <w:r w:rsidRPr="00B21F4C">
              <w:rPr>
                <w:rFonts w:ascii="Times New Roman" w:hAnsi="Times New Roman" w:cs="Times New Roman"/>
                <w:sz w:val="24"/>
                <w:szCs w:val="24"/>
              </w:rPr>
              <w:t xml:space="preserve"> Объяснение устройства и принципа действия физических приборов и технических объектов: лазера.</w:t>
            </w:r>
          </w:p>
        </w:tc>
        <w:tc>
          <w:tcPr>
            <w:tcW w:w="1353" w:type="dxa"/>
            <w:shd w:val="clear" w:color="auto" w:fill="FFFFFF"/>
          </w:tcPr>
          <w:p w:rsidR="001C1A7F"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F4CCC">
              <w:rPr>
                <w:bCs/>
              </w:rPr>
              <w:t>1,2</w:t>
            </w:r>
          </w:p>
        </w:tc>
      </w:tr>
      <w:tr w:rsidR="001C1A7F" w:rsidRPr="00410B6C" w:rsidTr="00357451">
        <w:trPr>
          <w:trHeight w:val="540"/>
        </w:trPr>
        <w:tc>
          <w:tcPr>
            <w:tcW w:w="3948"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21F4C">
              <w:t>Квантовые</w:t>
            </w:r>
            <w:r>
              <w:t xml:space="preserve"> свойства излучений.</w:t>
            </w:r>
          </w:p>
        </w:tc>
        <w:tc>
          <w:tcPr>
            <w:tcW w:w="8259" w:type="dxa"/>
            <w:shd w:val="clear" w:color="auto" w:fill="FFFFFF"/>
          </w:tcPr>
          <w:p w:rsidR="001C1A7F" w:rsidRDefault="001C1A7F" w:rsidP="00DB3C39">
            <w:pPr>
              <w:pStyle w:val="ConsPlusNormal"/>
              <w:widowControl/>
              <w:ind w:firstLine="0"/>
              <w:jc w:val="both"/>
              <w:rPr>
                <w:rFonts w:ascii="Times New Roman" w:hAnsi="Times New Roman" w:cs="Times New Roman"/>
                <w:sz w:val="24"/>
                <w:szCs w:val="24"/>
              </w:rPr>
            </w:pPr>
            <w:r w:rsidRPr="00B21F4C">
              <w:rPr>
                <w:rFonts w:ascii="Times New Roman" w:hAnsi="Times New Roman" w:cs="Times New Roman"/>
                <w:sz w:val="24"/>
                <w:szCs w:val="24"/>
              </w:rPr>
              <w:t>Гипотеза де Бройля о волновых свойствах частиц. Дифракция электронов.</w:t>
            </w:r>
            <w:r>
              <w:rPr>
                <w:rFonts w:ascii="Times New Roman" w:hAnsi="Times New Roman" w:cs="Times New Roman"/>
                <w:sz w:val="24"/>
                <w:szCs w:val="24"/>
              </w:rPr>
              <w:t xml:space="preserve"> Соотношение неопределённостей Гейзенберга.</w:t>
            </w:r>
            <w:r w:rsidRPr="00B21F4C">
              <w:rPr>
                <w:rFonts w:ascii="Times New Roman" w:hAnsi="Times New Roman" w:cs="Times New Roman"/>
                <w:sz w:val="24"/>
                <w:szCs w:val="24"/>
              </w:rPr>
              <w:t xml:space="preserve"> </w:t>
            </w:r>
            <w:r w:rsidRPr="001941A5">
              <w:rPr>
                <w:rFonts w:ascii="Times New Roman" w:hAnsi="Times New Roman" w:cs="Times New Roman"/>
                <w:sz w:val="24"/>
                <w:szCs w:val="24"/>
              </w:rPr>
              <w:t xml:space="preserve">Применимость законов </w:t>
            </w:r>
            <w:r w:rsidRPr="001941A5">
              <w:rPr>
                <w:rFonts w:ascii="Times New Roman" w:hAnsi="Times New Roman" w:cs="Times New Roman"/>
                <w:sz w:val="24"/>
                <w:szCs w:val="24"/>
              </w:rPr>
              <w:lastRenderedPageBreak/>
              <w:t>физики для объяснения природы космических объектов. "Красное смещение" в спектрах галактик.</w:t>
            </w:r>
          </w:p>
          <w:p w:rsidR="001C1A7F" w:rsidRDefault="001C1A7F" w:rsidP="00DB3C39">
            <w:pPr>
              <w:pStyle w:val="ConsPlusNormal"/>
              <w:widowControl/>
              <w:ind w:firstLine="0"/>
              <w:jc w:val="both"/>
              <w:rPr>
                <w:rFonts w:ascii="Times New Roman" w:hAnsi="Times New Roman" w:cs="Times New Roman"/>
                <w:sz w:val="24"/>
                <w:szCs w:val="24"/>
              </w:rPr>
            </w:pPr>
            <w:r w:rsidRPr="001941A5">
              <w:rPr>
                <w:rFonts w:ascii="Times New Roman" w:hAnsi="Times New Roman" w:cs="Times New Roman"/>
                <w:sz w:val="24"/>
                <w:szCs w:val="24"/>
              </w:rPr>
              <w:t>Применимость законов физики для объяснения природы космических объектов. "Красное смещение" в спектрах галактик.</w:t>
            </w:r>
          </w:p>
          <w:p w:rsidR="001C1A7F" w:rsidRPr="00B21F4C" w:rsidRDefault="001C1A7F" w:rsidP="00357451">
            <w:pPr>
              <w:pStyle w:val="ConsPlusNormal"/>
              <w:widowControl/>
              <w:ind w:firstLine="0"/>
              <w:jc w:val="both"/>
              <w:rPr>
                <w:rFonts w:ascii="Times New Roman" w:hAnsi="Times New Roman" w:cs="Times New Roman"/>
                <w:sz w:val="24"/>
                <w:szCs w:val="24"/>
              </w:rPr>
            </w:pPr>
          </w:p>
        </w:tc>
        <w:tc>
          <w:tcPr>
            <w:tcW w:w="1353" w:type="dxa"/>
            <w:shd w:val="clear" w:color="auto" w:fill="FFFFFF"/>
          </w:tcPr>
          <w:p w:rsidR="001C1A7F"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lastRenderedPageBreak/>
              <w:t>1</w:t>
            </w:r>
          </w:p>
        </w:tc>
        <w:tc>
          <w:tcPr>
            <w:tcW w:w="1370"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3F4CCC">
              <w:rPr>
                <w:bCs/>
              </w:rPr>
              <w:t>1,2</w:t>
            </w:r>
          </w:p>
        </w:tc>
      </w:tr>
      <w:tr w:rsidR="001C1A7F" w:rsidRPr="00410B6C" w:rsidTr="006A37EF">
        <w:trPr>
          <w:trHeight w:val="742"/>
        </w:trPr>
        <w:tc>
          <w:tcPr>
            <w:tcW w:w="3948" w:type="dxa"/>
            <w:shd w:val="clear" w:color="auto" w:fill="FFFFFF"/>
          </w:tcPr>
          <w:p w:rsidR="001C1A7F" w:rsidRPr="003F4CCC" w:rsidRDefault="001C1A7F" w:rsidP="006A3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1F4C">
              <w:lastRenderedPageBreak/>
              <w:t>Модели строения атомного ядра.</w:t>
            </w:r>
          </w:p>
        </w:tc>
        <w:tc>
          <w:tcPr>
            <w:tcW w:w="8259" w:type="dxa"/>
            <w:shd w:val="clear" w:color="auto" w:fill="FFFFFF"/>
          </w:tcPr>
          <w:p w:rsidR="001C1A7F" w:rsidRPr="00B21F4C" w:rsidRDefault="001C1A7F" w:rsidP="00B25CD0">
            <w:pPr>
              <w:pStyle w:val="91"/>
              <w:shd w:val="clear" w:color="auto" w:fill="auto"/>
              <w:spacing w:before="0" w:after="173" w:line="276" w:lineRule="auto"/>
              <w:ind w:left="20" w:firstLine="0"/>
              <w:jc w:val="both"/>
            </w:pPr>
            <w:r w:rsidRPr="00B21F4C">
              <w:rPr>
                <w:rFonts w:ascii="Times New Roman" w:hAnsi="Times New Roman" w:cs="Times New Roman"/>
                <w:sz w:val="24"/>
                <w:szCs w:val="24"/>
              </w:rPr>
              <w:t>Модели строения атомного ядра. Ядерные силы. Нуклонная модель ядра. Энергия связи ядра. Ядерные спектры.</w:t>
            </w:r>
            <w:r w:rsidRPr="008F7FBB">
              <w:rPr>
                <w:rFonts w:ascii="Times New Roman" w:hAnsi="Times New Roman" w:cs="Times New Roman"/>
                <w:sz w:val="28"/>
                <w:szCs w:val="28"/>
              </w:rPr>
              <w:t xml:space="preserve"> </w:t>
            </w:r>
          </w:p>
        </w:tc>
        <w:tc>
          <w:tcPr>
            <w:tcW w:w="1353" w:type="dxa"/>
            <w:shd w:val="clear" w:color="auto" w:fill="FFFFFF"/>
          </w:tcPr>
          <w:p w:rsidR="001C1A7F" w:rsidRPr="003F4CCC" w:rsidRDefault="001C1A7F" w:rsidP="00A03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rPr>
            </w:pPr>
            <w:r w:rsidRPr="003F4CCC">
              <w:rPr>
                <w:bCs/>
                <w:color w:val="000000"/>
              </w:rPr>
              <w:t>1,2</w:t>
            </w:r>
          </w:p>
        </w:tc>
      </w:tr>
      <w:tr w:rsidR="001C1A7F" w:rsidRPr="00410B6C" w:rsidTr="00DD4C51">
        <w:trPr>
          <w:trHeight w:val="736"/>
        </w:trPr>
        <w:tc>
          <w:tcPr>
            <w:tcW w:w="3948" w:type="dxa"/>
            <w:shd w:val="clear" w:color="auto" w:fill="FFFFFF"/>
          </w:tcPr>
          <w:p w:rsidR="001C1A7F" w:rsidRPr="006A37EF" w:rsidRDefault="001C1A7F" w:rsidP="006A3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A37EF">
              <w:t>Методы наблюдения и регистрации элементарных частиц.</w:t>
            </w:r>
          </w:p>
        </w:tc>
        <w:tc>
          <w:tcPr>
            <w:tcW w:w="8259" w:type="dxa"/>
            <w:shd w:val="clear" w:color="auto" w:fill="FFFFFF"/>
          </w:tcPr>
          <w:p w:rsidR="001C1A7F" w:rsidRPr="00B25CD0" w:rsidRDefault="001C1A7F" w:rsidP="00B25CD0">
            <w:pPr>
              <w:pStyle w:val="91"/>
              <w:shd w:val="clear" w:color="auto" w:fill="auto"/>
              <w:spacing w:before="0" w:after="173" w:line="276" w:lineRule="auto"/>
              <w:ind w:left="20" w:firstLine="0"/>
              <w:rPr>
                <w:rFonts w:ascii="Times New Roman" w:hAnsi="Times New Roman" w:cs="Times New Roman"/>
                <w:sz w:val="24"/>
                <w:szCs w:val="24"/>
              </w:rPr>
            </w:pPr>
            <w:r w:rsidRPr="00B25CD0">
              <w:rPr>
                <w:rFonts w:ascii="Times New Roman" w:hAnsi="Times New Roman" w:cs="Times New Roman"/>
                <w:sz w:val="24"/>
                <w:szCs w:val="24"/>
              </w:rPr>
              <w:t>Объяснение устройства и принципа действия физических приборов и технических объектов: газоразрядного счетчика, камеры Вильсона, пузырьковой камеры.</w:t>
            </w:r>
          </w:p>
        </w:tc>
        <w:tc>
          <w:tcPr>
            <w:tcW w:w="1353" w:type="dxa"/>
            <w:shd w:val="clear" w:color="auto" w:fill="FFFFFF"/>
          </w:tcPr>
          <w:p w:rsidR="001C1A7F" w:rsidRDefault="001C1A7F" w:rsidP="00A03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rPr>
            </w:pPr>
            <w:r w:rsidRPr="003F4CCC">
              <w:rPr>
                <w:bCs/>
                <w:color w:val="000000"/>
              </w:rPr>
              <w:t>1,2</w:t>
            </w:r>
          </w:p>
        </w:tc>
      </w:tr>
      <w:tr w:rsidR="001C1A7F" w:rsidRPr="00410B6C" w:rsidTr="00DD4C51">
        <w:trPr>
          <w:trHeight w:val="736"/>
        </w:trPr>
        <w:tc>
          <w:tcPr>
            <w:tcW w:w="3948" w:type="dxa"/>
            <w:shd w:val="clear" w:color="auto" w:fill="FFFFFF"/>
          </w:tcPr>
          <w:p w:rsidR="001C1A7F" w:rsidRPr="003F4CCC" w:rsidRDefault="001C1A7F" w:rsidP="006A3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1F4C">
              <w:t>Ядерные реакции.</w:t>
            </w:r>
          </w:p>
        </w:tc>
        <w:tc>
          <w:tcPr>
            <w:tcW w:w="8259" w:type="dxa"/>
            <w:shd w:val="clear" w:color="auto" w:fill="FFFFFF"/>
          </w:tcPr>
          <w:p w:rsidR="001C1A7F" w:rsidRPr="00B21F4C" w:rsidRDefault="001C1A7F" w:rsidP="00B25CD0">
            <w:pPr>
              <w:pStyle w:val="ConsPlusNormal"/>
              <w:widowControl/>
              <w:ind w:firstLine="0"/>
              <w:jc w:val="both"/>
              <w:rPr>
                <w:rFonts w:ascii="Times New Roman" w:hAnsi="Times New Roman" w:cs="Times New Roman"/>
                <w:sz w:val="24"/>
                <w:szCs w:val="24"/>
              </w:rPr>
            </w:pPr>
            <w:r w:rsidRPr="00B21F4C">
              <w:rPr>
                <w:rFonts w:ascii="Times New Roman" w:hAnsi="Times New Roman" w:cs="Times New Roman"/>
                <w:sz w:val="24"/>
                <w:szCs w:val="24"/>
              </w:rPr>
              <w:t xml:space="preserve">Ядерные реакции. Цепная реакция деления ядер. Закон радиоактивного распада. Наблюдение и описание оптических спектров излучения и поглощения, радиоактивности; объяснение этих явлений на основе квантовых представлений о </w:t>
            </w:r>
            <w:r>
              <w:rPr>
                <w:rFonts w:ascii="Times New Roman" w:hAnsi="Times New Roman" w:cs="Times New Roman"/>
                <w:sz w:val="24"/>
                <w:szCs w:val="24"/>
              </w:rPr>
              <w:t>строении атома и атомного ядра.</w:t>
            </w:r>
          </w:p>
        </w:tc>
        <w:tc>
          <w:tcPr>
            <w:tcW w:w="1353" w:type="dxa"/>
            <w:shd w:val="clear" w:color="auto" w:fill="FFFFFF"/>
          </w:tcPr>
          <w:p w:rsidR="001C1A7F" w:rsidRDefault="001C1A7F" w:rsidP="00A03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rPr>
            </w:pPr>
            <w:r w:rsidRPr="003F4CCC">
              <w:rPr>
                <w:bCs/>
                <w:color w:val="000000"/>
              </w:rPr>
              <w:t>1,2</w:t>
            </w:r>
          </w:p>
        </w:tc>
      </w:tr>
      <w:tr w:rsidR="001C1A7F" w:rsidRPr="00410B6C" w:rsidTr="00DD4C51">
        <w:trPr>
          <w:trHeight w:val="736"/>
        </w:trPr>
        <w:tc>
          <w:tcPr>
            <w:tcW w:w="3948" w:type="dxa"/>
            <w:shd w:val="clear" w:color="auto" w:fill="FFFFFF"/>
          </w:tcPr>
          <w:p w:rsidR="001C1A7F" w:rsidRPr="003F4CCC" w:rsidRDefault="001C1A7F"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1F4C">
              <w:t>Ядерные реакции.</w:t>
            </w:r>
          </w:p>
        </w:tc>
        <w:tc>
          <w:tcPr>
            <w:tcW w:w="8259" w:type="dxa"/>
            <w:shd w:val="clear" w:color="auto" w:fill="FFFFFF"/>
          </w:tcPr>
          <w:p w:rsidR="001C1A7F" w:rsidRPr="00B21F4C" w:rsidRDefault="001C1A7F" w:rsidP="006A37EF">
            <w:pPr>
              <w:pStyle w:val="91"/>
              <w:shd w:val="clear" w:color="auto" w:fill="auto"/>
              <w:spacing w:before="0" w:after="173" w:line="276" w:lineRule="auto"/>
              <w:ind w:firstLine="0"/>
              <w:rPr>
                <w:rFonts w:ascii="Times New Roman" w:hAnsi="Times New Roman" w:cs="Times New Roman"/>
                <w:sz w:val="24"/>
                <w:szCs w:val="24"/>
              </w:rPr>
            </w:pPr>
            <w:r>
              <w:rPr>
                <w:rFonts w:ascii="Times New Roman" w:hAnsi="Times New Roman" w:cs="Times New Roman"/>
                <w:sz w:val="24"/>
                <w:szCs w:val="24"/>
              </w:rPr>
              <w:t>Ядерная энергетика. Термоядерный синтез.</w:t>
            </w:r>
            <w:r w:rsidRPr="00357451">
              <w:rPr>
                <w:rFonts w:ascii="Times New Roman" w:hAnsi="Times New Roman" w:cs="Times New Roman"/>
                <w:sz w:val="24"/>
                <w:szCs w:val="24"/>
              </w:rPr>
              <w:t xml:space="preserve"> Солнечная система. Звезды и источники их энергии. Современные представления о происхождении и эволюции Солнца и звезд.</w:t>
            </w:r>
          </w:p>
        </w:tc>
        <w:tc>
          <w:tcPr>
            <w:tcW w:w="1353" w:type="dxa"/>
            <w:shd w:val="clear" w:color="auto" w:fill="FFFFFF"/>
          </w:tcPr>
          <w:p w:rsidR="001C1A7F" w:rsidRDefault="001C1A7F" w:rsidP="00A03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rPr>
            </w:pPr>
            <w:r w:rsidRPr="003F4CCC">
              <w:rPr>
                <w:bCs/>
                <w:color w:val="000000"/>
              </w:rPr>
              <w:t>1,2</w:t>
            </w:r>
          </w:p>
        </w:tc>
      </w:tr>
      <w:tr w:rsidR="001C1A7F" w:rsidRPr="00410B6C" w:rsidTr="00DD4C51">
        <w:trPr>
          <w:trHeight w:val="736"/>
        </w:trPr>
        <w:tc>
          <w:tcPr>
            <w:tcW w:w="3948" w:type="dxa"/>
            <w:shd w:val="clear" w:color="auto" w:fill="FFFFFF"/>
          </w:tcPr>
          <w:p w:rsidR="001C1A7F" w:rsidRPr="003F4CCC" w:rsidRDefault="001C1A7F"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Ядерная энергетика.</w:t>
            </w:r>
          </w:p>
        </w:tc>
        <w:tc>
          <w:tcPr>
            <w:tcW w:w="8259" w:type="dxa"/>
            <w:shd w:val="clear" w:color="auto" w:fill="FFFFFF"/>
          </w:tcPr>
          <w:p w:rsidR="001C1A7F" w:rsidRPr="00B21F4C" w:rsidRDefault="001C1A7F" w:rsidP="00B25CD0">
            <w:pPr>
              <w:pStyle w:val="91"/>
              <w:shd w:val="clear" w:color="auto" w:fill="auto"/>
              <w:spacing w:before="0" w:after="173" w:line="276" w:lineRule="auto"/>
              <w:ind w:firstLine="0"/>
              <w:jc w:val="both"/>
              <w:rPr>
                <w:rFonts w:ascii="Times New Roman" w:hAnsi="Times New Roman" w:cs="Times New Roman"/>
                <w:sz w:val="24"/>
                <w:szCs w:val="24"/>
              </w:rPr>
            </w:pPr>
            <w:r>
              <w:rPr>
                <w:rFonts w:ascii="Times New Roman" w:hAnsi="Times New Roman" w:cs="Times New Roman"/>
                <w:sz w:val="24"/>
                <w:szCs w:val="24"/>
              </w:rPr>
              <w:t>Ядерная энергетика.</w:t>
            </w:r>
          </w:p>
        </w:tc>
        <w:tc>
          <w:tcPr>
            <w:tcW w:w="1353" w:type="dxa"/>
            <w:shd w:val="clear" w:color="auto" w:fill="FFFFFF"/>
          </w:tcPr>
          <w:p w:rsidR="001C1A7F" w:rsidRDefault="001C1A7F" w:rsidP="00A03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rPr>
            </w:pPr>
            <w:r w:rsidRPr="003F4CCC">
              <w:rPr>
                <w:bCs/>
                <w:color w:val="000000"/>
              </w:rPr>
              <w:t>1,2</w:t>
            </w:r>
          </w:p>
        </w:tc>
      </w:tr>
      <w:tr w:rsidR="001C1A7F" w:rsidRPr="00410B6C" w:rsidTr="00DD4C51">
        <w:trPr>
          <w:trHeight w:val="736"/>
        </w:trPr>
        <w:tc>
          <w:tcPr>
            <w:tcW w:w="3948" w:type="dxa"/>
            <w:shd w:val="clear" w:color="auto" w:fill="FFFFFF"/>
          </w:tcPr>
          <w:p w:rsidR="001C1A7F" w:rsidRPr="003F4CCC" w:rsidRDefault="001C1A7F"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1F4C">
              <w:t>Радиоактивность.</w:t>
            </w:r>
          </w:p>
        </w:tc>
        <w:tc>
          <w:tcPr>
            <w:tcW w:w="8259" w:type="dxa"/>
            <w:shd w:val="clear" w:color="auto" w:fill="FFFFFF"/>
          </w:tcPr>
          <w:p w:rsidR="001C1A7F" w:rsidRPr="00B21F4C" w:rsidRDefault="001C1A7F" w:rsidP="00B25CD0">
            <w:pPr>
              <w:pStyle w:val="91"/>
              <w:shd w:val="clear" w:color="auto" w:fill="auto"/>
              <w:spacing w:before="0" w:after="173" w:line="276" w:lineRule="auto"/>
              <w:ind w:firstLine="0"/>
              <w:jc w:val="both"/>
              <w:rPr>
                <w:rFonts w:ascii="Times New Roman" w:hAnsi="Times New Roman" w:cs="Times New Roman"/>
                <w:sz w:val="24"/>
                <w:szCs w:val="24"/>
              </w:rPr>
            </w:pPr>
            <w:r w:rsidRPr="00B21F4C">
              <w:rPr>
                <w:rFonts w:ascii="Times New Roman" w:hAnsi="Times New Roman" w:cs="Times New Roman"/>
                <w:sz w:val="24"/>
                <w:szCs w:val="24"/>
              </w:rPr>
              <w:t xml:space="preserve">Радиоактивность. </w:t>
            </w:r>
            <w:r>
              <w:rPr>
                <w:rFonts w:ascii="Times New Roman" w:hAnsi="Times New Roman" w:cs="Times New Roman"/>
                <w:sz w:val="24"/>
                <w:szCs w:val="24"/>
              </w:rPr>
              <w:t>Дозиметрия</w:t>
            </w:r>
            <w:r w:rsidRPr="00B21F4C">
              <w:rPr>
                <w:rFonts w:ascii="Times New Roman" w:hAnsi="Times New Roman" w:cs="Times New Roman"/>
                <w:sz w:val="24"/>
                <w:szCs w:val="24"/>
              </w:rPr>
              <w:t>.</w:t>
            </w:r>
          </w:p>
        </w:tc>
        <w:tc>
          <w:tcPr>
            <w:tcW w:w="1353" w:type="dxa"/>
            <w:shd w:val="clear" w:color="auto" w:fill="FFFFFF"/>
          </w:tcPr>
          <w:p w:rsidR="001C1A7F" w:rsidRDefault="001C1A7F" w:rsidP="00A03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rPr>
            </w:pPr>
            <w:r w:rsidRPr="003F4CCC">
              <w:rPr>
                <w:bCs/>
                <w:color w:val="000000"/>
              </w:rPr>
              <w:t>1,2</w:t>
            </w:r>
          </w:p>
        </w:tc>
      </w:tr>
      <w:tr w:rsidR="001C1A7F" w:rsidRPr="00410B6C" w:rsidTr="00DD4C51">
        <w:trPr>
          <w:trHeight w:val="736"/>
        </w:trPr>
        <w:tc>
          <w:tcPr>
            <w:tcW w:w="3948" w:type="dxa"/>
            <w:shd w:val="clear" w:color="auto" w:fill="FFFFFF"/>
          </w:tcPr>
          <w:p w:rsidR="001C1A7F" w:rsidRPr="003F4CCC" w:rsidRDefault="001C1A7F"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Элементарные частицы.</w:t>
            </w:r>
          </w:p>
        </w:tc>
        <w:tc>
          <w:tcPr>
            <w:tcW w:w="8259" w:type="dxa"/>
            <w:shd w:val="clear" w:color="auto" w:fill="FFFFFF"/>
          </w:tcPr>
          <w:p w:rsidR="001C1A7F" w:rsidRPr="00B21F4C" w:rsidRDefault="001C1A7F" w:rsidP="00B25CD0">
            <w:pPr>
              <w:pStyle w:val="91"/>
              <w:shd w:val="clear" w:color="auto" w:fill="auto"/>
              <w:spacing w:before="0" w:after="173" w:line="276" w:lineRule="auto"/>
              <w:ind w:left="20" w:firstLine="0"/>
              <w:jc w:val="both"/>
              <w:rPr>
                <w:rFonts w:ascii="Times New Roman" w:hAnsi="Times New Roman" w:cs="Times New Roman"/>
                <w:sz w:val="24"/>
                <w:szCs w:val="24"/>
              </w:rPr>
            </w:pPr>
            <w:r>
              <w:rPr>
                <w:rFonts w:ascii="Times New Roman" w:hAnsi="Times New Roman" w:cs="Times New Roman"/>
                <w:sz w:val="24"/>
                <w:szCs w:val="24"/>
              </w:rPr>
              <w:t xml:space="preserve">Статистический характер процессов в микромире. Элементарные частицы. Фундаментальные взаимодействия. </w:t>
            </w:r>
          </w:p>
        </w:tc>
        <w:tc>
          <w:tcPr>
            <w:tcW w:w="1353" w:type="dxa"/>
            <w:shd w:val="clear" w:color="auto" w:fill="FFFFFF"/>
          </w:tcPr>
          <w:p w:rsidR="001C1A7F" w:rsidRDefault="001C1A7F" w:rsidP="00A03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rPr>
            </w:pPr>
            <w:r w:rsidRPr="003F4CCC">
              <w:rPr>
                <w:bCs/>
                <w:color w:val="000000"/>
              </w:rPr>
              <w:t>1,2</w:t>
            </w:r>
          </w:p>
        </w:tc>
      </w:tr>
      <w:tr w:rsidR="001C1A7F" w:rsidRPr="00410B6C" w:rsidTr="00DD4C51">
        <w:trPr>
          <w:trHeight w:val="736"/>
        </w:trPr>
        <w:tc>
          <w:tcPr>
            <w:tcW w:w="3948" w:type="dxa"/>
            <w:shd w:val="clear" w:color="auto" w:fill="FFFFFF"/>
          </w:tcPr>
          <w:p w:rsidR="001C1A7F" w:rsidRPr="003F4CCC" w:rsidRDefault="001C1A7F" w:rsidP="00016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 xml:space="preserve">Законы сохранения в </w:t>
            </w:r>
            <w:r w:rsidRPr="00357451">
              <w:t>микромире.</w:t>
            </w:r>
          </w:p>
        </w:tc>
        <w:tc>
          <w:tcPr>
            <w:tcW w:w="8259" w:type="dxa"/>
            <w:shd w:val="clear" w:color="auto" w:fill="FFFFFF"/>
          </w:tcPr>
          <w:p w:rsidR="001C1A7F" w:rsidRPr="00B25CD0" w:rsidRDefault="001C1A7F" w:rsidP="00B25CD0">
            <w:pPr>
              <w:pStyle w:val="91"/>
              <w:shd w:val="clear" w:color="auto" w:fill="auto"/>
              <w:spacing w:before="0" w:after="173" w:line="276" w:lineRule="auto"/>
              <w:ind w:left="20" w:firstLine="0"/>
              <w:jc w:val="both"/>
              <w:rPr>
                <w:rFonts w:ascii="Times New Roman" w:hAnsi="Times New Roman" w:cs="Times New Roman"/>
                <w:sz w:val="28"/>
                <w:szCs w:val="28"/>
              </w:rPr>
            </w:pPr>
            <w:r w:rsidRPr="009D3E57">
              <w:rPr>
                <w:rFonts w:ascii="Times New Roman" w:hAnsi="Times New Roman" w:cs="Times New Roman"/>
                <w:sz w:val="24"/>
                <w:szCs w:val="24"/>
              </w:rPr>
              <w:t>Строение Вселенной.</w:t>
            </w:r>
            <w:r>
              <w:rPr>
                <w:rFonts w:ascii="Times New Roman" w:hAnsi="Times New Roman" w:cs="Times New Roman"/>
                <w:sz w:val="28"/>
                <w:szCs w:val="28"/>
              </w:rPr>
              <w:t xml:space="preserve"> </w:t>
            </w:r>
            <w:r>
              <w:rPr>
                <w:rFonts w:ascii="Times New Roman" w:hAnsi="Times New Roman" w:cs="Times New Roman"/>
                <w:sz w:val="24"/>
                <w:szCs w:val="24"/>
              </w:rPr>
              <w:t xml:space="preserve">Законы сохранения в </w:t>
            </w:r>
            <w:r w:rsidRPr="00357451">
              <w:rPr>
                <w:rFonts w:ascii="Times New Roman" w:hAnsi="Times New Roman" w:cs="Times New Roman"/>
                <w:sz w:val="24"/>
                <w:szCs w:val="24"/>
              </w:rPr>
              <w:t>микромире. Наша Галактика. Другие галактики. Пространственные масштабы наблюдаемой Вселенной. Современные взгляды на строение и эволюцию Вселенной.</w:t>
            </w:r>
          </w:p>
        </w:tc>
        <w:tc>
          <w:tcPr>
            <w:tcW w:w="1353" w:type="dxa"/>
            <w:shd w:val="clear" w:color="auto" w:fill="FFFFFF"/>
          </w:tcPr>
          <w:p w:rsidR="001C1A7F" w:rsidRDefault="001C1A7F" w:rsidP="00A03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370" w:type="dxa"/>
            <w:shd w:val="clear" w:color="auto" w:fill="FFFFFF"/>
          </w:tcPr>
          <w:p w:rsidR="001C1A7F" w:rsidRPr="003F4CCC"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rPr>
            </w:pPr>
            <w:r w:rsidRPr="003F4CCC">
              <w:rPr>
                <w:bCs/>
                <w:color w:val="000000"/>
              </w:rPr>
              <w:t>1,2</w:t>
            </w:r>
          </w:p>
        </w:tc>
      </w:tr>
      <w:tr w:rsidR="001C1A7F" w:rsidRPr="00410B6C" w:rsidTr="00B2094D">
        <w:trPr>
          <w:trHeight w:val="736"/>
        </w:trPr>
        <w:tc>
          <w:tcPr>
            <w:tcW w:w="12207" w:type="dxa"/>
            <w:gridSpan w:val="2"/>
            <w:shd w:val="clear" w:color="auto" w:fill="FFFFFF"/>
          </w:tcPr>
          <w:p w:rsidR="001C1A7F" w:rsidRPr="000D6608"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i/>
              </w:rPr>
            </w:pPr>
            <w:r>
              <w:rPr>
                <w:rFonts w:eastAsia="Calibri"/>
                <w:b/>
                <w:bCs/>
                <w:i/>
              </w:rPr>
              <w:t>Внеаудиторная самостоятельная работа</w:t>
            </w:r>
          </w:p>
        </w:tc>
        <w:tc>
          <w:tcPr>
            <w:tcW w:w="1353" w:type="dxa"/>
            <w:shd w:val="clear" w:color="auto" w:fill="FFFFFF"/>
          </w:tcPr>
          <w:p w:rsidR="001C1A7F" w:rsidRPr="002971A4" w:rsidRDefault="001C1A7F" w:rsidP="001C1A7F">
            <w:pPr>
              <w:jc w:val="center"/>
              <w:rPr>
                <w:b/>
                <w:bCs/>
                <w:i/>
              </w:rPr>
            </w:pPr>
            <w:r>
              <w:rPr>
                <w:b/>
                <w:bCs/>
                <w:i/>
              </w:rPr>
              <w:t>16</w:t>
            </w:r>
          </w:p>
        </w:tc>
        <w:tc>
          <w:tcPr>
            <w:tcW w:w="1370" w:type="dxa"/>
            <w:shd w:val="clear" w:color="auto" w:fill="FFFFFF"/>
          </w:tcPr>
          <w:p w:rsidR="001C1A7F" w:rsidRPr="00410B6C"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1C1A7F" w:rsidRPr="00410B6C" w:rsidTr="007F04C3">
        <w:trPr>
          <w:trHeight w:val="736"/>
        </w:trPr>
        <w:tc>
          <w:tcPr>
            <w:tcW w:w="12207" w:type="dxa"/>
            <w:gridSpan w:val="2"/>
            <w:shd w:val="clear" w:color="auto" w:fill="FFFFFF"/>
          </w:tcPr>
          <w:p w:rsidR="001C1A7F" w:rsidRPr="00536D71" w:rsidRDefault="001C1A7F" w:rsidP="001C1A7F">
            <w:pPr>
              <w:rPr>
                <w:bCs/>
              </w:rPr>
            </w:pPr>
            <w:r w:rsidRPr="00536D71">
              <w:lastRenderedPageBreak/>
              <w:t>Подготовка сообщени</w:t>
            </w:r>
            <w:r>
              <w:t>й</w:t>
            </w:r>
            <w:r w:rsidRPr="00536D71">
              <w:t xml:space="preserve"> «Ультрафиолетовая катастрофа»</w:t>
            </w:r>
            <w:r>
              <w:t>, «</w:t>
            </w:r>
            <w:proofErr w:type="spellStart"/>
            <w:r w:rsidRPr="003B1F75">
              <w:t>Э.Резерфорд</w:t>
            </w:r>
            <w:proofErr w:type="spellEnd"/>
            <w:r>
              <w:t xml:space="preserve">, </w:t>
            </w:r>
            <w:proofErr w:type="spellStart"/>
            <w:r w:rsidRPr="003B1F75">
              <w:t>А.Г.Столетов</w:t>
            </w:r>
            <w:proofErr w:type="spellEnd"/>
            <w:r>
              <w:t xml:space="preserve">, </w:t>
            </w:r>
            <w:proofErr w:type="spellStart"/>
            <w:r w:rsidRPr="003B1F75">
              <w:t>У.Томсон</w:t>
            </w:r>
            <w:proofErr w:type="spellEnd"/>
            <w:r>
              <w:t>»</w:t>
            </w:r>
          </w:p>
        </w:tc>
        <w:tc>
          <w:tcPr>
            <w:tcW w:w="1353" w:type="dxa"/>
            <w:shd w:val="clear" w:color="auto" w:fill="FFFFFF"/>
          </w:tcPr>
          <w:p w:rsidR="001C1A7F" w:rsidRPr="00536D71" w:rsidRDefault="001C1A7F" w:rsidP="009A7AFC">
            <w:pPr>
              <w:jc w:val="center"/>
              <w:rPr>
                <w:bCs/>
              </w:rPr>
            </w:pPr>
            <w:r>
              <w:rPr>
                <w:bCs/>
              </w:rPr>
              <w:t>2</w:t>
            </w:r>
          </w:p>
        </w:tc>
        <w:tc>
          <w:tcPr>
            <w:tcW w:w="1370" w:type="dxa"/>
            <w:shd w:val="clear" w:color="auto" w:fill="FFFFFF"/>
          </w:tcPr>
          <w:p w:rsidR="001C1A7F" w:rsidRPr="00410B6C"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1C1A7F" w:rsidRPr="00410B6C" w:rsidTr="00527622">
        <w:trPr>
          <w:trHeight w:val="736"/>
        </w:trPr>
        <w:tc>
          <w:tcPr>
            <w:tcW w:w="12207" w:type="dxa"/>
            <w:gridSpan w:val="2"/>
            <w:shd w:val="clear" w:color="auto" w:fill="FFFFFF"/>
          </w:tcPr>
          <w:p w:rsidR="001C1A7F" w:rsidRPr="00536D71" w:rsidRDefault="001C1A7F" w:rsidP="001C1A7F">
            <w:pPr>
              <w:rPr>
                <w:bCs/>
              </w:rPr>
            </w:pPr>
            <w:r>
              <w:t xml:space="preserve">Составление </w:t>
            </w:r>
            <w:r w:rsidRPr="00F86F32">
              <w:t xml:space="preserve"> конспекта урока по теме </w:t>
            </w:r>
            <w:r>
              <w:t>«</w:t>
            </w:r>
            <w:r w:rsidRPr="005006CE">
              <w:t>Соотношение неопределённостей Гейзенберга. Спонтанное и вынужденное излучение света. Статистический характер процессов в микромире</w:t>
            </w:r>
            <w:r>
              <w:t xml:space="preserve">», </w:t>
            </w:r>
            <w:r w:rsidRPr="005006CE">
              <w:t>«Элементарные частицы. Фундаментальные взаимодействия. Законы сохранения в микромире»</w:t>
            </w:r>
          </w:p>
        </w:tc>
        <w:tc>
          <w:tcPr>
            <w:tcW w:w="1353" w:type="dxa"/>
            <w:shd w:val="clear" w:color="auto" w:fill="FFFFFF"/>
          </w:tcPr>
          <w:p w:rsidR="001C1A7F" w:rsidRPr="00536D71" w:rsidRDefault="001C1A7F" w:rsidP="009A7AFC">
            <w:pPr>
              <w:jc w:val="center"/>
              <w:rPr>
                <w:bCs/>
              </w:rPr>
            </w:pPr>
            <w:r>
              <w:rPr>
                <w:bCs/>
              </w:rPr>
              <w:t>4</w:t>
            </w:r>
          </w:p>
        </w:tc>
        <w:tc>
          <w:tcPr>
            <w:tcW w:w="1370" w:type="dxa"/>
            <w:shd w:val="clear" w:color="auto" w:fill="FFFFFF"/>
          </w:tcPr>
          <w:p w:rsidR="001C1A7F"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1C1A7F" w:rsidRPr="00410B6C" w:rsidTr="002122D5">
        <w:trPr>
          <w:trHeight w:val="736"/>
        </w:trPr>
        <w:tc>
          <w:tcPr>
            <w:tcW w:w="12207" w:type="dxa"/>
            <w:gridSpan w:val="2"/>
            <w:shd w:val="clear" w:color="auto" w:fill="FFFFFF"/>
          </w:tcPr>
          <w:p w:rsidR="001C1A7F" w:rsidRPr="00536D71" w:rsidRDefault="001C1A7F" w:rsidP="001C1A7F">
            <w:pPr>
              <w:rPr>
                <w:bCs/>
              </w:rPr>
            </w:pPr>
            <w:r w:rsidRPr="00424787">
              <w:t>Решение задач</w:t>
            </w:r>
            <w:r>
              <w:t xml:space="preserve"> по теме «Фотоэффект», «Фотоны», «Ядерные реакции»</w:t>
            </w:r>
          </w:p>
        </w:tc>
        <w:tc>
          <w:tcPr>
            <w:tcW w:w="1353" w:type="dxa"/>
            <w:shd w:val="clear" w:color="auto" w:fill="FFFFFF"/>
          </w:tcPr>
          <w:p w:rsidR="001C1A7F" w:rsidRPr="00536D71" w:rsidRDefault="001C1A7F" w:rsidP="009A7AFC">
            <w:pPr>
              <w:jc w:val="center"/>
              <w:rPr>
                <w:bCs/>
              </w:rPr>
            </w:pPr>
            <w:r>
              <w:rPr>
                <w:bCs/>
              </w:rPr>
              <w:t>3</w:t>
            </w:r>
          </w:p>
        </w:tc>
        <w:tc>
          <w:tcPr>
            <w:tcW w:w="1370" w:type="dxa"/>
            <w:shd w:val="clear" w:color="auto" w:fill="FFFFFF"/>
          </w:tcPr>
          <w:p w:rsidR="001C1A7F"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1C1A7F" w:rsidRPr="00410B6C" w:rsidTr="00085FBB">
        <w:trPr>
          <w:trHeight w:val="736"/>
        </w:trPr>
        <w:tc>
          <w:tcPr>
            <w:tcW w:w="12207" w:type="dxa"/>
            <w:gridSpan w:val="2"/>
            <w:shd w:val="clear" w:color="auto" w:fill="FFFFFF"/>
          </w:tcPr>
          <w:p w:rsidR="001C1A7F" w:rsidRPr="00536D71" w:rsidRDefault="001C1A7F" w:rsidP="001C1A7F">
            <w:pPr>
              <w:rPr>
                <w:bCs/>
              </w:rPr>
            </w:pPr>
            <w:r>
              <w:t>Подготовить вопросы к семинару «</w:t>
            </w:r>
            <w:r w:rsidRPr="0004339B">
              <w:t>Принцип действия и использование лазера</w:t>
            </w:r>
            <w:r>
              <w:t>»</w:t>
            </w:r>
          </w:p>
        </w:tc>
        <w:tc>
          <w:tcPr>
            <w:tcW w:w="1353" w:type="dxa"/>
            <w:shd w:val="clear" w:color="auto" w:fill="FFFFFF"/>
          </w:tcPr>
          <w:p w:rsidR="001C1A7F" w:rsidRPr="00536D71" w:rsidRDefault="001C1A7F" w:rsidP="009A7AFC">
            <w:pPr>
              <w:jc w:val="center"/>
              <w:rPr>
                <w:bCs/>
              </w:rPr>
            </w:pPr>
            <w:r>
              <w:rPr>
                <w:bCs/>
              </w:rPr>
              <w:t>1</w:t>
            </w:r>
          </w:p>
        </w:tc>
        <w:tc>
          <w:tcPr>
            <w:tcW w:w="1370" w:type="dxa"/>
            <w:shd w:val="clear" w:color="auto" w:fill="FFFFFF"/>
          </w:tcPr>
          <w:p w:rsidR="001C1A7F"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1C1A7F" w:rsidRPr="00410B6C" w:rsidTr="00CD163E">
        <w:trPr>
          <w:trHeight w:val="736"/>
        </w:trPr>
        <w:tc>
          <w:tcPr>
            <w:tcW w:w="12207" w:type="dxa"/>
            <w:gridSpan w:val="2"/>
            <w:shd w:val="clear" w:color="auto" w:fill="FFFFFF"/>
          </w:tcPr>
          <w:p w:rsidR="001C1A7F" w:rsidRPr="00536D71" w:rsidRDefault="001C1A7F" w:rsidP="001C1A7F">
            <w:pPr>
              <w:rPr>
                <w:bCs/>
              </w:rPr>
            </w:pPr>
            <w:r>
              <w:t>Составление кроссворда «Световые кванты»</w:t>
            </w:r>
          </w:p>
        </w:tc>
        <w:tc>
          <w:tcPr>
            <w:tcW w:w="1353" w:type="dxa"/>
            <w:shd w:val="clear" w:color="auto" w:fill="FFFFFF"/>
          </w:tcPr>
          <w:p w:rsidR="001C1A7F" w:rsidRPr="00536D71" w:rsidRDefault="001C1A7F" w:rsidP="009A7AFC">
            <w:pPr>
              <w:jc w:val="center"/>
              <w:rPr>
                <w:bCs/>
              </w:rPr>
            </w:pPr>
            <w:r>
              <w:rPr>
                <w:bCs/>
              </w:rPr>
              <w:t>1</w:t>
            </w:r>
          </w:p>
        </w:tc>
        <w:tc>
          <w:tcPr>
            <w:tcW w:w="1370" w:type="dxa"/>
            <w:shd w:val="clear" w:color="auto" w:fill="FFFFFF"/>
          </w:tcPr>
          <w:p w:rsidR="001C1A7F"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1C1A7F" w:rsidRPr="00410B6C" w:rsidTr="00F05015">
        <w:trPr>
          <w:trHeight w:val="736"/>
        </w:trPr>
        <w:tc>
          <w:tcPr>
            <w:tcW w:w="12207" w:type="dxa"/>
            <w:gridSpan w:val="2"/>
            <w:shd w:val="clear" w:color="auto" w:fill="FFFFFF"/>
          </w:tcPr>
          <w:p w:rsidR="001C1A7F" w:rsidRPr="003B1F75" w:rsidRDefault="001C1A7F" w:rsidP="005B65C0">
            <w:r>
              <w:t>Подготовка сообщений «</w:t>
            </w:r>
            <w:r w:rsidRPr="003B1F75">
              <w:t>Млечный пут</w:t>
            </w:r>
            <w:proofErr w:type="gramStart"/>
            <w:r w:rsidRPr="003B1F75">
              <w:t>ь</w:t>
            </w:r>
            <w:r w:rsidR="005B65C0">
              <w:t>-</w:t>
            </w:r>
            <w:proofErr w:type="gramEnd"/>
            <w:r w:rsidR="005B65C0">
              <w:t xml:space="preserve"> наша </w:t>
            </w:r>
            <w:r w:rsidRPr="003B1F75">
              <w:t>Галактика</w:t>
            </w:r>
            <w:r>
              <w:t>», «</w:t>
            </w:r>
            <w:r w:rsidRPr="003B1F75">
              <w:t>Движение звёзд в Галактике</w:t>
            </w:r>
            <w:r>
              <w:t>», «</w:t>
            </w:r>
            <w:r w:rsidRPr="003B1F75">
              <w:t>Движение Солнечной системы</w:t>
            </w:r>
            <w:r>
              <w:t>», «</w:t>
            </w:r>
            <w:r w:rsidRPr="003B1F75">
              <w:t>Вращение Галактики</w:t>
            </w:r>
            <w:r>
              <w:t>», «</w:t>
            </w:r>
            <w:r w:rsidRPr="003B1F75">
              <w:t>Нейтральный водород и молекулярный газ</w:t>
            </w:r>
            <w:r>
              <w:t>»</w:t>
            </w:r>
          </w:p>
        </w:tc>
        <w:tc>
          <w:tcPr>
            <w:tcW w:w="1353" w:type="dxa"/>
            <w:shd w:val="clear" w:color="auto" w:fill="FFFFFF"/>
          </w:tcPr>
          <w:p w:rsidR="001C1A7F" w:rsidRPr="003B1F75" w:rsidRDefault="001C1A7F" w:rsidP="009A7AFC">
            <w:pPr>
              <w:jc w:val="center"/>
            </w:pPr>
            <w:r>
              <w:t>5</w:t>
            </w:r>
          </w:p>
        </w:tc>
        <w:tc>
          <w:tcPr>
            <w:tcW w:w="1370" w:type="dxa"/>
            <w:shd w:val="clear" w:color="auto" w:fill="FFFFFF"/>
          </w:tcPr>
          <w:p w:rsidR="001C1A7F" w:rsidRPr="00162670" w:rsidRDefault="001C1A7F" w:rsidP="009A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1C1A7F" w:rsidRPr="00410B6C" w:rsidTr="00D4549A">
        <w:trPr>
          <w:trHeight w:val="830"/>
        </w:trPr>
        <w:tc>
          <w:tcPr>
            <w:tcW w:w="12207" w:type="dxa"/>
            <w:gridSpan w:val="2"/>
            <w:shd w:val="clear" w:color="auto" w:fill="FFFFFF"/>
          </w:tcPr>
          <w:p w:rsidR="001C1A7F" w:rsidRPr="000D6608"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rPr>
            </w:pPr>
            <w:r>
              <w:rPr>
                <w:rFonts w:eastAsia="Calibri"/>
                <w:b/>
                <w:bCs/>
              </w:rPr>
              <w:t>Итого по предмету</w:t>
            </w:r>
          </w:p>
        </w:tc>
        <w:tc>
          <w:tcPr>
            <w:tcW w:w="1353" w:type="dxa"/>
            <w:shd w:val="clear" w:color="auto" w:fill="FFFFFF"/>
          </w:tcPr>
          <w:p w:rsidR="001C1A7F" w:rsidRPr="000D6608" w:rsidRDefault="005B65C0" w:rsidP="00CD6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219</w:t>
            </w:r>
          </w:p>
        </w:tc>
        <w:tc>
          <w:tcPr>
            <w:tcW w:w="1370" w:type="dxa"/>
            <w:shd w:val="clear" w:color="auto" w:fill="FFFFFF"/>
          </w:tcPr>
          <w:p w:rsidR="001C1A7F" w:rsidRDefault="001C1A7F"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bl>
    <w:p w:rsidR="00465C91" w:rsidRDefault="00465C91"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p>
    <w:p w:rsidR="00465C91" w:rsidRDefault="00465C91"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p>
    <w:p w:rsidR="00D4549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p>
    <w:p w:rsidR="00D4549A" w:rsidRPr="005C1794"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D4549A" w:rsidRPr="005C1794">
          <w:pgSz w:w="16840" w:h="11907" w:orient="landscape"/>
          <w:pgMar w:top="851" w:right="1134" w:bottom="851" w:left="992" w:header="709" w:footer="709" w:gutter="0"/>
          <w:cols w:space="720"/>
        </w:sectPr>
      </w:pPr>
    </w:p>
    <w:p w:rsidR="008965B3" w:rsidRDefault="008965B3" w:rsidP="008965B3">
      <w:bookmarkStart w:id="0" w:name="_GoBack"/>
      <w:r>
        <w:rPr>
          <w:b/>
        </w:rPr>
        <w:lastRenderedPageBreak/>
        <w:t>2.</w:t>
      </w:r>
      <w:r w:rsidR="00426688" w:rsidRPr="00D30F2E">
        <w:rPr>
          <w:b/>
        </w:rPr>
        <w:t xml:space="preserve">3. </w:t>
      </w:r>
      <w:r>
        <w:t xml:space="preserve">Домашнее задание </w:t>
      </w:r>
      <w:proofErr w:type="gramStart"/>
      <w:r>
        <w:t>обучающимся</w:t>
      </w:r>
      <w:proofErr w:type="gramEnd"/>
      <w:r>
        <w:t xml:space="preserve"> прописывается в технологической карте занятия, носит творческий характер, направлено на закрепление материала, изученного в ходе учебного занятия. Основными видами домашнего задания являются самостоятельное изучение теоретического материала по учебникам и конспектоам, выполнение различных письменных упражнений, практических работ, написание сочинений, составление схем, таблиц, кластеров.</w:t>
      </w:r>
    </w:p>
    <w:bookmarkEnd w:id="0"/>
    <w:p w:rsidR="00426688" w:rsidRPr="00D30F2E" w:rsidRDefault="008965B3" w:rsidP="008965B3">
      <w:pPr>
        <w:jc w:val="both"/>
        <w:rPr>
          <w:b/>
        </w:rPr>
      </w:pPr>
      <w:r>
        <w:rPr>
          <w:b/>
        </w:rPr>
        <w:t>2.4.</w:t>
      </w:r>
      <w:r w:rsidR="00426688" w:rsidRPr="00D30F2E">
        <w:rPr>
          <w:b/>
        </w:rPr>
        <w:t xml:space="preserve">В результате изучения учебной дисциплины «Физика» </w:t>
      </w:r>
      <w:proofErr w:type="gramStart"/>
      <w:r w:rsidR="00426688" w:rsidRPr="00D30F2E">
        <w:rPr>
          <w:b/>
        </w:rPr>
        <w:t>обучающийся</w:t>
      </w:r>
      <w:proofErr w:type="gramEnd"/>
      <w:r w:rsidR="00426688" w:rsidRPr="00D30F2E">
        <w:rPr>
          <w:b/>
        </w:rPr>
        <w:t xml:space="preserve"> должензнать/понимать:</w:t>
      </w:r>
    </w:p>
    <w:p w:rsidR="00426688" w:rsidRPr="008C66A8" w:rsidRDefault="00426688" w:rsidP="00426688">
      <w:pPr>
        <w:pStyle w:val="ConsPlusNormal"/>
        <w:widowControl/>
        <w:ind w:firstLine="540"/>
        <w:jc w:val="both"/>
        <w:rPr>
          <w:rFonts w:ascii="Times New Roman" w:hAnsi="Times New Roman" w:cs="Times New Roman"/>
          <w:sz w:val="24"/>
          <w:szCs w:val="24"/>
        </w:rPr>
      </w:pPr>
      <w:proofErr w:type="gramStart"/>
      <w:r w:rsidRPr="008C66A8">
        <w:rPr>
          <w:rFonts w:ascii="Times New Roman" w:hAnsi="Times New Roman" w:cs="Times New Roman"/>
          <w:sz w:val="24"/>
          <w:szCs w:val="24"/>
        </w:rPr>
        <w:t>З.1.  смысл понятий: физическое явление, физическая величина, модель, гипотеза, принцип, постулат, теория, пространство, время, инерциальная система отсчета, материальная точка, вещество, взаимодействие, идеальный газ,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w:t>
      </w:r>
      <w:proofErr w:type="gramEnd"/>
    </w:p>
    <w:p w:rsidR="00426688" w:rsidRPr="008C66A8" w:rsidRDefault="00426688" w:rsidP="00426688">
      <w:pPr>
        <w:pStyle w:val="ConsPlusNormal"/>
        <w:widowControl/>
        <w:ind w:firstLine="540"/>
        <w:jc w:val="both"/>
        <w:rPr>
          <w:rFonts w:ascii="Times New Roman" w:hAnsi="Times New Roman" w:cs="Times New Roman"/>
          <w:sz w:val="24"/>
          <w:szCs w:val="24"/>
        </w:rPr>
      </w:pPr>
      <w:proofErr w:type="gramStart"/>
      <w:r w:rsidRPr="008C66A8">
        <w:rPr>
          <w:rFonts w:ascii="Times New Roman" w:hAnsi="Times New Roman" w:cs="Times New Roman"/>
          <w:sz w:val="24"/>
          <w:szCs w:val="24"/>
        </w:rPr>
        <w:t>З.2. смысл физических величин: перемещение, 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вещества, абсолютная температура, количество теплоты, удельная теплоемкость, удельная теплота парообразования, удельная теплота плавления, удельная теплота сгорания, элементарный электрический заряд, напряженность электрического поля, разность потенциалов, электроемкость, энергия электрического поля, сила электрическоготока</w:t>
      </w:r>
      <w:proofErr w:type="gramEnd"/>
      <w:r w:rsidRPr="008C66A8">
        <w:rPr>
          <w:rFonts w:ascii="Times New Roman" w:hAnsi="Times New Roman" w:cs="Times New Roman"/>
          <w:sz w:val="24"/>
          <w:szCs w:val="24"/>
        </w:rPr>
        <w:t>, электрическое 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w:t>
      </w:r>
    </w:p>
    <w:p w:rsidR="00426688" w:rsidRPr="008C66A8" w:rsidRDefault="00426688" w:rsidP="00426688">
      <w:pPr>
        <w:pStyle w:val="ConsPlusNormal"/>
        <w:widowControl/>
        <w:ind w:firstLine="540"/>
        <w:jc w:val="both"/>
        <w:rPr>
          <w:rFonts w:ascii="Times New Roman" w:hAnsi="Times New Roman" w:cs="Times New Roman"/>
          <w:sz w:val="24"/>
          <w:szCs w:val="24"/>
        </w:rPr>
      </w:pPr>
      <w:proofErr w:type="gramStart"/>
      <w:r w:rsidRPr="008C66A8">
        <w:rPr>
          <w:rFonts w:ascii="Times New Roman" w:hAnsi="Times New Roman" w:cs="Times New Roman"/>
          <w:sz w:val="24"/>
          <w:szCs w:val="24"/>
        </w:rPr>
        <w:t>3.3. смысл физических законов, принципов и постулатов (формулировка, границы применимости): законы динамики Ньютона, принципы суперпозиции и относительности, закон Паскаля, закон Архимеда, закон Гука, 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 - Ленца, закон электромагнитной индукции, законы отражения и</w:t>
      </w:r>
      <w:proofErr w:type="gramEnd"/>
      <w:r w:rsidRPr="008C66A8">
        <w:rPr>
          <w:rFonts w:ascii="Times New Roman" w:hAnsi="Times New Roman" w:cs="Times New Roman"/>
          <w:sz w:val="24"/>
          <w:szCs w:val="24"/>
        </w:rPr>
        <w:t xml:space="preserve"> преломления света, постулаты специальной теории относительности, закон связи массы и энергии, законы фотоэффекта, постулаты Бора, закон радиоактивного распада; основные положения изучаемых физических теорий и их роль в формировании научного мировоззрения;</w:t>
      </w:r>
    </w:p>
    <w:p w:rsidR="00426688" w:rsidRPr="008C66A8" w:rsidRDefault="00426688" w:rsidP="00426688">
      <w:pPr>
        <w:pStyle w:val="ConsPlusNormal"/>
        <w:widowControl/>
        <w:ind w:firstLine="540"/>
        <w:jc w:val="both"/>
        <w:rPr>
          <w:rFonts w:ascii="Times New Roman" w:hAnsi="Times New Roman" w:cs="Times New Roman"/>
          <w:sz w:val="24"/>
          <w:szCs w:val="24"/>
        </w:rPr>
      </w:pPr>
      <w:r w:rsidRPr="008C66A8">
        <w:rPr>
          <w:rFonts w:ascii="Times New Roman" w:hAnsi="Times New Roman" w:cs="Times New Roman"/>
          <w:sz w:val="24"/>
          <w:szCs w:val="24"/>
        </w:rPr>
        <w:t>3.4. вклад российских и зарубежных ученых, оказавших наибольшее влияние на развитие физики;</w:t>
      </w:r>
    </w:p>
    <w:p w:rsidR="00426688" w:rsidRPr="008C66A8" w:rsidRDefault="00426688" w:rsidP="00426688">
      <w:pPr>
        <w:pStyle w:val="ConsPlusNormal"/>
        <w:widowControl/>
        <w:ind w:firstLine="540"/>
        <w:jc w:val="both"/>
        <w:rPr>
          <w:rFonts w:ascii="Times New Roman" w:hAnsi="Times New Roman" w:cs="Times New Roman"/>
          <w:sz w:val="24"/>
          <w:szCs w:val="24"/>
        </w:rPr>
      </w:pPr>
      <w:r w:rsidRPr="008C66A8">
        <w:rPr>
          <w:rFonts w:ascii="Times New Roman" w:hAnsi="Times New Roman" w:cs="Times New Roman"/>
          <w:sz w:val="24"/>
          <w:szCs w:val="24"/>
        </w:rPr>
        <w:t>уметь:</w:t>
      </w:r>
    </w:p>
    <w:p w:rsidR="00426688" w:rsidRPr="008C66A8" w:rsidRDefault="00426688" w:rsidP="00426688">
      <w:pPr>
        <w:pStyle w:val="ConsPlusNormal"/>
        <w:widowControl/>
        <w:ind w:firstLine="540"/>
        <w:jc w:val="both"/>
        <w:rPr>
          <w:rFonts w:ascii="Times New Roman" w:hAnsi="Times New Roman" w:cs="Times New Roman"/>
          <w:sz w:val="24"/>
          <w:szCs w:val="24"/>
        </w:rPr>
      </w:pPr>
      <w:proofErr w:type="gramStart"/>
      <w:r w:rsidRPr="008C66A8">
        <w:rPr>
          <w:rFonts w:ascii="Times New Roman" w:hAnsi="Times New Roman" w:cs="Times New Roman"/>
          <w:sz w:val="24"/>
          <w:szCs w:val="24"/>
        </w:rPr>
        <w:t>У.1. описывать и объяснять результаты наблюдений и экспериментов: 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электризацию тел при их контакте; взаимодействие проводников с током; действие магнитного поля на проводник с током;</w:t>
      </w:r>
      <w:proofErr w:type="gramEnd"/>
      <w:r w:rsidRPr="008C66A8">
        <w:rPr>
          <w:rFonts w:ascii="Times New Roman" w:hAnsi="Times New Roman" w:cs="Times New Roman"/>
          <w:sz w:val="24"/>
          <w:szCs w:val="24"/>
        </w:rPr>
        <w:t xml:space="preserve"> зависимость сопротивления полупроводников от температуры и освещения; электромагнитную индукцию; распространение электромагнитных волн; дисперсию, интерференцию и дифракцию света; излучение и поглощение света атомами, линейчатые спектры; фотоэффект; радиоактивность;</w:t>
      </w:r>
    </w:p>
    <w:p w:rsidR="00426688" w:rsidRPr="008C66A8" w:rsidRDefault="00426688" w:rsidP="00426688">
      <w:pPr>
        <w:pStyle w:val="ConsPlusNormal"/>
        <w:widowControl/>
        <w:ind w:firstLine="540"/>
        <w:jc w:val="both"/>
        <w:rPr>
          <w:rFonts w:ascii="Times New Roman" w:hAnsi="Times New Roman" w:cs="Times New Roman"/>
          <w:sz w:val="24"/>
          <w:szCs w:val="24"/>
        </w:rPr>
      </w:pPr>
      <w:proofErr w:type="gramStart"/>
      <w:r w:rsidRPr="008C66A8">
        <w:rPr>
          <w:rFonts w:ascii="Times New Roman" w:hAnsi="Times New Roman" w:cs="Times New Roman"/>
          <w:sz w:val="24"/>
          <w:szCs w:val="24"/>
        </w:rPr>
        <w:t>У.2. приводить примеры опытов, иллюстрирующих, что: 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дает возможность объяснять явления природы и научные факты; физическая теория позволяет предсказывать еще неизвестные явления и их особенности; при объяснении природных явлений используются физические модели;</w:t>
      </w:r>
      <w:proofErr w:type="gramEnd"/>
      <w:r w:rsidRPr="008C66A8">
        <w:rPr>
          <w:rFonts w:ascii="Times New Roman" w:hAnsi="Times New Roman" w:cs="Times New Roman"/>
          <w:sz w:val="24"/>
          <w:szCs w:val="24"/>
        </w:rPr>
        <w:t xml:space="preserve"> один и тот же природный объект или явление </w:t>
      </w:r>
      <w:r w:rsidRPr="008C66A8">
        <w:rPr>
          <w:rFonts w:ascii="Times New Roman" w:hAnsi="Times New Roman" w:cs="Times New Roman"/>
          <w:sz w:val="24"/>
          <w:szCs w:val="24"/>
        </w:rPr>
        <w:lastRenderedPageBreak/>
        <w:t>можно исследовать на основе использования разных моделей; законы физики и физические теории имеют свои определенные границы применимости;</w:t>
      </w:r>
    </w:p>
    <w:p w:rsidR="00426688" w:rsidRPr="008C66A8" w:rsidRDefault="00426688" w:rsidP="00426688">
      <w:pPr>
        <w:pStyle w:val="ConsPlusNormal"/>
        <w:widowControl/>
        <w:ind w:firstLine="540"/>
        <w:jc w:val="both"/>
        <w:rPr>
          <w:rFonts w:ascii="Times New Roman" w:hAnsi="Times New Roman" w:cs="Times New Roman"/>
          <w:sz w:val="24"/>
          <w:szCs w:val="24"/>
        </w:rPr>
      </w:pPr>
      <w:r w:rsidRPr="008C66A8">
        <w:rPr>
          <w:rFonts w:ascii="Times New Roman" w:hAnsi="Times New Roman" w:cs="Times New Roman"/>
          <w:sz w:val="24"/>
          <w:szCs w:val="24"/>
        </w:rPr>
        <w:t>У.3. описывать фундаментальные опыты, оказавшие существенное влияние на развитие физики;</w:t>
      </w:r>
    </w:p>
    <w:p w:rsidR="00426688" w:rsidRPr="008C66A8" w:rsidRDefault="00426688" w:rsidP="00426688">
      <w:pPr>
        <w:pStyle w:val="ConsPlusNormal"/>
        <w:widowControl/>
        <w:ind w:firstLine="540"/>
        <w:jc w:val="both"/>
        <w:rPr>
          <w:rFonts w:ascii="Times New Roman" w:hAnsi="Times New Roman" w:cs="Times New Roman"/>
          <w:sz w:val="24"/>
          <w:szCs w:val="24"/>
        </w:rPr>
      </w:pPr>
      <w:r w:rsidRPr="008C66A8">
        <w:rPr>
          <w:rFonts w:ascii="Times New Roman" w:hAnsi="Times New Roman" w:cs="Times New Roman"/>
          <w:sz w:val="24"/>
          <w:szCs w:val="24"/>
        </w:rPr>
        <w:t>У.4. применять полученные знания для решения физических задач;</w:t>
      </w:r>
    </w:p>
    <w:p w:rsidR="00426688" w:rsidRPr="008C66A8" w:rsidRDefault="00426688" w:rsidP="00426688">
      <w:pPr>
        <w:pStyle w:val="ConsPlusNormal"/>
        <w:widowControl/>
        <w:ind w:firstLine="540"/>
        <w:jc w:val="both"/>
        <w:rPr>
          <w:rFonts w:ascii="Times New Roman" w:hAnsi="Times New Roman" w:cs="Times New Roman"/>
          <w:sz w:val="24"/>
          <w:szCs w:val="24"/>
        </w:rPr>
      </w:pPr>
      <w:r w:rsidRPr="008C66A8">
        <w:rPr>
          <w:rFonts w:ascii="Times New Roman" w:hAnsi="Times New Roman" w:cs="Times New Roman"/>
          <w:sz w:val="24"/>
          <w:szCs w:val="24"/>
        </w:rPr>
        <w:t>У.5. определять: характер физического процесса по графику, таблице, формуле; продукты ядерных реакций на основе законов сохранения электрического заряда и массового числа;</w:t>
      </w:r>
    </w:p>
    <w:p w:rsidR="00426688" w:rsidRPr="008C66A8" w:rsidRDefault="001941A5" w:rsidP="00426688">
      <w:pPr>
        <w:pStyle w:val="ConsPlusNormal"/>
        <w:widowContro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У.6. </w:t>
      </w:r>
      <w:r w:rsidR="00426688" w:rsidRPr="008C66A8">
        <w:rPr>
          <w:rFonts w:ascii="Times New Roman" w:hAnsi="Times New Roman" w:cs="Times New Roman"/>
          <w:sz w:val="24"/>
          <w:szCs w:val="24"/>
        </w:rPr>
        <w:t>измерять: скорость, ускорение свободного падения; массу тела, плотность вещества, силу, работу, мощность, энергию, коэффициент трения скольжения, влажность воздуха, удельную теплоемкость вещества, удельную теплоту плавления льда, электрическое сопротивление, ЭДС и внутреннее сопротивление источника тока, показатель преломления вещества, оптическую силу линзы, длину световой волны; представлять результаты измерений с учетом их погрешностей;</w:t>
      </w:r>
      <w:proofErr w:type="gramEnd"/>
    </w:p>
    <w:p w:rsidR="00426688" w:rsidRPr="008C66A8" w:rsidRDefault="00426688" w:rsidP="00426688">
      <w:pPr>
        <w:pStyle w:val="ConsPlusNormal"/>
        <w:widowControl/>
        <w:ind w:firstLine="540"/>
        <w:jc w:val="both"/>
        <w:rPr>
          <w:rFonts w:ascii="Times New Roman" w:hAnsi="Times New Roman" w:cs="Times New Roman"/>
          <w:sz w:val="24"/>
          <w:szCs w:val="24"/>
        </w:rPr>
      </w:pPr>
      <w:r w:rsidRPr="008C66A8">
        <w:rPr>
          <w:rFonts w:ascii="Times New Roman" w:hAnsi="Times New Roman" w:cs="Times New Roman"/>
          <w:sz w:val="24"/>
          <w:szCs w:val="24"/>
        </w:rPr>
        <w:t>У.7. приводить примеры практического применения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426688" w:rsidRPr="008C66A8" w:rsidRDefault="00426688" w:rsidP="00426688">
      <w:pPr>
        <w:pStyle w:val="ConsPlusNormal"/>
        <w:widowControl/>
        <w:ind w:firstLine="540"/>
        <w:jc w:val="both"/>
        <w:rPr>
          <w:rFonts w:ascii="Times New Roman" w:hAnsi="Times New Roman" w:cs="Times New Roman"/>
          <w:sz w:val="24"/>
          <w:szCs w:val="24"/>
        </w:rPr>
      </w:pPr>
      <w:r w:rsidRPr="008C66A8">
        <w:rPr>
          <w:rFonts w:ascii="Times New Roman" w:hAnsi="Times New Roman" w:cs="Times New Roman"/>
          <w:sz w:val="24"/>
          <w:szCs w:val="24"/>
        </w:rPr>
        <w:t>У.8. воспринимать и на основе полученных знаний самостоятельно оценивать информацию, содержащуюся в сообщениях СМИ, научно-популярных статьях; использовать новые информационные технологии для поиска, обработки и предъявления информации по физике в компьютерных базах данных и сетях (сети Интернета);</w:t>
      </w:r>
    </w:p>
    <w:p w:rsidR="00426688" w:rsidRPr="008C66A8" w:rsidRDefault="00426688" w:rsidP="00426688">
      <w:pPr>
        <w:pStyle w:val="ConsPlusNormal"/>
        <w:widowControl/>
        <w:ind w:firstLine="540"/>
        <w:jc w:val="both"/>
        <w:rPr>
          <w:rFonts w:ascii="Times New Roman" w:hAnsi="Times New Roman" w:cs="Times New Roman"/>
          <w:sz w:val="24"/>
          <w:szCs w:val="24"/>
        </w:rPr>
      </w:pPr>
      <w:r w:rsidRPr="008C66A8">
        <w:rPr>
          <w:rFonts w:ascii="Times New Roman" w:hAnsi="Times New Roman" w:cs="Times New Roman"/>
          <w:sz w:val="24"/>
          <w:szCs w:val="24"/>
        </w:rPr>
        <w:t xml:space="preserve">У.9.  использовать приобретенные знания и умения в практической деятельности и повседневной жизни </w:t>
      </w:r>
      <w:proofErr w:type="gramStart"/>
      <w:r w:rsidRPr="008C66A8">
        <w:rPr>
          <w:rFonts w:ascii="Times New Roman" w:hAnsi="Times New Roman" w:cs="Times New Roman"/>
          <w:sz w:val="24"/>
          <w:szCs w:val="24"/>
        </w:rPr>
        <w:t>для</w:t>
      </w:r>
      <w:proofErr w:type="gramEnd"/>
      <w:r w:rsidRPr="008C66A8">
        <w:rPr>
          <w:rFonts w:ascii="Times New Roman" w:hAnsi="Times New Roman" w:cs="Times New Roman"/>
          <w:sz w:val="24"/>
          <w:szCs w:val="24"/>
        </w:rPr>
        <w:t>:</w:t>
      </w:r>
    </w:p>
    <w:p w:rsidR="00426688" w:rsidRPr="008C66A8" w:rsidRDefault="00426688" w:rsidP="00426688">
      <w:pPr>
        <w:pStyle w:val="ConsPlusNormal"/>
        <w:widowControl/>
        <w:ind w:firstLine="540"/>
        <w:jc w:val="both"/>
        <w:rPr>
          <w:rFonts w:ascii="Times New Roman" w:hAnsi="Times New Roman" w:cs="Times New Roman"/>
          <w:sz w:val="24"/>
          <w:szCs w:val="24"/>
        </w:rPr>
      </w:pPr>
      <w:r w:rsidRPr="008C66A8">
        <w:rPr>
          <w:rFonts w:ascii="Times New Roman" w:hAnsi="Times New Roman" w:cs="Times New Roman"/>
          <w:sz w:val="24"/>
          <w:szCs w:val="24"/>
        </w:rPr>
        <w:t>-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p>
    <w:p w:rsidR="00426688" w:rsidRPr="008C66A8" w:rsidRDefault="00426688" w:rsidP="00426688">
      <w:pPr>
        <w:pStyle w:val="ConsPlusNormal"/>
        <w:widowControl/>
        <w:ind w:firstLine="540"/>
        <w:jc w:val="both"/>
        <w:rPr>
          <w:rFonts w:ascii="Times New Roman" w:hAnsi="Times New Roman" w:cs="Times New Roman"/>
          <w:sz w:val="24"/>
          <w:szCs w:val="24"/>
        </w:rPr>
      </w:pPr>
      <w:r w:rsidRPr="008C66A8">
        <w:rPr>
          <w:rFonts w:ascii="Times New Roman" w:hAnsi="Times New Roman" w:cs="Times New Roman"/>
          <w:sz w:val="24"/>
          <w:szCs w:val="24"/>
        </w:rPr>
        <w:t>- анализа и оценки влияния на организм человека и другие организмы загрязнения окружающей среды;</w:t>
      </w:r>
    </w:p>
    <w:p w:rsidR="00426688" w:rsidRPr="008C66A8" w:rsidRDefault="00426688" w:rsidP="00426688">
      <w:pPr>
        <w:pStyle w:val="ConsPlusNormal"/>
        <w:widowControl/>
        <w:ind w:firstLine="540"/>
        <w:jc w:val="both"/>
        <w:rPr>
          <w:rFonts w:ascii="Times New Roman" w:hAnsi="Times New Roman" w:cs="Times New Roman"/>
          <w:sz w:val="24"/>
          <w:szCs w:val="24"/>
        </w:rPr>
      </w:pPr>
      <w:r w:rsidRPr="008C66A8">
        <w:rPr>
          <w:rFonts w:ascii="Times New Roman" w:hAnsi="Times New Roman" w:cs="Times New Roman"/>
          <w:sz w:val="24"/>
          <w:szCs w:val="24"/>
        </w:rPr>
        <w:t>- рационального природопользования и защиты окружающей среды;</w:t>
      </w:r>
    </w:p>
    <w:p w:rsidR="00426688" w:rsidRDefault="00426688" w:rsidP="00426688">
      <w:pPr>
        <w:pStyle w:val="ConsPlusNormal"/>
        <w:widowControl/>
        <w:ind w:firstLine="540"/>
        <w:jc w:val="both"/>
        <w:rPr>
          <w:rFonts w:ascii="Times New Roman" w:hAnsi="Times New Roman" w:cs="Times New Roman"/>
          <w:sz w:val="24"/>
          <w:szCs w:val="24"/>
        </w:rPr>
      </w:pPr>
      <w:r w:rsidRPr="008C66A8">
        <w:rPr>
          <w:rFonts w:ascii="Times New Roman" w:hAnsi="Times New Roman" w:cs="Times New Roman"/>
          <w:sz w:val="24"/>
          <w:szCs w:val="24"/>
        </w:rPr>
        <w:t>- определения собственной позиции по отношению к экологическим проблемам и поведению в природной среде.</w:t>
      </w:r>
    </w:p>
    <w:p w:rsidR="00426688" w:rsidRPr="00EC1320" w:rsidRDefault="00426688" w:rsidP="00426688">
      <w:pPr>
        <w:pStyle w:val="91"/>
        <w:shd w:val="clear" w:color="auto" w:fill="auto"/>
        <w:tabs>
          <w:tab w:val="left" w:pos="682"/>
        </w:tabs>
        <w:spacing w:before="0" w:after="0" w:line="276" w:lineRule="auto"/>
        <w:ind w:right="20" w:firstLine="0"/>
        <w:jc w:val="both"/>
        <w:rPr>
          <w:sz w:val="28"/>
          <w:szCs w:val="28"/>
        </w:rPr>
      </w:pPr>
      <w:r>
        <w:rPr>
          <w:rFonts w:ascii="Times New Roman" w:eastAsiaTheme="minorEastAsia" w:hAnsi="Times New Roman" w:cs="Times New Roman"/>
          <w:sz w:val="24"/>
          <w:szCs w:val="24"/>
          <w:lang w:eastAsia="ru-RU"/>
        </w:rPr>
        <w:t xml:space="preserve">         - </w:t>
      </w:r>
      <w:r w:rsidRPr="00AA4E6E">
        <w:rPr>
          <w:rFonts w:ascii="Times New Roman" w:hAnsi="Times New Roman" w:cs="Times New Roman"/>
          <w:sz w:val="24"/>
          <w:szCs w:val="24"/>
        </w:rPr>
        <w:t>приобретения практического опыта деятельности, предшествующей профессиональной, в основе которой лежит данный учебный предмет.</w:t>
      </w:r>
    </w:p>
    <w:p w:rsidR="00D30F2E" w:rsidRDefault="00D30F2E" w:rsidP="00D4549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D30F2E" w:rsidRDefault="00D30F2E" w:rsidP="00D4549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D30F2E" w:rsidRDefault="00D30F2E" w:rsidP="00D4549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D30F2E" w:rsidRDefault="00D30F2E" w:rsidP="00D30F2E"/>
    <w:p w:rsidR="00D30F2E" w:rsidRDefault="00D30F2E" w:rsidP="00D30F2E"/>
    <w:p w:rsidR="00D30F2E" w:rsidRDefault="00D30F2E" w:rsidP="00D30F2E"/>
    <w:p w:rsidR="00D30F2E" w:rsidRDefault="00D30F2E" w:rsidP="00D30F2E"/>
    <w:p w:rsidR="00D30F2E" w:rsidRDefault="00D30F2E" w:rsidP="00D30F2E"/>
    <w:p w:rsidR="00D30F2E" w:rsidRDefault="00D30F2E" w:rsidP="00D30F2E"/>
    <w:p w:rsidR="00D30F2E" w:rsidRDefault="00D30F2E" w:rsidP="00D30F2E"/>
    <w:p w:rsidR="00D30F2E" w:rsidRDefault="00D30F2E" w:rsidP="00D30F2E"/>
    <w:p w:rsidR="00D30F2E" w:rsidRDefault="00D30F2E" w:rsidP="00D30F2E"/>
    <w:p w:rsidR="00D30F2E" w:rsidRDefault="00D30F2E" w:rsidP="00D30F2E"/>
    <w:p w:rsidR="00D30F2E" w:rsidRDefault="00D30F2E" w:rsidP="00D30F2E"/>
    <w:p w:rsidR="00D30F2E" w:rsidRDefault="00D30F2E" w:rsidP="00D30F2E"/>
    <w:p w:rsidR="00D30F2E" w:rsidRDefault="00D30F2E" w:rsidP="00D30F2E"/>
    <w:p w:rsidR="00D30F2E" w:rsidRDefault="00D30F2E" w:rsidP="00D30F2E"/>
    <w:p w:rsidR="00D4549A" w:rsidRDefault="00D4549A" w:rsidP="00D4549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Pr>
          <w:b/>
          <w:caps/>
          <w:sz w:val="28"/>
          <w:szCs w:val="28"/>
        </w:rPr>
        <w:lastRenderedPageBreak/>
        <w:t>3. условия реализации УЧЕБНОЙ дисциплины</w:t>
      </w:r>
    </w:p>
    <w:p w:rsidR="00D4549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Pr>
          <w:b/>
          <w:bCs/>
          <w:sz w:val="28"/>
          <w:szCs w:val="28"/>
        </w:rPr>
        <w:t>3.1. Требования к минимальному материально-техническому обеспечению</w:t>
      </w:r>
    </w:p>
    <w:p w:rsidR="00D4549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Для реализации учебной дисциплины имеется учебный кабинет </w:t>
      </w:r>
    </w:p>
    <w:p w:rsidR="00D4549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Оборудование учебного кабинета:</w:t>
      </w:r>
    </w:p>
    <w:p w:rsidR="00D4549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-учебники и учебные пособия;</w:t>
      </w:r>
    </w:p>
    <w:p w:rsidR="00D4549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-сборники задач и упражнений;</w:t>
      </w:r>
    </w:p>
    <w:p w:rsidR="00D4549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-карточки-задания, наборы плакатов;</w:t>
      </w:r>
    </w:p>
    <w:p w:rsidR="00D4549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-демонстрационные и электрифицированные стенды;</w:t>
      </w:r>
    </w:p>
    <w:p w:rsidR="00D4549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инструкции к проведению лабораторных работ;</w:t>
      </w:r>
    </w:p>
    <w:p w:rsidR="00D4549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инструменты, приборы и приспособления;</w:t>
      </w:r>
    </w:p>
    <w:p w:rsidR="00D4549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-монтажные панели, учебные электрические схемы;</w:t>
      </w:r>
    </w:p>
    <w:p w:rsidR="00D4549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аптечка, инструкции по безопасности.</w:t>
      </w:r>
    </w:p>
    <w:p w:rsidR="00D4549A" w:rsidRDefault="00D4549A" w:rsidP="00D454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r>
        <w:rPr>
          <w:b/>
          <w:sz w:val="28"/>
          <w:szCs w:val="28"/>
        </w:rPr>
        <w:t>Технические средства обучения</w:t>
      </w:r>
      <w:r>
        <w:rPr>
          <w:bCs/>
          <w:sz w:val="28"/>
          <w:szCs w:val="28"/>
        </w:rPr>
        <w:t xml:space="preserve">: </w:t>
      </w:r>
    </w:p>
    <w:p w:rsidR="00D4549A" w:rsidRDefault="00D4549A" w:rsidP="00D454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r>
        <w:rPr>
          <w:bCs/>
          <w:sz w:val="28"/>
          <w:szCs w:val="28"/>
        </w:rPr>
        <w:t>- интерактивная доска;</w:t>
      </w:r>
    </w:p>
    <w:p w:rsidR="00D4549A" w:rsidRDefault="00D4549A" w:rsidP="00D454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компьютер с выходом в сеть Интернет;</w:t>
      </w:r>
    </w:p>
    <w:p w:rsidR="00D4549A" w:rsidRDefault="00D4549A" w:rsidP="00D454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видеопроектор;</w:t>
      </w:r>
    </w:p>
    <w:p w:rsidR="00D4549A" w:rsidRDefault="00D4549A" w:rsidP="00D454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видеофильмы;</w:t>
      </w:r>
    </w:p>
    <w:p w:rsidR="00D4549A" w:rsidRDefault="00D4549A" w:rsidP="00D454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r>
        <w:rPr>
          <w:bCs/>
          <w:sz w:val="28"/>
          <w:szCs w:val="28"/>
        </w:rPr>
        <w:t>- лабораторные стенды или тренажеры.</w:t>
      </w:r>
    </w:p>
    <w:p w:rsidR="00D4549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D4549A" w:rsidRDefault="00D4549A" w:rsidP="00D4549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Pr>
          <w:b/>
          <w:sz w:val="28"/>
          <w:szCs w:val="28"/>
        </w:rPr>
        <w:t>3.2. Информационное обеспечение обучения</w:t>
      </w:r>
    </w:p>
    <w:p w:rsidR="00D4549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Pr>
          <w:b/>
          <w:bCs/>
          <w:sz w:val="28"/>
          <w:szCs w:val="28"/>
        </w:rPr>
        <w:t>Перечень используемых учебных изданий, Интернет-ресурсов, дополнительной литературы</w:t>
      </w:r>
    </w:p>
    <w:p w:rsidR="00D4549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Основные источники:</w:t>
      </w:r>
    </w:p>
    <w:p w:rsidR="00D4549A" w:rsidRDefault="00D4549A" w:rsidP="00D4549A">
      <w:pPr>
        <w:numPr>
          <w:ilvl w:val="0"/>
          <w:numId w:val="23"/>
        </w:numPr>
        <w:tabs>
          <w:tab w:val="left" w:pos="1069"/>
          <w:tab w:val="left" w:pos="1134"/>
        </w:tabs>
        <w:jc w:val="both"/>
        <w:rPr>
          <w:sz w:val="28"/>
          <w:szCs w:val="28"/>
        </w:rPr>
      </w:pPr>
      <w:r>
        <w:rPr>
          <w:sz w:val="28"/>
          <w:szCs w:val="28"/>
        </w:rPr>
        <w:t>Мякишев Г.Я. Физика. 10 кл.: Учебник для общеобразовательных учебных заведений. – М., «Просвещение», 201</w:t>
      </w:r>
      <w:r w:rsidR="002A059D">
        <w:rPr>
          <w:sz w:val="28"/>
          <w:szCs w:val="28"/>
        </w:rPr>
        <w:t>3</w:t>
      </w:r>
      <w:r>
        <w:rPr>
          <w:sz w:val="28"/>
          <w:szCs w:val="28"/>
        </w:rPr>
        <w:t>.</w:t>
      </w:r>
    </w:p>
    <w:p w:rsidR="00D4549A" w:rsidRDefault="00D4549A" w:rsidP="00D4549A">
      <w:pPr>
        <w:numPr>
          <w:ilvl w:val="0"/>
          <w:numId w:val="23"/>
        </w:numPr>
        <w:tabs>
          <w:tab w:val="left" w:pos="1069"/>
          <w:tab w:val="left" w:pos="1134"/>
        </w:tabs>
        <w:jc w:val="both"/>
        <w:rPr>
          <w:sz w:val="28"/>
          <w:szCs w:val="28"/>
        </w:rPr>
      </w:pPr>
      <w:r>
        <w:rPr>
          <w:sz w:val="28"/>
          <w:szCs w:val="28"/>
        </w:rPr>
        <w:t>Мякишев Г.Я. Физика. 11 кл.: Учебник для общеобразовательных учебных заведений. – М., «Просвещение», 201</w:t>
      </w:r>
      <w:r w:rsidR="002A059D">
        <w:rPr>
          <w:sz w:val="28"/>
          <w:szCs w:val="28"/>
        </w:rPr>
        <w:t>3</w:t>
      </w:r>
      <w:r>
        <w:rPr>
          <w:sz w:val="28"/>
          <w:szCs w:val="28"/>
        </w:rPr>
        <w:t>.</w:t>
      </w:r>
    </w:p>
    <w:p w:rsidR="00D4549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D6B97">
        <w:rPr>
          <w:bCs/>
          <w:sz w:val="28"/>
          <w:szCs w:val="28"/>
        </w:rPr>
        <w:t>Дополнительные источники:</w:t>
      </w:r>
    </w:p>
    <w:p w:rsidR="000C4C39" w:rsidRPr="000C4C39" w:rsidRDefault="000C4C39" w:rsidP="000C4C39">
      <w:pPr>
        <w:pStyle w:val="afb"/>
        <w:numPr>
          <w:ilvl w:val="0"/>
          <w:numId w:val="23"/>
        </w:numPr>
        <w:tabs>
          <w:tab w:val="left" w:pos="1069"/>
          <w:tab w:val="left" w:pos="1134"/>
        </w:tabs>
        <w:jc w:val="both"/>
        <w:rPr>
          <w:sz w:val="28"/>
          <w:szCs w:val="28"/>
        </w:rPr>
      </w:pPr>
      <w:r w:rsidRPr="000C4C39">
        <w:rPr>
          <w:color w:val="000000"/>
          <w:sz w:val="28"/>
          <w:szCs w:val="28"/>
        </w:rPr>
        <w:t>Физика. Задачник. 10-11 классы.</w:t>
      </w:r>
      <w:r w:rsidRPr="000C4C39">
        <w:rPr>
          <w:rStyle w:val="apple-converted-space"/>
          <w:color w:val="000000"/>
          <w:sz w:val="28"/>
          <w:szCs w:val="28"/>
        </w:rPr>
        <w:t> </w:t>
      </w:r>
      <w:r w:rsidRPr="000C4C39">
        <w:rPr>
          <w:i/>
          <w:iCs/>
          <w:color w:val="000000"/>
          <w:sz w:val="28"/>
          <w:szCs w:val="28"/>
        </w:rPr>
        <w:t> Рымкевич А.П.</w:t>
      </w:r>
      <w:r w:rsidRPr="000C4C39">
        <w:rPr>
          <w:color w:val="000000"/>
          <w:sz w:val="28"/>
          <w:szCs w:val="28"/>
        </w:rPr>
        <w:t>, М., «Дрофа».,2013</w:t>
      </w:r>
    </w:p>
    <w:p w:rsidR="00D4549A" w:rsidRPr="000C4C39" w:rsidRDefault="00197F08" w:rsidP="000C4C39">
      <w:pPr>
        <w:numPr>
          <w:ilvl w:val="0"/>
          <w:numId w:val="23"/>
        </w:numPr>
        <w:tabs>
          <w:tab w:val="left" w:pos="1069"/>
          <w:tab w:val="left" w:pos="1134"/>
        </w:tabs>
        <w:jc w:val="both"/>
        <w:rPr>
          <w:sz w:val="28"/>
          <w:szCs w:val="28"/>
        </w:rPr>
      </w:pPr>
      <w:r w:rsidRPr="000C4C39">
        <w:rPr>
          <w:sz w:val="28"/>
          <w:szCs w:val="28"/>
        </w:rPr>
        <w:t>Касьянов В.А.,  Физика</w:t>
      </w:r>
      <w:r w:rsidR="00D4549A" w:rsidRPr="000C4C39">
        <w:rPr>
          <w:sz w:val="28"/>
          <w:szCs w:val="28"/>
        </w:rPr>
        <w:t>. Учебник для 10 кл. – М., 200</w:t>
      </w:r>
      <w:r w:rsidRPr="000C4C39">
        <w:rPr>
          <w:sz w:val="28"/>
          <w:szCs w:val="28"/>
        </w:rPr>
        <w:t>8</w:t>
      </w:r>
      <w:r w:rsidR="00D4549A" w:rsidRPr="000C4C39">
        <w:rPr>
          <w:sz w:val="28"/>
          <w:szCs w:val="28"/>
        </w:rPr>
        <w:t>.</w:t>
      </w:r>
    </w:p>
    <w:p w:rsidR="00D4549A" w:rsidRPr="000C4C39" w:rsidRDefault="00197F08" w:rsidP="000C4C39">
      <w:pPr>
        <w:numPr>
          <w:ilvl w:val="0"/>
          <w:numId w:val="23"/>
        </w:numPr>
        <w:tabs>
          <w:tab w:val="left" w:pos="1069"/>
          <w:tab w:val="left" w:pos="1134"/>
        </w:tabs>
        <w:jc w:val="both"/>
        <w:rPr>
          <w:sz w:val="28"/>
          <w:szCs w:val="28"/>
        </w:rPr>
      </w:pPr>
      <w:r w:rsidRPr="000C4C39">
        <w:rPr>
          <w:sz w:val="28"/>
          <w:szCs w:val="28"/>
        </w:rPr>
        <w:t>Касьянов В.А.,  Физика</w:t>
      </w:r>
      <w:r w:rsidR="00D4549A" w:rsidRPr="000C4C39">
        <w:rPr>
          <w:sz w:val="28"/>
          <w:szCs w:val="28"/>
        </w:rPr>
        <w:t>. Учебник для 11 кл. – М., 200</w:t>
      </w:r>
      <w:r w:rsidRPr="000C4C39">
        <w:rPr>
          <w:sz w:val="28"/>
          <w:szCs w:val="28"/>
        </w:rPr>
        <w:t>8</w:t>
      </w:r>
      <w:r w:rsidR="00D4549A" w:rsidRPr="000C4C39">
        <w:rPr>
          <w:sz w:val="28"/>
          <w:szCs w:val="28"/>
        </w:rPr>
        <w:t>.</w:t>
      </w:r>
    </w:p>
    <w:p w:rsidR="00D4549A" w:rsidRPr="000C4C39" w:rsidRDefault="00D4549A" w:rsidP="000C4C39">
      <w:pPr>
        <w:numPr>
          <w:ilvl w:val="0"/>
          <w:numId w:val="23"/>
        </w:numPr>
        <w:tabs>
          <w:tab w:val="left" w:pos="1069"/>
          <w:tab w:val="left" w:pos="1134"/>
        </w:tabs>
        <w:jc w:val="both"/>
        <w:rPr>
          <w:color w:val="000000"/>
          <w:sz w:val="28"/>
          <w:szCs w:val="28"/>
        </w:rPr>
      </w:pPr>
      <w:r w:rsidRPr="000C4C39">
        <w:rPr>
          <w:color w:val="000000"/>
          <w:sz w:val="28"/>
          <w:szCs w:val="28"/>
        </w:rPr>
        <w:t>Кабардин О.Φ., Орлов В.А. Экспериментальные задания по физике. 9—11 классы: учебное пособие для учащихся общеобразовательных учреждений. – М., 2001.</w:t>
      </w:r>
    </w:p>
    <w:p w:rsidR="00D4549A" w:rsidRPr="000C4C39" w:rsidRDefault="00D4549A" w:rsidP="000C4C39">
      <w:pPr>
        <w:numPr>
          <w:ilvl w:val="0"/>
          <w:numId w:val="23"/>
        </w:numPr>
        <w:tabs>
          <w:tab w:val="left" w:pos="1069"/>
          <w:tab w:val="left" w:pos="1134"/>
        </w:tabs>
        <w:jc w:val="both"/>
        <w:rPr>
          <w:color w:val="000000"/>
          <w:sz w:val="28"/>
          <w:szCs w:val="28"/>
        </w:rPr>
      </w:pPr>
      <w:r w:rsidRPr="000C4C39">
        <w:rPr>
          <w:sz w:val="28"/>
          <w:szCs w:val="28"/>
        </w:rPr>
        <w:t xml:space="preserve">Мякишев Г.Я. </w:t>
      </w:r>
      <w:r w:rsidRPr="000C4C39">
        <w:rPr>
          <w:color w:val="000000"/>
          <w:sz w:val="28"/>
          <w:szCs w:val="28"/>
        </w:rPr>
        <w:t>Физика. 10, 11 кл. Тематическое и поурочное планирование. – М., 2002.</w:t>
      </w:r>
    </w:p>
    <w:p w:rsidR="00D4549A" w:rsidRPr="000C4C39" w:rsidRDefault="00D4549A" w:rsidP="000C4C39">
      <w:pPr>
        <w:numPr>
          <w:ilvl w:val="0"/>
          <w:numId w:val="23"/>
        </w:numPr>
        <w:tabs>
          <w:tab w:val="left" w:pos="1069"/>
          <w:tab w:val="left" w:pos="1134"/>
        </w:tabs>
        <w:jc w:val="both"/>
        <w:rPr>
          <w:color w:val="000000"/>
          <w:sz w:val="28"/>
          <w:szCs w:val="28"/>
        </w:rPr>
      </w:pPr>
      <w:r w:rsidRPr="000C4C39">
        <w:rPr>
          <w:color w:val="000000"/>
          <w:sz w:val="28"/>
          <w:szCs w:val="28"/>
        </w:rPr>
        <w:t>Федеральный компонент государственного стандарта общего образования / Министерство образования РФ. – М., 2004.</w:t>
      </w:r>
    </w:p>
    <w:p w:rsidR="00D4549A" w:rsidRDefault="00D4549A" w:rsidP="00D4549A">
      <w:pPr>
        <w:tabs>
          <w:tab w:val="left" w:pos="1069"/>
          <w:tab w:val="left" w:pos="1134"/>
        </w:tabs>
        <w:jc w:val="both"/>
        <w:rPr>
          <w:color w:val="000000"/>
          <w:sz w:val="28"/>
          <w:szCs w:val="28"/>
        </w:rPr>
      </w:pPr>
    </w:p>
    <w:p w:rsidR="00D4549A" w:rsidRDefault="00D4549A" w:rsidP="00D4549A">
      <w:pPr>
        <w:tabs>
          <w:tab w:val="left" w:pos="1069"/>
          <w:tab w:val="left" w:pos="1134"/>
        </w:tabs>
        <w:jc w:val="both"/>
        <w:rPr>
          <w:color w:val="000000"/>
          <w:sz w:val="28"/>
          <w:szCs w:val="28"/>
        </w:rPr>
      </w:pPr>
    </w:p>
    <w:p w:rsidR="00426688" w:rsidRDefault="00426688" w:rsidP="00D4549A">
      <w:pPr>
        <w:tabs>
          <w:tab w:val="left" w:pos="1069"/>
          <w:tab w:val="left" w:pos="1134"/>
        </w:tabs>
        <w:jc w:val="both"/>
        <w:rPr>
          <w:color w:val="000000"/>
          <w:sz w:val="28"/>
          <w:szCs w:val="28"/>
        </w:rPr>
      </w:pPr>
    </w:p>
    <w:p w:rsidR="00426688" w:rsidRDefault="00426688" w:rsidP="00D4549A">
      <w:pPr>
        <w:tabs>
          <w:tab w:val="left" w:pos="1069"/>
          <w:tab w:val="left" w:pos="1134"/>
        </w:tabs>
        <w:jc w:val="both"/>
        <w:rPr>
          <w:color w:val="000000"/>
          <w:sz w:val="28"/>
          <w:szCs w:val="28"/>
        </w:rPr>
      </w:pPr>
    </w:p>
    <w:p w:rsidR="00426688" w:rsidRDefault="00426688" w:rsidP="00D4549A">
      <w:pPr>
        <w:tabs>
          <w:tab w:val="left" w:pos="1069"/>
          <w:tab w:val="left" w:pos="1134"/>
        </w:tabs>
        <w:jc w:val="both"/>
        <w:rPr>
          <w:color w:val="000000"/>
          <w:sz w:val="28"/>
          <w:szCs w:val="28"/>
        </w:rPr>
      </w:pPr>
    </w:p>
    <w:p w:rsidR="00426688" w:rsidRDefault="00426688" w:rsidP="00D4549A">
      <w:pPr>
        <w:tabs>
          <w:tab w:val="left" w:pos="1069"/>
          <w:tab w:val="left" w:pos="1134"/>
        </w:tabs>
        <w:jc w:val="both"/>
        <w:rPr>
          <w:color w:val="000000"/>
          <w:sz w:val="28"/>
          <w:szCs w:val="28"/>
        </w:rPr>
      </w:pPr>
    </w:p>
    <w:p w:rsidR="00D4549A" w:rsidRDefault="00D4549A" w:rsidP="00D4549A">
      <w:pPr>
        <w:tabs>
          <w:tab w:val="left" w:pos="1069"/>
          <w:tab w:val="left" w:pos="1134"/>
        </w:tabs>
        <w:jc w:val="both"/>
        <w:rPr>
          <w:color w:val="000000"/>
          <w:sz w:val="28"/>
          <w:szCs w:val="28"/>
        </w:rPr>
      </w:pPr>
      <w:r>
        <w:rPr>
          <w:color w:val="000000"/>
          <w:sz w:val="28"/>
          <w:szCs w:val="28"/>
        </w:rPr>
        <w:t>Интернетресурсы:</w:t>
      </w:r>
    </w:p>
    <w:p w:rsidR="00D4549A" w:rsidRDefault="00D4549A" w:rsidP="00D4549A">
      <w:pPr>
        <w:tabs>
          <w:tab w:val="left" w:pos="1069"/>
          <w:tab w:val="left" w:pos="1134"/>
        </w:tabs>
        <w:jc w:val="both"/>
        <w:rPr>
          <w:color w:val="000000"/>
          <w:sz w:val="28"/>
          <w:szCs w:val="28"/>
        </w:rPr>
      </w:pPr>
    </w:p>
    <w:p w:rsidR="00D4549A" w:rsidRDefault="000164AC" w:rsidP="000C4C39">
      <w:pPr>
        <w:pStyle w:val="afb"/>
        <w:numPr>
          <w:ilvl w:val="1"/>
          <w:numId w:val="23"/>
        </w:numPr>
      </w:pPr>
      <w:hyperlink r:id="rId10" w:history="1">
        <w:r w:rsidR="00D4549A" w:rsidRPr="005016D1">
          <w:rPr>
            <w:rStyle w:val="af5"/>
          </w:rPr>
          <w:t>http://interneturok.ru/</w:t>
        </w:r>
      </w:hyperlink>
    </w:p>
    <w:p w:rsidR="00D4549A" w:rsidRDefault="00D4549A" w:rsidP="00D4549A"/>
    <w:p w:rsidR="00D4549A" w:rsidRDefault="000164AC" w:rsidP="000C4C39">
      <w:pPr>
        <w:pStyle w:val="afb"/>
        <w:numPr>
          <w:ilvl w:val="1"/>
          <w:numId w:val="23"/>
        </w:numPr>
      </w:pPr>
      <w:hyperlink r:id="rId11" w:history="1">
        <w:r w:rsidR="00D4549A" w:rsidRPr="005016D1">
          <w:rPr>
            <w:rStyle w:val="af5"/>
          </w:rPr>
          <w:t>http://nsportal.ru/shkola/fizika/library/ispolzovanie-ikt-na-urokakh-fiziki-0</w:t>
        </w:r>
      </w:hyperlink>
    </w:p>
    <w:p w:rsidR="00D4549A" w:rsidRDefault="00D4549A" w:rsidP="00D4549A"/>
    <w:p w:rsidR="00D4549A" w:rsidRDefault="000164AC" w:rsidP="000C4C39">
      <w:pPr>
        <w:pStyle w:val="afb"/>
        <w:numPr>
          <w:ilvl w:val="1"/>
          <w:numId w:val="23"/>
        </w:numPr>
      </w:pPr>
      <w:hyperlink r:id="rId12" w:history="1">
        <w:r w:rsidR="00D4549A" w:rsidRPr="005016D1">
          <w:rPr>
            <w:rStyle w:val="af5"/>
          </w:rPr>
          <w:t>http://festival.1september.ru/articles/625092/</w:t>
        </w:r>
      </w:hyperlink>
    </w:p>
    <w:p w:rsidR="00D4549A" w:rsidRDefault="00D4549A" w:rsidP="00D4549A"/>
    <w:p w:rsidR="00D4549A" w:rsidRDefault="000164AC" w:rsidP="000C4C39">
      <w:pPr>
        <w:pStyle w:val="afb"/>
        <w:numPr>
          <w:ilvl w:val="1"/>
          <w:numId w:val="23"/>
        </w:numPr>
      </w:pPr>
      <w:hyperlink r:id="rId13" w:history="1">
        <w:r w:rsidR="00D4549A" w:rsidRPr="005016D1">
          <w:rPr>
            <w:rStyle w:val="af5"/>
          </w:rPr>
          <w:t>http://uroki.net/docfiz.htm</w:t>
        </w:r>
      </w:hyperlink>
    </w:p>
    <w:p w:rsidR="00D4549A" w:rsidRDefault="00D4549A" w:rsidP="00D4549A"/>
    <w:p w:rsidR="00D4549A" w:rsidRDefault="000164AC" w:rsidP="000C4C39">
      <w:pPr>
        <w:pStyle w:val="afb"/>
        <w:numPr>
          <w:ilvl w:val="1"/>
          <w:numId w:val="23"/>
        </w:numPr>
      </w:pPr>
      <w:hyperlink r:id="rId14" w:history="1">
        <w:r w:rsidR="00D4549A" w:rsidRPr="005016D1">
          <w:rPr>
            <w:rStyle w:val="af5"/>
          </w:rPr>
          <w:t>http://www.rusedu.ru/fizika/list_31.html</w:t>
        </w:r>
      </w:hyperlink>
    </w:p>
    <w:p w:rsidR="00D4549A" w:rsidRDefault="00D4549A" w:rsidP="00D4549A"/>
    <w:p w:rsidR="00D4549A" w:rsidRDefault="00D4549A" w:rsidP="00D4549A">
      <w:pPr>
        <w:tabs>
          <w:tab w:val="left" w:pos="1069"/>
          <w:tab w:val="left" w:pos="1134"/>
        </w:tabs>
        <w:jc w:val="both"/>
        <w:rPr>
          <w:color w:val="000000"/>
          <w:sz w:val="28"/>
          <w:szCs w:val="28"/>
        </w:rPr>
      </w:pPr>
    </w:p>
    <w:p w:rsidR="00D30F2E" w:rsidRDefault="00D30F2E" w:rsidP="00D4549A">
      <w:pPr>
        <w:tabs>
          <w:tab w:val="left" w:pos="1069"/>
          <w:tab w:val="left" w:pos="1134"/>
        </w:tabs>
        <w:jc w:val="both"/>
        <w:rPr>
          <w:color w:val="000000"/>
          <w:sz w:val="28"/>
          <w:szCs w:val="28"/>
        </w:rPr>
      </w:pPr>
    </w:p>
    <w:p w:rsidR="00D30F2E" w:rsidRDefault="00D30F2E" w:rsidP="00D4549A">
      <w:pPr>
        <w:tabs>
          <w:tab w:val="left" w:pos="1069"/>
          <w:tab w:val="left" w:pos="1134"/>
        </w:tabs>
        <w:jc w:val="both"/>
        <w:rPr>
          <w:color w:val="000000"/>
          <w:sz w:val="28"/>
          <w:szCs w:val="28"/>
        </w:rPr>
      </w:pPr>
    </w:p>
    <w:p w:rsidR="00D30F2E" w:rsidRDefault="00D30F2E" w:rsidP="00D4549A">
      <w:pPr>
        <w:tabs>
          <w:tab w:val="left" w:pos="1069"/>
          <w:tab w:val="left" w:pos="1134"/>
        </w:tabs>
        <w:jc w:val="both"/>
        <w:rPr>
          <w:color w:val="000000"/>
          <w:sz w:val="28"/>
          <w:szCs w:val="28"/>
        </w:rPr>
      </w:pPr>
    </w:p>
    <w:p w:rsidR="00D30F2E" w:rsidRDefault="00D30F2E" w:rsidP="00D4549A">
      <w:pPr>
        <w:tabs>
          <w:tab w:val="left" w:pos="1069"/>
          <w:tab w:val="left" w:pos="1134"/>
        </w:tabs>
        <w:jc w:val="both"/>
        <w:rPr>
          <w:color w:val="000000"/>
          <w:sz w:val="28"/>
          <w:szCs w:val="28"/>
        </w:rPr>
      </w:pPr>
    </w:p>
    <w:p w:rsidR="00D30F2E" w:rsidRDefault="00D30F2E" w:rsidP="00D4549A">
      <w:pPr>
        <w:tabs>
          <w:tab w:val="left" w:pos="1069"/>
          <w:tab w:val="left" w:pos="1134"/>
        </w:tabs>
        <w:jc w:val="both"/>
        <w:rPr>
          <w:color w:val="000000"/>
          <w:sz w:val="28"/>
          <w:szCs w:val="28"/>
        </w:rPr>
      </w:pPr>
    </w:p>
    <w:p w:rsidR="00D30F2E" w:rsidRDefault="00D30F2E" w:rsidP="00D4549A">
      <w:pPr>
        <w:tabs>
          <w:tab w:val="left" w:pos="1069"/>
          <w:tab w:val="left" w:pos="1134"/>
        </w:tabs>
        <w:jc w:val="both"/>
        <w:rPr>
          <w:color w:val="000000"/>
          <w:sz w:val="28"/>
          <w:szCs w:val="28"/>
        </w:rPr>
      </w:pPr>
    </w:p>
    <w:p w:rsidR="00D30F2E" w:rsidRDefault="00D30F2E" w:rsidP="00D4549A">
      <w:pPr>
        <w:tabs>
          <w:tab w:val="left" w:pos="1069"/>
          <w:tab w:val="left" w:pos="1134"/>
        </w:tabs>
        <w:jc w:val="both"/>
        <w:rPr>
          <w:color w:val="000000"/>
          <w:sz w:val="28"/>
          <w:szCs w:val="28"/>
        </w:rPr>
      </w:pPr>
    </w:p>
    <w:p w:rsidR="00D30F2E" w:rsidRDefault="00D30F2E" w:rsidP="00D4549A">
      <w:pPr>
        <w:tabs>
          <w:tab w:val="left" w:pos="1069"/>
          <w:tab w:val="left" w:pos="1134"/>
        </w:tabs>
        <w:jc w:val="both"/>
        <w:rPr>
          <w:color w:val="000000"/>
          <w:sz w:val="28"/>
          <w:szCs w:val="28"/>
        </w:rPr>
      </w:pPr>
    </w:p>
    <w:p w:rsidR="00D30F2E" w:rsidRDefault="00D30F2E" w:rsidP="00D4549A">
      <w:pPr>
        <w:tabs>
          <w:tab w:val="left" w:pos="1069"/>
          <w:tab w:val="left" w:pos="1134"/>
        </w:tabs>
        <w:jc w:val="both"/>
        <w:rPr>
          <w:color w:val="000000"/>
          <w:sz w:val="28"/>
          <w:szCs w:val="28"/>
        </w:rPr>
      </w:pPr>
    </w:p>
    <w:p w:rsidR="00D30F2E" w:rsidRDefault="00D30F2E" w:rsidP="00D4549A">
      <w:pPr>
        <w:tabs>
          <w:tab w:val="left" w:pos="1069"/>
          <w:tab w:val="left" w:pos="1134"/>
        </w:tabs>
        <w:jc w:val="both"/>
        <w:rPr>
          <w:color w:val="000000"/>
          <w:sz w:val="28"/>
          <w:szCs w:val="28"/>
        </w:rPr>
      </w:pPr>
    </w:p>
    <w:p w:rsidR="00D30F2E" w:rsidRDefault="00D30F2E" w:rsidP="00D4549A">
      <w:pPr>
        <w:tabs>
          <w:tab w:val="left" w:pos="1069"/>
          <w:tab w:val="left" w:pos="1134"/>
        </w:tabs>
        <w:jc w:val="both"/>
        <w:rPr>
          <w:color w:val="000000"/>
          <w:sz w:val="28"/>
          <w:szCs w:val="28"/>
        </w:rPr>
      </w:pPr>
    </w:p>
    <w:p w:rsidR="00197F08" w:rsidRDefault="00197F08" w:rsidP="00D4549A">
      <w:pPr>
        <w:tabs>
          <w:tab w:val="left" w:pos="1069"/>
          <w:tab w:val="left" w:pos="1134"/>
        </w:tabs>
        <w:jc w:val="both"/>
        <w:rPr>
          <w:color w:val="000000"/>
          <w:sz w:val="28"/>
          <w:szCs w:val="28"/>
        </w:rPr>
      </w:pPr>
    </w:p>
    <w:p w:rsidR="00197F08" w:rsidRDefault="00197F08" w:rsidP="00D4549A">
      <w:pPr>
        <w:tabs>
          <w:tab w:val="left" w:pos="1069"/>
          <w:tab w:val="left" w:pos="1134"/>
        </w:tabs>
        <w:jc w:val="both"/>
        <w:rPr>
          <w:color w:val="000000"/>
          <w:sz w:val="28"/>
          <w:szCs w:val="28"/>
        </w:rPr>
      </w:pPr>
    </w:p>
    <w:p w:rsidR="00197F08" w:rsidRDefault="00197F08" w:rsidP="00D4549A">
      <w:pPr>
        <w:tabs>
          <w:tab w:val="left" w:pos="1069"/>
          <w:tab w:val="left" w:pos="1134"/>
        </w:tabs>
        <w:jc w:val="both"/>
        <w:rPr>
          <w:color w:val="000000"/>
          <w:sz w:val="28"/>
          <w:szCs w:val="28"/>
        </w:rPr>
      </w:pPr>
    </w:p>
    <w:p w:rsidR="00197F08" w:rsidRDefault="00197F08" w:rsidP="00D4549A">
      <w:pPr>
        <w:tabs>
          <w:tab w:val="left" w:pos="1069"/>
          <w:tab w:val="left" w:pos="1134"/>
        </w:tabs>
        <w:jc w:val="both"/>
        <w:rPr>
          <w:color w:val="000000"/>
          <w:sz w:val="28"/>
          <w:szCs w:val="28"/>
        </w:rPr>
      </w:pPr>
    </w:p>
    <w:p w:rsidR="00197F08" w:rsidRDefault="00197F08" w:rsidP="00D4549A">
      <w:pPr>
        <w:tabs>
          <w:tab w:val="left" w:pos="1069"/>
          <w:tab w:val="left" w:pos="1134"/>
        </w:tabs>
        <w:jc w:val="both"/>
        <w:rPr>
          <w:color w:val="000000"/>
          <w:sz w:val="28"/>
          <w:szCs w:val="28"/>
        </w:rPr>
      </w:pPr>
    </w:p>
    <w:p w:rsidR="00197F08" w:rsidRDefault="00197F08" w:rsidP="00D4549A">
      <w:pPr>
        <w:tabs>
          <w:tab w:val="left" w:pos="1069"/>
          <w:tab w:val="left" w:pos="1134"/>
        </w:tabs>
        <w:jc w:val="both"/>
        <w:rPr>
          <w:color w:val="000000"/>
          <w:sz w:val="28"/>
          <w:szCs w:val="28"/>
        </w:rPr>
      </w:pPr>
    </w:p>
    <w:p w:rsidR="00197F08" w:rsidRDefault="00197F08" w:rsidP="00D4549A">
      <w:pPr>
        <w:tabs>
          <w:tab w:val="left" w:pos="1069"/>
          <w:tab w:val="left" w:pos="1134"/>
        </w:tabs>
        <w:jc w:val="both"/>
        <w:rPr>
          <w:color w:val="000000"/>
          <w:sz w:val="28"/>
          <w:szCs w:val="28"/>
        </w:rPr>
      </w:pPr>
    </w:p>
    <w:p w:rsidR="00197F08" w:rsidRDefault="00197F08" w:rsidP="00D4549A">
      <w:pPr>
        <w:tabs>
          <w:tab w:val="left" w:pos="1069"/>
          <w:tab w:val="left" w:pos="1134"/>
        </w:tabs>
        <w:jc w:val="both"/>
        <w:rPr>
          <w:color w:val="000000"/>
          <w:sz w:val="28"/>
          <w:szCs w:val="28"/>
        </w:rPr>
      </w:pPr>
    </w:p>
    <w:p w:rsidR="00197F08" w:rsidRDefault="00197F08" w:rsidP="00D4549A">
      <w:pPr>
        <w:tabs>
          <w:tab w:val="left" w:pos="1069"/>
          <w:tab w:val="left" w:pos="1134"/>
        </w:tabs>
        <w:jc w:val="both"/>
        <w:rPr>
          <w:color w:val="000000"/>
          <w:sz w:val="28"/>
          <w:szCs w:val="28"/>
        </w:rPr>
      </w:pPr>
    </w:p>
    <w:p w:rsidR="00197F08" w:rsidRDefault="00197F08" w:rsidP="00D4549A">
      <w:pPr>
        <w:tabs>
          <w:tab w:val="left" w:pos="1069"/>
          <w:tab w:val="left" w:pos="1134"/>
        </w:tabs>
        <w:jc w:val="both"/>
        <w:rPr>
          <w:color w:val="000000"/>
          <w:sz w:val="28"/>
          <w:szCs w:val="28"/>
        </w:rPr>
      </w:pPr>
    </w:p>
    <w:p w:rsidR="00197F08" w:rsidRDefault="00197F08" w:rsidP="00D4549A">
      <w:pPr>
        <w:tabs>
          <w:tab w:val="left" w:pos="1069"/>
          <w:tab w:val="left" w:pos="1134"/>
        </w:tabs>
        <w:jc w:val="both"/>
        <w:rPr>
          <w:color w:val="000000"/>
          <w:sz w:val="28"/>
          <w:szCs w:val="28"/>
        </w:rPr>
      </w:pPr>
    </w:p>
    <w:p w:rsidR="00197F08" w:rsidRDefault="00197F08" w:rsidP="00D4549A">
      <w:pPr>
        <w:tabs>
          <w:tab w:val="left" w:pos="1069"/>
          <w:tab w:val="left" w:pos="1134"/>
        </w:tabs>
        <w:jc w:val="both"/>
        <w:rPr>
          <w:color w:val="000000"/>
          <w:sz w:val="28"/>
          <w:szCs w:val="28"/>
        </w:rPr>
      </w:pPr>
    </w:p>
    <w:p w:rsidR="001941A5" w:rsidRDefault="001941A5" w:rsidP="00D4549A">
      <w:pPr>
        <w:tabs>
          <w:tab w:val="left" w:pos="1069"/>
          <w:tab w:val="left" w:pos="1134"/>
        </w:tabs>
        <w:jc w:val="both"/>
        <w:rPr>
          <w:color w:val="000000"/>
          <w:sz w:val="28"/>
          <w:szCs w:val="28"/>
        </w:rPr>
      </w:pPr>
    </w:p>
    <w:p w:rsidR="001941A5" w:rsidRDefault="001941A5" w:rsidP="00D4549A">
      <w:pPr>
        <w:tabs>
          <w:tab w:val="left" w:pos="1069"/>
          <w:tab w:val="left" w:pos="1134"/>
        </w:tabs>
        <w:jc w:val="both"/>
        <w:rPr>
          <w:color w:val="000000"/>
          <w:sz w:val="28"/>
          <w:szCs w:val="28"/>
        </w:rPr>
      </w:pPr>
    </w:p>
    <w:p w:rsidR="00D30F2E" w:rsidRDefault="00D30F2E" w:rsidP="00D4549A">
      <w:pPr>
        <w:tabs>
          <w:tab w:val="left" w:pos="1069"/>
          <w:tab w:val="left" w:pos="1134"/>
        </w:tabs>
        <w:jc w:val="both"/>
        <w:rPr>
          <w:color w:val="000000"/>
          <w:sz w:val="28"/>
          <w:szCs w:val="28"/>
        </w:rPr>
      </w:pPr>
    </w:p>
    <w:p w:rsidR="00D30F2E" w:rsidRDefault="00D30F2E" w:rsidP="00D4549A">
      <w:pPr>
        <w:tabs>
          <w:tab w:val="left" w:pos="1069"/>
          <w:tab w:val="left" w:pos="1134"/>
        </w:tabs>
        <w:jc w:val="both"/>
        <w:rPr>
          <w:color w:val="000000"/>
          <w:sz w:val="28"/>
          <w:szCs w:val="28"/>
        </w:rPr>
      </w:pPr>
    </w:p>
    <w:p w:rsidR="00C62E44" w:rsidRDefault="00C62E44" w:rsidP="00D4549A">
      <w:pPr>
        <w:tabs>
          <w:tab w:val="left" w:pos="1069"/>
          <w:tab w:val="left" w:pos="1134"/>
        </w:tabs>
        <w:jc w:val="both"/>
        <w:rPr>
          <w:color w:val="000000"/>
          <w:sz w:val="28"/>
          <w:szCs w:val="28"/>
        </w:rPr>
      </w:pPr>
    </w:p>
    <w:p w:rsidR="00D4549A" w:rsidRDefault="00D4549A" w:rsidP="00D4549A">
      <w:pPr>
        <w:pStyle w:val="1"/>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Pr>
          <w:b/>
          <w:caps/>
          <w:sz w:val="28"/>
          <w:szCs w:val="28"/>
        </w:rPr>
        <w:lastRenderedPageBreak/>
        <w:t>Контроль и оценка результатов освоения УЧЕБНОЙ Дисциплины</w:t>
      </w:r>
    </w:p>
    <w:p w:rsidR="00D4549A" w:rsidRDefault="00D4549A" w:rsidP="00D4549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Pr>
          <w:b/>
          <w:sz w:val="28"/>
          <w:szCs w:val="28"/>
        </w:rPr>
        <w:t>Контроль и оценка</w:t>
      </w:r>
      <w:r>
        <w:rPr>
          <w:sz w:val="28"/>
          <w:szCs w:val="28"/>
        </w:rPr>
        <w:t xml:space="preserve"> результатов освоения учебной дисциплины осуществляется преподавателем в процессе проведения устных опросов, лабораторных работ, контрольных работ,</w:t>
      </w:r>
      <w:r w:rsidR="00C62E44">
        <w:rPr>
          <w:sz w:val="28"/>
          <w:szCs w:val="28"/>
        </w:rPr>
        <w:t xml:space="preserve"> семинаров, тестирования</w:t>
      </w:r>
      <w:r>
        <w:rPr>
          <w:sz w:val="28"/>
          <w:szCs w:val="28"/>
        </w:rPr>
        <w:t>.</w:t>
      </w:r>
    </w:p>
    <w:p w:rsidR="00D4549A" w:rsidRDefault="00D4549A" w:rsidP="00D4549A"/>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5528"/>
        <w:gridCol w:w="1559"/>
        <w:gridCol w:w="1418"/>
      </w:tblGrid>
      <w:tr w:rsidR="00D4549A" w:rsidRPr="00EE2D36" w:rsidTr="00D4549A">
        <w:trPr>
          <w:trHeight w:val="1559"/>
        </w:trPr>
        <w:tc>
          <w:tcPr>
            <w:tcW w:w="1844" w:type="dxa"/>
            <w:tcBorders>
              <w:top w:val="single" w:sz="4" w:space="0" w:color="auto"/>
              <w:left w:val="single" w:sz="4" w:space="0" w:color="auto"/>
              <w:bottom w:val="single" w:sz="4" w:space="0" w:color="auto"/>
              <w:right w:val="single" w:sz="4" w:space="0" w:color="auto"/>
            </w:tcBorders>
          </w:tcPr>
          <w:p w:rsidR="00D4549A" w:rsidRPr="00EE2D36" w:rsidRDefault="00D4549A" w:rsidP="00D4549A">
            <w:pPr>
              <w:suppressAutoHyphens/>
              <w:jc w:val="center"/>
              <w:rPr>
                <w:b/>
                <w:bCs/>
                <w:lang w:eastAsia="ar-SA"/>
              </w:rPr>
            </w:pPr>
            <w:r w:rsidRPr="00EE2D36">
              <w:rPr>
                <w:b/>
                <w:bCs/>
                <w:lang w:eastAsia="ar-SA"/>
              </w:rPr>
              <w:t>Разделы.</w:t>
            </w:r>
          </w:p>
          <w:p w:rsidR="00D4549A" w:rsidRPr="00EE2D36" w:rsidRDefault="00D4549A" w:rsidP="00D4549A">
            <w:pPr>
              <w:suppressAutoHyphens/>
              <w:jc w:val="center"/>
              <w:rPr>
                <w:b/>
                <w:bCs/>
                <w:lang w:eastAsia="ar-SA"/>
              </w:rPr>
            </w:pPr>
            <w:r w:rsidRPr="00EE2D36">
              <w:rPr>
                <w:b/>
                <w:bCs/>
                <w:lang w:eastAsia="ar-SA"/>
              </w:rPr>
              <w:t>Темы.</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Pr="00EE2D36" w:rsidRDefault="00D4549A" w:rsidP="00D4549A">
            <w:pPr>
              <w:suppressAutoHyphens/>
              <w:jc w:val="center"/>
              <w:rPr>
                <w:b/>
                <w:bCs/>
                <w:lang w:eastAsia="ar-SA"/>
              </w:rPr>
            </w:pPr>
            <w:r w:rsidRPr="00EE2D36">
              <w:rPr>
                <w:b/>
                <w:bCs/>
                <w:lang w:eastAsia="ar-SA"/>
              </w:rPr>
              <w:t>Результаты обучения</w:t>
            </w:r>
          </w:p>
          <w:p w:rsidR="00D4549A" w:rsidRPr="00EE2D36" w:rsidRDefault="00D4549A" w:rsidP="00D4549A">
            <w:pPr>
              <w:suppressAutoHyphens/>
              <w:jc w:val="center"/>
              <w:rPr>
                <w:b/>
                <w:bCs/>
                <w:lang w:eastAsia="ar-SA"/>
              </w:rPr>
            </w:pPr>
            <w:r w:rsidRPr="00EE2D36">
              <w:rPr>
                <w:b/>
                <w:bCs/>
                <w:lang w:eastAsia="ar-SA"/>
              </w:rPr>
              <w:t>(освоенные умения, усвоенные знания)</w:t>
            </w:r>
          </w:p>
        </w:tc>
        <w:tc>
          <w:tcPr>
            <w:tcW w:w="1559" w:type="dxa"/>
            <w:tcBorders>
              <w:top w:val="single" w:sz="4" w:space="0" w:color="auto"/>
              <w:left w:val="single" w:sz="4" w:space="0" w:color="auto"/>
              <w:bottom w:val="single" w:sz="4" w:space="0" w:color="auto"/>
              <w:right w:val="single" w:sz="4" w:space="0" w:color="auto"/>
            </w:tcBorders>
          </w:tcPr>
          <w:p w:rsidR="00D4549A" w:rsidRPr="00EE2D36" w:rsidRDefault="00D4549A" w:rsidP="00F3064E">
            <w:pPr>
              <w:suppressAutoHyphens/>
              <w:jc w:val="center"/>
              <w:rPr>
                <w:b/>
                <w:lang w:eastAsia="ar-SA"/>
              </w:rPr>
            </w:pPr>
            <w:r w:rsidRPr="002E3E3D">
              <w:rPr>
                <w:b/>
                <w:bCs/>
              </w:rPr>
              <w:t>Результаты обучения (</w:t>
            </w:r>
            <w:r w:rsidRPr="002E3E3D">
              <w:rPr>
                <w:b/>
                <w:bCs/>
                <w:sz w:val="18"/>
              </w:rPr>
              <w:t>код знания, умения или их частей</w:t>
            </w:r>
            <w:r w:rsidRPr="002E3E3D">
              <w:rPr>
                <w:b/>
                <w:bCs/>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Pr="00EE2D36" w:rsidRDefault="00D4549A" w:rsidP="00D4549A">
            <w:pPr>
              <w:suppressAutoHyphens/>
              <w:jc w:val="center"/>
              <w:rPr>
                <w:b/>
                <w:bCs/>
                <w:lang w:eastAsia="ar-SA"/>
              </w:rPr>
            </w:pPr>
            <w:r w:rsidRPr="00EE2D36">
              <w:rPr>
                <w:b/>
                <w:lang w:eastAsia="ar-SA"/>
              </w:rPr>
              <w:t>Формы и методы контроля и оценки результатов обучения</w:t>
            </w:r>
          </w:p>
        </w:tc>
      </w:tr>
      <w:tr w:rsidR="00D4549A" w:rsidRPr="00EE2D36" w:rsidTr="00D4549A">
        <w:trPr>
          <w:trHeight w:val="1559"/>
        </w:trPr>
        <w:tc>
          <w:tcPr>
            <w:tcW w:w="1844" w:type="dxa"/>
            <w:tcBorders>
              <w:top w:val="single" w:sz="4" w:space="0" w:color="auto"/>
              <w:left w:val="single" w:sz="4" w:space="0" w:color="auto"/>
              <w:bottom w:val="single" w:sz="4" w:space="0" w:color="auto"/>
              <w:right w:val="single" w:sz="4" w:space="0" w:color="auto"/>
            </w:tcBorders>
          </w:tcPr>
          <w:p w:rsidR="00D4549A" w:rsidRPr="003E0634" w:rsidRDefault="00D4549A" w:rsidP="00D4549A">
            <w:pPr>
              <w:suppressAutoHyphens/>
              <w:rPr>
                <w:b/>
                <w:bCs/>
                <w:lang w:eastAsia="ar-SA"/>
              </w:rPr>
            </w:pPr>
            <w:r w:rsidRPr="003E0634">
              <w:rPr>
                <w:b/>
              </w:rPr>
              <w:t>Введение</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pPr>
              <w:jc w:val="both"/>
            </w:pPr>
            <w:proofErr w:type="gramStart"/>
            <w:r>
              <w:t>О</w:t>
            </w:r>
            <w:r w:rsidRPr="00D4203F">
              <w:t>бучающийся</w:t>
            </w:r>
            <w:r w:rsidR="00696169">
              <w:t xml:space="preserve"> </w:t>
            </w:r>
            <w:r w:rsidR="00F62DCB">
              <w:t>определяет понятия</w:t>
            </w:r>
            <w:r>
              <w:t xml:space="preserve">: физическое явление, </w:t>
            </w:r>
            <w:r w:rsidRPr="008C66A8">
              <w:t>физическая величина, модель, гипотеза, принцип, постулат, теория</w:t>
            </w:r>
            <w:r>
              <w:t>.</w:t>
            </w:r>
            <w:proofErr w:type="gramEnd"/>
          </w:p>
          <w:p w:rsidR="00D4549A" w:rsidRDefault="00D4549A" w:rsidP="00D4549A">
            <w:pPr>
              <w:jc w:val="both"/>
            </w:pPr>
            <w:r>
              <w:t>О</w:t>
            </w:r>
            <w:r w:rsidRPr="00D4203F">
              <w:t>бучающийся</w:t>
            </w:r>
            <w:r w:rsidR="00696169">
              <w:t xml:space="preserve"> </w:t>
            </w:r>
            <w:r w:rsidR="00F62DCB">
              <w:t>называет</w:t>
            </w:r>
            <w:r w:rsidR="00696169">
              <w:t xml:space="preserve"> </w:t>
            </w:r>
            <w:r w:rsidRPr="00A82007">
              <w:t>физически</w:t>
            </w:r>
            <w:r w:rsidR="00F62DCB">
              <w:t>е</w:t>
            </w:r>
            <w:r w:rsidRPr="00A82007">
              <w:t xml:space="preserve"> величин</w:t>
            </w:r>
            <w:r w:rsidR="00F62DCB">
              <w:t>ы</w:t>
            </w:r>
            <w:r w:rsidRPr="00A82007">
              <w:t>: перемещение, скорость, ускорение, масса, сила, давление, импульс, работа,</w:t>
            </w:r>
            <w:r>
              <w:t xml:space="preserve"> мощность, механическая энергия.</w:t>
            </w:r>
          </w:p>
          <w:p w:rsidR="00D4549A" w:rsidRPr="00EE2D36" w:rsidRDefault="00D4549A" w:rsidP="00CB040E">
            <w:pPr>
              <w:suppressAutoHyphens/>
              <w:rPr>
                <w:b/>
                <w:bCs/>
                <w:lang w:eastAsia="ar-SA"/>
              </w:rPr>
            </w:pPr>
            <w:r>
              <w:t>О</w:t>
            </w:r>
            <w:r w:rsidRPr="00D4203F">
              <w:t xml:space="preserve">бучающийся </w:t>
            </w:r>
            <w:r w:rsidR="00CB040E">
              <w:t>понимает</w:t>
            </w:r>
            <w:r w:rsidRPr="008C66A8">
              <w:t>, что: 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дает возможность объяснять явления природы и научные факты; физическая теория позволяет предсказывать еще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w:t>
            </w:r>
          </w:p>
        </w:tc>
        <w:tc>
          <w:tcPr>
            <w:tcW w:w="1559" w:type="dxa"/>
            <w:tcBorders>
              <w:top w:val="single" w:sz="4" w:space="0" w:color="auto"/>
              <w:left w:val="single" w:sz="4" w:space="0" w:color="auto"/>
              <w:bottom w:val="single" w:sz="4" w:space="0" w:color="auto"/>
              <w:right w:val="single" w:sz="4" w:space="0" w:color="auto"/>
            </w:tcBorders>
          </w:tcPr>
          <w:p w:rsidR="00D4549A" w:rsidRDefault="00D4549A" w:rsidP="00D4549A">
            <w:pPr>
              <w:suppressAutoHyphens/>
              <w:rPr>
                <w:b/>
                <w:bCs/>
              </w:rPr>
            </w:pPr>
            <w:proofErr w:type="gramStart"/>
            <w:r>
              <w:t>З</w:t>
            </w:r>
            <w:proofErr w:type="gramEnd"/>
            <w:r>
              <w:t xml:space="preserve"> 1,З2, У2</w:t>
            </w:r>
          </w:p>
          <w:p w:rsidR="00D4549A" w:rsidRPr="00DB1685" w:rsidRDefault="00D4549A" w:rsidP="00D4549A"/>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Pr="00EE2D36" w:rsidRDefault="00D4549A" w:rsidP="00D4549A">
            <w:pPr>
              <w:suppressAutoHyphens/>
              <w:rPr>
                <w:b/>
                <w:lang w:eastAsia="ar-SA"/>
              </w:rPr>
            </w:pPr>
            <w:r>
              <w:t>Устный опрос</w:t>
            </w:r>
          </w:p>
        </w:tc>
      </w:tr>
      <w:tr w:rsidR="0053390E" w:rsidRPr="00EE2D36" w:rsidTr="00426688">
        <w:trPr>
          <w:trHeight w:val="417"/>
        </w:trPr>
        <w:tc>
          <w:tcPr>
            <w:tcW w:w="10349" w:type="dxa"/>
            <w:gridSpan w:val="4"/>
            <w:tcBorders>
              <w:top w:val="single" w:sz="4" w:space="0" w:color="auto"/>
              <w:left w:val="single" w:sz="4" w:space="0" w:color="auto"/>
              <w:bottom w:val="single" w:sz="4" w:space="0" w:color="auto"/>
              <w:right w:val="single" w:sz="4" w:space="0" w:color="auto"/>
            </w:tcBorders>
          </w:tcPr>
          <w:p w:rsidR="0053390E" w:rsidRPr="00EE2D36" w:rsidRDefault="0053390E" w:rsidP="0053390E">
            <w:pPr>
              <w:suppressAutoHyphens/>
              <w:rPr>
                <w:b/>
                <w:lang w:eastAsia="ar-SA"/>
              </w:rPr>
            </w:pPr>
            <w:r w:rsidRPr="00F547E5">
              <w:rPr>
                <w:b/>
                <w:bCs/>
                <w:lang w:eastAsia="ar-SA"/>
              </w:rPr>
              <w:t>Раздел</w:t>
            </w:r>
            <w:r>
              <w:rPr>
                <w:b/>
                <w:bCs/>
                <w:lang w:eastAsia="ar-SA"/>
              </w:rPr>
              <w:t xml:space="preserve"> 1 </w:t>
            </w:r>
            <w:r>
              <w:t>Механика</w:t>
            </w:r>
          </w:p>
        </w:tc>
      </w:tr>
      <w:tr w:rsidR="00D4549A" w:rsidRPr="00EE2D36" w:rsidTr="00D4549A">
        <w:trPr>
          <w:trHeight w:val="557"/>
        </w:trPr>
        <w:tc>
          <w:tcPr>
            <w:tcW w:w="1844" w:type="dxa"/>
            <w:tcBorders>
              <w:top w:val="single" w:sz="4" w:space="0" w:color="auto"/>
              <w:left w:val="single" w:sz="4" w:space="0" w:color="auto"/>
              <w:bottom w:val="single" w:sz="4" w:space="0" w:color="auto"/>
              <w:right w:val="single" w:sz="4" w:space="0" w:color="auto"/>
            </w:tcBorders>
          </w:tcPr>
          <w:p w:rsidR="00D4549A" w:rsidRPr="00EE2D36" w:rsidRDefault="00D4549A" w:rsidP="00D4549A">
            <w:pPr>
              <w:suppressAutoHyphens/>
              <w:rPr>
                <w:b/>
                <w:bCs/>
                <w:lang w:eastAsia="ar-SA"/>
              </w:rPr>
            </w:pPr>
            <w:r>
              <w:t>Кинематика материальной точки</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pPr>
              <w:jc w:val="both"/>
            </w:pPr>
            <w:r>
              <w:t>О</w:t>
            </w:r>
            <w:r w:rsidRPr="00D4203F">
              <w:t>бучающийся</w:t>
            </w:r>
            <w:r w:rsidR="00F62DCB">
              <w:t>определяет понятия</w:t>
            </w:r>
            <w:r>
              <w:t xml:space="preserve">: пространство, </w:t>
            </w:r>
            <w:r w:rsidRPr="008C66A8">
              <w:t>время, инерциальная сист</w:t>
            </w:r>
            <w:r>
              <w:t>ема отсчета, материальная точка, вещество.</w:t>
            </w:r>
          </w:p>
          <w:p w:rsidR="00D4549A" w:rsidRDefault="00D4549A" w:rsidP="00D4549A">
            <w:pPr>
              <w:jc w:val="both"/>
            </w:pPr>
            <w:r>
              <w:t>О</w:t>
            </w:r>
            <w:r w:rsidRPr="00D4203F">
              <w:t>бучающийся</w:t>
            </w:r>
            <w:r w:rsidR="00F62DCB">
              <w:t xml:space="preserve">называет </w:t>
            </w:r>
            <w:r w:rsidR="00F62DCB" w:rsidRPr="00A82007">
              <w:t>физически</w:t>
            </w:r>
            <w:r w:rsidR="00F62DCB">
              <w:t>е</w:t>
            </w:r>
            <w:r w:rsidR="00F62DCB" w:rsidRPr="00A82007">
              <w:t xml:space="preserve"> величин</w:t>
            </w:r>
            <w:r w:rsidR="00F62DCB">
              <w:t>ы</w:t>
            </w:r>
            <w:r w:rsidR="00F62DCB" w:rsidRPr="00A82007">
              <w:t xml:space="preserve">: </w:t>
            </w:r>
            <w:r w:rsidRPr="008C66A8">
              <w:t>п</w:t>
            </w:r>
            <w:r>
              <w:t>еремещение, скорость, ускорение.</w:t>
            </w:r>
          </w:p>
          <w:p w:rsidR="00D4549A" w:rsidRDefault="00D4549A" w:rsidP="00D4549A">
            <w:pPr>
              <w:pStyle w:val="ConsPlusNormal"/>
              <w:widowControl/>
              <w:ind w:firstLine="0"/>
              <w:jc w:val="both"/>
              <w:rPr>
                <w:rFonts w:ascii="Times New Roman" w:hAnsi="Times New Roman" w:cs="Times New Roman"/>
                <w:sz w:val="24"/>
                <w:szCs w:val="24"/>
              </w:rPr>
            </w:pPr>
            <w:r w:rsidRPr="00EC05A0">
              <w:rPr>
                <w:rFonts w:ascii="Times New Roman" w:hAnsi="Times New Roman" w:cs="Times New Roman"/>
                <w:sz w:val="24"/>
                <w:szCs w:val="24"/>
              </w:rPr>
              <w:t>Обучающийся</w:t>
            </w:r>
            <w:r w:rsidR="00CB040E">
              <w:rPr>
                <w:rFonts w:ascii="Times New Roman" w:hAnsi="Times New Roman" w:cs="Times New Roman"/>
                <w:sz w:val="24"/>
                <w:szCs w:val="24"/>
              </w:rPr>
              <w:t xml:space="preserve">воспроизводит </w:t>
            </w:r>
            <w:r w:rsidRPr="008C66A8">
              <w:rPr>
                <w:rFonts w:ascii="Times New Roman" w:hAnsi="Times New Roman" w:cs="Times New Roman"/>
                <w:sz w:val="24"/>
                <w:szCs w:val="24"/>
              </w:rPr>
              <w:t xml:space="preserve">законы </w:t>
            </w:r>
            <w:r>
              <w:rPr>
                <w:rFonts w:ascii="Times New Roman" w:hAnsi="Times New Roman" w:cs="Times New Roman"/>
                <w:sz w:val="24"/>
                <w:szCs w:val="24"/>
              </w:rPr>
              <w:t>движения,</w:t>
            </w:r>
            <w:r w:rsidRPr="008C66A8">
              <w:rPr>
                <w:rFonts w:ascii="Times New Roman" w:hAnsi="Times New Roman" w:cs="Times New Roman"/>
                <w:sz w:val="24"/>
                <w:szCs w:val="24"/>
              </w:rPr>
              <w:t xml:space="preserve"> принципы </w:t>
            </w:r>
            <w:r>
              <w:rPr>
                <w:rFonts w:ascii="Times New Roman" w:hAnsi="Times New Roman" w:cs="Times New Roman"/>
                <w:sz w:val="24"/>
                <w:szCs w:val="24"/>
              </w:rPr>
              <w:t>суперпозиции и относительности.</w:t>
            </w:r>
          </w:p>
          <w:p w:rsidR="00D4549A" w:rsidRPr="003E5C0F" w:rsidRDefault="00D4549A" w:rsidP="00D4549A">
            <w:pPr>
              <w:jc w:val="both"/>
            </w:pPr>
            <w:proofErr w:type="gramStart"/>
            <w:r w:rsidRPr="003E5C0F">
              <w:t>Обучающийся</w:t>
            </w:r>
            <w:proofErr w:type="gramEnd"/>
            <w:r w:rsidRPr="003E5C0F">
              <w:t xml:space="preserve"> описывает и объясняет независимость ускорения свободного падения от массы падающего тела;</w:t>
            </w:r>
          </w:p>
          <w:p w:rsidR="00D4549A" w:rsidRDefault="00D4549A" w:rsidP="00D4549A">
            <w:pPr>
              <w:jc w:val="both"/>
            </w:pPr>
            <w:proofErr w:type="gramStart"/>
            <w:r>
              <w:t>О</w:t>
            </w:r>
            <w:r w:rsidRPr="00D4203F">
              <w:t>бучающийся</w:t>
            </w:r>
            <w:proofErr w:type="gramEnd"/>
            <w:r>
              <w:t xml:space="preserve"> описывает</w:t>
            </w:r>
            <w:r w:rsidRPr="008C66A8">
              <w:t xml:space="preserve"> фундаментальные опыты, оказавшие существенное влияние на развитие физики;</w:t>
            </w:r>
          </w:p>
          <w:p w:rsidR="00D4549A" w:rsidRDefault="00D4549A" w:rsidP="00D4549A">
            <w:pPr>
              <w:pStyle w:val="ConsPlusNormal"/>
              <w:widowControl/>
              <w:ind w:firstLine="0"/>
              <w:jc w:val="both"/>
              <w:rPr>
                <w:rFonts w:ascii="Times New Roman" w:hAnsi="Times New Roman" w:cs="Times New Roman"/>
                <w:sz w:val="24"/>
                <w:szCs w:val="24"/>
              </w:rPr>
            </w:pPr>
            <w:proofErr w:type="gramStart"/>
            <w:r w:rsidRPr="004C76ED">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применяет</w:t>
            </w:r>
            <w:r w:rsidRPr="008C66A8">
              <w:rPr>
                <w:rFonts w:ascii="Times New Roman" w:hAnsi="Times New Roman" w:cs="Times New Roman"/>
                <w:sz w:val="24"/>
                <w:szCs w:val="24"/>
              </w:rPr>
              <w:t xml:space="preserve"> полученные знания для решения физических задач;</w:t>
            </w:r>
          </w:p>
          <w:p w:rsidR="00D4549A" w:rsidRPr="00AC5608" w:rsidRDefault="00D4549A" w:rsidP="00D4549A">
            <w:pPr>
              <w:pStyle w:val="ConsPlusNormal"/>
              <w:widowControl/>
              <w:ind w:firstLine="0"/>
              <w:jc w:val="both"/>
              <w:rPr>
                <w:rFonts w:ascii="Times New Roman" w:hAnsi="Times New Roman" w:cs="Times New Roman"/>
                <w:sz w:val="24"/>
                <w:szCs w:val="24"/>
              </w:rPr>
            </w:pPr>
            <w:r w:rsidRPr="004C76ED">
              <w:rPr>
                <w:rFonts w:ascii="Times New Roman" w:hAnsi="Times New Roman" w:cs="Times New Roman"/>
                <w:sz w:val="24"/>
                <w:szCs w:val="24"/>
              </w:rPr>
              <w:t xml:space="preserve">Обучающийся </w:t>
            </w:r>
            <w:r>
              <w:rPr>
                <w:rFonts w:ascii="Times New Roman" w:hAnsi="Times New Roman" w:cs="Times New Roman"/>
                <w:sz w:val="24"/>
                <w:szCs w:val="24"/>
              </w:rPr>
              <w:t>определяет</w:t>
            </w:r>
            <w:r w:rsidRPr="008C66A8">
              <w:rPr>
                <w:rFonts w:ascii="Times New Roman" w:hAnsi="Times New Roman" w:cs="Times New Roman"/>
                <w:sz w:val="24"/>
                <w:szCs w:val="24"/>
              </w:rPr>
              <w:t xml:space="preserve">: характер </w:t>
            </w:r>
            <w:r>
              <w:rPr>
                <w:rFonts w:ascii="Times New Roman" w:hAnsi="Times New Roman" w:cs="Times New Roman"/>
                <w:sz w:val="24"/>
                <w:szCs w:val="24"/>
              </w:rPr>
              <w:t>движения тела</w:t>
            </w:r>
            <w:r w:rsidRPr="008C66A8">
              <w:rPr>
                <w:rFonts w:ascii="Times New Roman" w:hAnsi="Times New Roman" w:cs="Times New Roman"/>
                <w:sz w:val="24"/>
                <w:szCs w:val="24"/>
              </w:rPr>
              <w:t xml:space="preserve"> по графику, таблице, </w:t>
            </w:r>
            <w:r w:rsidRPr="00AC5608">
              <w:rPr>
                <w:rFonts w:ascii="Times New Roman" w:hAnsi="Times New Roman" w:cs="Times New Roman"/>
                <w:sz w:val="24"/>
                <w:szCs w:val="24"/>
              </w:rPr>
              <w:t>формуле;</w:t>
            </w:r>
          </w:p>
          <w:p w:rsidR="00D4549A" w:rsidRPr="00AC5608" w:rsidRDefault="00D4549A" w:rsidP="00D4549A">
            <w:pPr>
              <w:pStyle w:val="ConsPlusNormal"/>
              <w:widowControl/>
              <w:ind w:firstLine="0"/>
              <w:jc w:val="both"/>
              <w:rPr>
                <w:rFonts w:ascii="Times New Roman" w:hAnsi="Times New Roman" w:cs="Times New Roman"/>
                <w:sz w:val="24"/>
                <w:szCs w:val="24"/>
              </w:rPr>
            </w:pPr>
            <w:r w:rsidRPr="00AC5608">
              <w:rPr>
                <w:rFonts w:ascii="Times New Roman" w:hAnsi="Times New Roman" w:cs="Times New Roman"/>
                <w:sz w:val="24"/>
                <w:szCs w:val="24"/>
              </w:rPr>
              <w:t>Обучающийся</w:t>
            </w:r>
            <w:r>
              <w:rPr>
                <w:rFonts w:ascii="Times New Roman" w:hAnsi="Times New Roman" w:cs="Times New Roman"/>
                <w:sz w:val="24"/>
                <w:szCs w:val="24"/>
              </w:rPr>
              <w:t xml:space="preserve">измеряет перемещение, </w:t>
            </w:r>
            <w:r w:rsidRPr="00AC5608">
              <w:rPr>
                <w:rFonts w:ascii="Times New Roman" w:hAnsi="Times New Roman" w:cs="Times New Roman"/>
                <w:sz w:val="24"/>
                <w:szCs w:val="24"/>
              </w:rPr>
              <w:t>скорость</w:t>
            </w:r>
            <w:r>
              <w:rPr>
                <w:rFonts w:ascii="Times New Roman" w:hAnsi="Times New Roman" w:cs="Times New Roman"/>
                <w:sz w:val="24"/>
                <w:szCs w:val="24"/>
              </w:rPr>
              <w:t>, промежутки времени, ускорение</w:t>
            </w:r>
            <w:r w:rsidRPr="00AC5608">
              <w:rPr>
                <w:rFonts w:ascii="Times New Roman" w:hAnsi="Times New Roman" w:cs="Times New Roman"/>
                <w:sz w:val="24"/>
                <w:szCs w:val="24"/>
              </w:rPr>
              <w:t>;</w:t>
            </w:r>
          </w:p>
          <w:p w:rsidR="00D4549A" w:rsidRDefault="00D4549A" w:rsidP="00D4549A">
            <w:pPr>
              <w:pStyle w:val="ConsPlusNormal"/>
              <w:widowControl/>
              <w:ind w:firstLine="0"/>
              <w:jc w:val="both"/>
              <w:rPr>
                <w:rFonts w:ascii="Times New Roman" w:hAnsi="Times New Roman" w:cs="Times New Roman"/>
                <w:sz w:val="24"/>
                <w:szCs w:val="24"/>
              </w:rPr>
            </w:pPr>
            <w:proofErr w:type="gramStart"/>
            <w:r w:rsidRPr="00AC5608">
              <w:rPr>
                <w:rFonts w:ascii="Times New Roman" w:hAnsi="Times New Roman" w:cs="Times New Roman"/>
                <w:sz w:val="24"/>
                <w:szCs w:val="24"/>
              </w:rPr>
              <w:lastRenderedPageBreak/>
              <w:t>Обучающийся</w:t>
            </w:r>
            <w:proofErr w:type="gramEnd"/>
            <w:r>
              <w:rPr>
                <w:rFonts w:ascii="Times New Roman" w:hAnsi="Times New Roman" w:cs="Times New Roman"/>
                <w:sz w:val="24"/>
                <w:szCs w:val="24"/>
              </w:rPr>
              <w:t xml:space="preserve"> приводит</w:t>
            </w:r>
            <w:r w:rsidRPr="008C66A8">
              <w:rPr>
                <w:rFonts w:ascii="Times New Roman" w:hAnsi="Times New Roman" w:cs="Times New Roman"/>
                <w:sz w:val="24"/>
                <w:szCs w:val="24"/>
              </w:rPr>
              <w:t xml:space="preserve"> примеры практического применения законов </w:t>
            </w:r>
            <w:r>
              <w:rPr>
                <w:rFonts w:ascii="Times New Roman" w:hAnsi="Times New Roman" w:cs="Times New Roman"/>
                <w:sz w:val="24"/>
                <w:szCs w:val="24"/>
              </w:rPr>
              <w:t>движения;</w:t>
            </w:r>
          </w:p>
          <w:p w:rsidR="00D4549A" w:rsidRPr="003E5C0F" w:rsidRDefault="00D4549A" w:rsidP="00D4549A">
            <w:pPr>
              <w:suppressAutoHyphens/>
            </w:pPr>
            <w:proofErr w:type="gramStart"/>
            <w:r w:rsidRPr="003E5C0F">
              <w:t>Обучающийся</w:t>
            </w:r>
            <w:proofErr w:type="gramEnd"/>
            <w:r w:rsidRPr="003E5C0F">
              <w:t xml:space="preserve"> воспринимает  и на основе полученных знаний самостоятельно оценивает информацию, содержащуюся в сообщениях СМИ, научно-популярных статьях; использует новые информационные технологии для поиска, обработки и предъявления информации по физике в компьютерных базах данных и сетях (сети Интернета);</w:t>
            </w:r>
          </w:p>
        </w:tc>
        <w:tc>
          <w:tcPr>
            <w:tcW w:w="1559" w:type="dxa"/>
            <w:tcBorders>
              <w:top w:val="single" w:sz="4" w:space="0" w:color="auto"/>
              <w:left w:val="single" w:sz="4" w:space="0" w:color="auto"/>
              <w:bottom w:val="single" w:sz="4" w:space="0" w:color="auto"/>
              <w:right w:val="single" w:sz="4" w:space="0" w:color="auto"/>
            </w:tcBorders>
          </w:tcPr>
          <w:p w:rsidR="00D4549A" w:rsidRDefault="00D4549A" w:rsidP="00D4549A">
            <w:r>
              <w:lastRenderedPageBreak/>
              <w:t>З</w:t>
            </w:r>
            <w:proofErr w:type="gramStart"/>
            <w:r>
              <w:t>1</w:t>
            </w:r>
            <w:proofErr w:type="gramEnd"/>
            <w:r>
              <w:t>,З2,З3,</w:t>
            </w:r>
          </w:p>
          <w:p w:rsidR="00D4549A" w:rsidRDefault="00D4549A" w:rsidP="00D4549A">
            <w:pPr>
              <w:suppressAutoHyphens/>
              <w:rPr>
                <w:b/>
                <w:bCs/>
              </w:rPr>
            </w:pPr>
            <w:r>
              <w:t>У</w:t>
            </w:r>
            <w:proofErr w:type="gramStart"/>
            <w:r>
              <w:t>1</w:t>
            </w:r>
            <w:proofErr w:type="gramEnd"/>
            <w:r>
              <w:t>,У3,У4,У5,У6,У7,У8</w:t>
            </w:r>
          </w:p>
          <w:p w:rsidR="00D4549A" w:rsidRDefault="00D4549A" w:rsidP="00D4549A"/>
          <w:p w:rsidR="00D4549A" w:rsidRPr="00DB1685" w:rsidRDefault="00D4549A" w:rsidP="00D4549A"/>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r>
              <w:t>Устный опрос;</w:t>
            </w:r>
          </w:p>
          <w:p w:rsidR="00D4549A" w:rsidRDefault="00D4549A" w:rsidP="00D4549A">
            <w:r>
              <w:t>Тестирование; Лабораторная работа №1;</w:t>
            </w:r>
          </w:p>
          <w:p w:rsidR="00D4549A" w:rsidRPr="00F64341" w:rsidRDefault="00D4549A" w:rsidP="00D4549A">
            <w:pPr>
              <w:suppressAutoHyphens/>
              <w:rPr>
                <w:bCs/>
                <w:lang w:eastAsia="ar-SA"/>
              </w:rPr>
            </w:pPr>
            <w:r>
              <w:rPr>
                <w:bCs/>
                <w:lang w:eastAsia="ar-SA"/>
              </w:rPr>
              <w:t>Экзамен.</w:t>
            </w:r>
          </w:p>
          <w:p w:rsidR="00D4549A" w:rsidRPr="00EE2D36" w:rsidRDefault="00D4549A" w:rsidP="00D4549A">
            <w:pPr>
              <w:suppressAutoHyphens/>
              <w:jc w:val="center"/>
              <w:rPr>
                <w:b/>
                <w:lang w:eastAsia="ar-SA"/>
              </w:rPr>
            </w:pPr>
          </w:p>
        </w:tc>
      </w:tr>
      <w:tr w:rsidR="00D4549A" w:rsidRPr="00EE2D36" w:rsidTr="00D4549A">
        <w:trPr>
          <w:trHeight w:val="1559"/>
        </w:trPr>
        <w:tc>
          <w:tcPr>
            <w:tcW w:w="1844" w:type="dxa"/>
            <w:tcBorders>
              <w:top w:val="single" w:sz="4" w:space="0" w:color="auto"/>
              <w:left w:val="single" w:sz="4" w:space="0" w:color="auto"/>
              <w:bottom w:val="single" w:sz="4" w:space="0" w:color="auto"/>
              <w:right w:val="single" w:sz="4" w:space="0" w:color="auto"/>
            </w:tcBorders>
          </w:tcPr>
          <w:p w:rsidR="00D4549A" w:rsidRDefault="00D4549A" w:rsidP="00D4549A">
            <w:pPr>
              <w:suppressAutoHyphens/>
            </w:pPr>
            <w:r w:rsidRPr="00B95EAE">
              <w:lastRenderedPageBreak/>
              <w:t>Динамика материальной точки.</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pPr>
              <w:jc w:val="both"/>
            </w:pPr>
            <w:proofErr w:type="gramStart"/>
            <w:r w:rsidRPr="00EC05A0">
              <w:t>Обучающийся</w:t>
            </w:r>
            <w:proofErr w:type="gramEnd"/>
            <w:r w:rsidR="008965B3">
              <w:t xml:space="preserve"> </w:t>
            </w:r>
            <w:r w:rsidR="00F62DCB">
              <w:t xml:space="preserve">определяет понятие </w:t>
            </w:r>
            <w:r>
              <w:t>-</w:t>
            </w:r>
            <w:r w:rsidRPr="008C66A8">
              <w:t xml:space="preserve"> взаимодействие</w:t>
            </w:r>
            <w:r>
              <w:t>;</w:t>
            </w:r>
          </w:p>
          <w:p w:rsidR="00D4549A" w:rsidRDefault="00D4549A" w:rsidP="00D4549A">
            <w:pPr>
              <w:jc w:val="both"/>
            </w:pPr>
            <w:proofErr w:type="gramStart"/>
            <w:r w:rsidRPr="00EC05A0">
              <w:t>Обучающийся</w:t>
            </w:r>
            <w:proofErr w:type="gramEnd"/>
            <w:r w:rsidR="008965B3">
              <w:t xml:space="preserve"> </w:t>
            </w:r>
            <w:r w:rsidR="00F62DCB">
              <w:t xml:space="preserve">называет </w:t>
            </w:r>
            <w:r w:rsidR="00F62DCB" w:rsidRPr="00A82007">
              <w:t>физически</w:t>
            </w:r>
            <w:r w:rsidR="00F62DCB">
              <w:t>е</w:t>
            </w:r>
            <w:r w:rsidR="00F62DCB" w:rsidRPr="00A82007">
              <w:t xml:space="preserve"> величин</w:t>
            </w:r>
            <w:r w:rsidR="00F62DCB">
              <w:t>ы</w:t>
            </w:r>
            <w:r w:rsidR="00F62DCB" w:rsidRPr="00A82007">
              <w:t xml:space="preserve">: </w:t>
            </w:r>
            <w:r w:rsidRPr="008C66A8">
              <w:t>масса, сила</w:t>
            </w:r>
            <w:r>
              <w:t>.</w:t>
            </w:r>
          </w:p>
          <w:p w:rsidR="00D4549A" w:rsidRDefault="00D4549A" w:rsidP="00D4549A">
            <w:pPr>
              <w:jc w:val="both"/>
            </w:pPr>
            <w:r w:rsidRPr="00EC05A0">
              <w:t xml:space="preserve">Обучающийся </w:t>
            </w:r>
            <w:r w:rsidR="00CB040E">
              <w:t>воспроизводит и интерпретирует</w:t>
            </w:r>
            <w:r w:rsidRPr="008C66A8">
              <w:t xml:space="preserve"> закон</w:t>
            </w:r>
            <w:r w:rsidR="00CB040E">
              <w:t>ы</w:t>
            </w:r>
            <w:r w:rsidRPr="008C66A8">
              <w:t xml:space="preserve"> динамики Ньютона, закон Гука, закон всемирного тяготения</w:t>
            </w:r>
            <w:r>
              <w:t>.</w:t>
            </w:r>
          </w:p>
          <w:p w:rsidR="00D4549A" w:rsidRPr="003E5C0F" w:rsidRDefault="00D4549A" w:rsidP="00D4549A">
            <w:pPr>
              <w:jc w:val="both"/>
            </w:pPr>
            <w:proofErr w:type="gramStart"/>
            <w:r w:rsidRPr="003E5C0F">
              <w:t>Обучающийся</w:t>
            </w:r>
            <w:proofErr w:type="gramEnd"/>
            <w:r w:rsidRPr="003E5C0F">
              <w:t xml:space="preserve"> описывает и объясняет результаты наблюдений и экспериментов: независимость ускорения свободного падения от массы падающего тела;</w:t>
            </w:r>
          </w:p>
          <w:p w:rsidR="00D4549A" w:rsidRDefault="00D4549A" w:rsidP="00D4549A">
            <w:pPr>
              <w:jc w:val="both"/>
            </w:pPr>
            <w:proofErr w:type="gramStart"/>
            <w:r>
              <w:t>О</w:t>
            </w:r>
            <w:r w:rsidRPr="00D4203F">
              <w:t>бучающийся</w:t>
            </w:r>
            <w:proofErr w:type="gramEnd"/>
            <w:r>
              <w:t xml:space="preserve"> описывает</w:t>
            </w:r>
            <w:r w:rsidRPr="008C66A8">
              <w:t xml:space="preserve"> фундаментальные опыты, оказавшие существенное влияние на развитие </w:t>
            </w:r>
            <w:r>
              <w:t>механики</w:t>
            </w:r>
            <w:r w:rsidRPr="008C66A8">
              <w:t>;</w:t>
            </w:r>
          </w:p>
          <w:p w:rsidR="00D4549A" w:rsidRDefault="00D4549A" w:rsidP="00D4549A">
            <w:pPr>
              <w:pStyle w:val="ConsPlusNormal"/>
              <w:widowControl/>
              <w:ind w:firstLine="0"/>
              <w:jc w:val="both"/>
              <w:rPr>
                <w:rFonts w:ascii="Times New Roman" w:hAnsi="Times New Roman" w:cs="Times New Roman"/>
                <w:sz w:val="24"/>
                <w:szCs w:val="24"/>
              </w:rPr>
            </w:pPr>
            <w:proofErr w:type="gramStart"/>
            <w:r w:rsidRPr="00B9281E">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применяет</w:t>
            </w:r>
            <w:r w:rsidRPr="008C66A8">
              <w:rPr>
                <w:rFonts w:ascii="Times New Roman" w:hAnsi="Times New Roman" w:cs="Times New Roman"/>
                <w:sz w:val="24"/>
                <w:szCs w:val="24"/>
              </w:rPr>
              <w:t xml:space="preserve"> полученные знания для решения физических задач;</w:t>
            </w:r>
          </w:p>
          <w:p w:rsidR="00D4549A" w:rsidRDefault="00D4549A" w:rsidP="00D4549A">
            <w:pPr>
              <w:pStyle w:val="ConsPlusNormal"/>
              <w:widowControl/>
              <w:ind w:firstLine="0"/>
              <w:jc w:val="both"/>
              <w:rPr>
                <w:rFonts w:ascii="Times New Roman" w:hAnsi="Times New Roman" w:cs="Times New Roman"/>
                <w:sz w:val="24"/>
                <w:szCs w:val="24"/>
              </w:rPr>
            </w:pPr>
            <w:r w:rsidRPr="00B9281E">
              <w:rPr>
                <w:rFonts w:ascii="Times New Roman" w:hAnsi="Times New Roman" w:cs="Times New Roman"/>
                <w:sz w:val="24"/>
                <w:szCs w:val="24"/>
              </w:rPr>
              <w:t xml:space="preserve">Обучающийся </w:t>
            </w:r>
            <w:r>
              <w:rPr>
                <w:rFonts w:ascii="Times New Roman" w:hAnsi="Times New Roman" w:cs="Times New Roman"/>
                <w:sz w:val="24"/>
                <w:szCs w:val="24"/>
              </w:rPr>
              <w:t>определяет</w:t>
            </w:r>
            <w:r w:rsidRPr="008C66A8">
              <w:rPr>
                <w:rFonts w:ascii="Times New Roman" w:hAnsi="Times New Roman" w:cs="Times New Roman"/>
                <w:sz w:val="24"/>
                <w:szCs w:val="24"/>
              </w:rPr>
              <w:t xml:space="preserve"> характер физического процесса по графику, таблице, формуле</w:t>
            </w:r>
            <w:r>
              <w:rPr>
                <w:rFonts w:ascii="Times New Roman" w:hAnsi="Times New Roman" w:cs="Times New Roman"/>
                <w:sz w:val="24"/>
                <w:szCs w:val="24"/>
              </w:rPr>
              <w:t>;</w:t>
            </w:r>
          </w:p>
          <w:p w:rsidR="00D4549A" w:rsidRDefault="00D4549A" w:rsidP="00D4549A">
            <w:pPr>
              <w:pStyle w:val="ConsPlusNormal"/>
              <w:widowControl/>
              <w:ind w:firstLine="0"/>
              <w:jc w:val="both"/>
              <w:rPr>
                <w:rFonts w:ascii="Times New Roman" w:hAnsi="Times New Roman" w:cs="Times New Roman"/>
                <w:sz w:val="24"/>
                <w:szCs w:val="24"/>
              </w:rPr>
            </w:pPr>
            <w:r w:rsidRPr="00AC5608">
              <w:rPr>
                <w:rFonts w:ascii="Times New Roman" w:hAnsi="Times New Roman" w:cs="Times New Roman"/>
                <w:sz w:val="24"/>
                <w:szCs w:val="24"/>
              </w:rPr>
              <w:t xml:space="preserve">Обучающийся </w:t>
            </w:r>
            <w:r>
              <w:rPr>
                <w:rFonts w:ascii="Times New Roman" w:hAnsi="Times New Roman" w:cs="Times New Roman"/>
                <w:sz w:val="24"/>
                <w:szCs w:val="24"/>
              </w:rPr>
              <w:t xml:space="preserve">измеряет силы, </w:t>
            </w:r>
            <w:r w:rsidRPr="008C66A8">
              <w:rPr>
                <w:rFonts w:ascii="Times New Roman" w:hAnsi="Times New Roman" w:cs="Times New Roman"/>
                <w:sz w:val="24"/>
                <w:szCs w:val="24"/>
              </w:rPr>
              <w:t xml:space="preserve"> коэффициент трения скольжения</w:t>
            </w:r>
            <w:r>
              <w:rPr>
                <w:rFonts w:ascii="Times New Roman" w:hAnsi="Times New Roman" w:cs="Times New Roman"/>
                <w:sz w:val="24"/>
                <w:szCs w:val="24"/>
              </w:rPr>
              <w:t>;</w:t>
            </w:r>
          </w:p>
          <w:p w:rsidR="00D4549A" w:rsidRDefault="00D4549A" w:rsidP="00D4549A">
            <w:pPr>
              <w:jc w:val="both"/>
            </w:pPr>
            <w:proofErr w:type="gramStart"/>
            <w:r w:rsidRPr="006C5C88">
              <w:t>Обучающийся</w:t>
            </w:r>
            <w:proofErr w:type="gramEnd"/>
            <w:r>
              <w:t xml:space="preserve"> приводит</w:t>
            </w:r>
            <w:r w:rsidRPr="006C5C88">
              <w:t xml:space="preserve"> примеры практического применения законов </w:t>
            </w:r>
            <w:r>
              <w:t>Ньютона</w:t>
            </w:r>
            <w:r w:rsidRPr="006C5C88">
              <w:t>;</w:t>
            </w:r>
          </w:p>
          <w:p w:rsidR="00D4549A" w:rsidRDefault="00D4549A" w:rsidP="00197F08">
            <w:pPr>
              <w:jc w:val="both"/>
            </w:pPr>
            <w:proofErr w:type="gramStart"/>
            <w:r w:rsidRPr="00AC5608">
              <w:t>Обучающийся</w:t>
            </w:r>
            <w:proofErr w:type="gramEnd"/>
            <w:r>
              <w:t xml:space="preserve"> использует</w:t>
            </w:r>
            <w:r w:rsidRPr="008C66A8">
              <w:t xml:space="preserve"> приобретенные знания и умения в практической деятельности и повседневной жизни </w:t>
            </w:r>
          </w:p>
        </w:tc>
        <w:tc>
          <w:tcPr>
            <w:tcW w:w="1559" w:type="dxa"/>
            <w:tcBorders>
              <w:top w:val="single" w:sz="4" w:space="0" w:color="auto"/>
              <w:left w:val="single" w:sz="4" w:space="0" w:color="auto"/>
              <w:bottom w:val="single" w:sz="4" w:space="0" w:color="auto"/>
              <w:right w:val="single" w:sz="4" w:space="0" w:color="auto"/>
            </w:tcBorders>
          </w:tcPr>
          <w:p w:rsidR="00D4549A" w:rsidRDefault="00D4549A" w:rsidP="00D4549A">
            <w:r>
              <w:t>З</w:t>
            </w:r>
            <w:proofErr w:type="gramStart"/>
            <w:r>
              <w:t>1</w:t>
            </w:r>
            <w:proofErr w:type="gramEnd"/>
            <w:r>
              <w:t>,З2,З3,</w:t>
            </w:r>
          </w:p>
          <w:p w:rsidR="00D4549A" w:rsidRDefault="00D4549A" w:rsidP="00D4549A">
            <w:r>
              <w:t>У</w:t>
            </w:r>
            <w:proofErr w:type="gramStart"/>
            <w:r>
              <w:t>1</w:t>
            </w:r>
            <w:proofErr w:type="gramEnd"/>
            <w:r>
              <w:t>,У3,У4,</w:t>
            </w:r>
          </w:p>
          <w:p w:rsidR="00D4549A" w:rsidRDefault="00D4549A" w:rsidP="00D4549A">
            <w:r>
              <w:t>У5,У</w:t>
            </w:r>
            <w:proofErr w:type="gramStart"/>
            <w:r>
              <w:t>6</w:t>
            </w:r>
            <w:proofErr w:type="gramEnd"/>
            <w:r>
              <w:t>,У7, У9</w:t>
            </w:r>
          </w:p>
          <w:p w:rsidR="00D4549A" w:rsidRPr="00D55CD2" w:rsidRDefault="00D4549A" w:rsidP="00D4549A"/>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r>
              <w:t>Устный опрос;</w:t>
            </w:r>
          </w:p>
          <w:p w:rsidR="00D4549A" w:rsidRDefault="00D4549A" w:rsidP="00D4549A">
            <w:r>
              <w:t xml:space="preserve">Тестирование; </w:t>
            </w:r>
          </w:p>
          <w:p w:rsidR="00D4549A" w:rsidRPr="00F64341" w:rsidRDefault="00D4549A" w:rsidP="00D4549A">
            <w:pPr>
              <w:suppressAutoHyphens/>
              <w:rPr>
                <w:bCs/>
                <w:lang w:eastAsia="ar-SA"/>
              </w:rPr>
            </w:pPr>
            <w:r>
              <w:rPr>
                <w:bCs/>
                <w:lang w:eastAsia="ar-SA"/>
              </w:rPr>
              <w:t>Экзамен.</w:t>
            </w:r>
          </w:p>
          <w:p w:rsidR="00D4549A" w:rsidRDefault="00D4549A" w:rsidP="00D4549A"/>
        </w:tc>
      </w:tr>
      <w:tr w:rsidR="00D4549A" w:rsidRPr="00EE2D36" w:rsidTr="00D4549A">
        <w:trPr>
          <w:trHeight w:val="1559"/>
        </w:trPr>
        <w:tc>
          <w:tcPr>
            <w:tcW w:w="1844" w:type="dxa"/>
            <w:tcBorders>
              <w:top w:val="single" w:sz="4" w:space="0" w:color="auto"/>
              <w:left w:val="single" w:sz="4" w:space="0" w:color="auto"/>
              <w:bottom w:val="single" w:sz="4" w:space="0" w:color="auto"/>
              <w:right w:val="single" w:sz="4" w:space="0" w:color="auto"/>
            </w:tcBorders>
          </w:tcPr>
          <w:p w:rsidR="00D4549A" w:rsidRPr="00B95EAE" w:rsidRDefault="00D4549A" w:rsidP="00D4549A">
            <w:pPr>
              <w:suppressAutoHyphens/>
            </w:pPr>
            <w:r w:rsidRPr="00871F95">
              <w:t>Законы сохранения</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pPr>
              <w:jc w:val="both"/>
            </w:pPr>
            <w:r w:rsidRPr="00EC05A0">
              <w:t xml:space="preserve">Обучающийся </w:t>
            </w:r>
            <w:r w:rsidR="00F62DCB">
              <w:t xml:space="preserve">называет </w:t>
            </w:r>
            <w:r w:rsidR="00F62DCB" w:rsidRPr="00A82007">
              <w:t>физически</w:t>
            </w:r>
            <w:r w:rsidR="00F62DCB">
              <w:t>е</w:t>
            </w:r>
            <w:r w:rsidR="00F62DCB" w:rsidRPr="00A82007">
              <w:t xml:space="preserve"> величин</w:t>
            </w:r>
            <w:r w:rsidR="00F62DCB">
              <w:t>ы</w:t>
            </w:r>
            <w:r w:rsidR="00F62DCB" w:rsidRPr="00A82007">
              <w:t>:</w:t>
            </w:r>
            <w:r w:rsidRPr="008C66A8">
              <w:t xml:space="preserve"> импульс, работа, мощность, </w:t>
            </w:r>
            <w:r>
              <w:t>м</w:t>
            </w:r>
            <w:r w:rsidRPr="008C66A8">
              <w:t>еханическая энергия, момент силы</w:t>
            </w:r>
            <w:r>
              <w:t>.</w:t>
            </w:r>
          </w:p>
          <w:p w:rsidR="00D4549A" w:rsidRDefault="00D4549A" w:rsidP="00D4549A">
            <w:pPr>
              <w:jc w:val="both"/>
            </w:pPr>
            <w:r w:rsidRPr="00EC05A0">
              <w:t xml:space="preserve">Обучающийся </w:t>
            </w:r>
            <w:r w:rsidR="00CB040E">
              <w:t>воспроизводит и интерпретирует</w:t>
            </w:r>
            <w:r w:rsidR="008965B3">
              <w:t xml:space="preserve"> </w:t>
            </w:r>
            <w:r w:rsidRPr="008C66A8">
              <w:t>закон сохранения энергии, импульса</w:t>
            </w:r>
            <w:r>
              <w:t>.</w:t>
            </w:r>
          </w:p>
          <w:p w:rsidR="00D4549A" w:rsidRDefault="00D4549A" w:rsidP="00D4549A">
            <w:pPr>
              <w:pStyle w:val="ConsPlusNormal"/>
              <w:widowControl/>
              <w:ind w:firstLine="0"/>
              <w:jc w:val="both"/>
              <w:rPr>
                <w:rFonts w:ascii="Times New Roman" w:hAnsi="Times New Roman" w:cs="Times New Roman"/>
                <w:sz w:val="24"/>
                <w:szCs w:val="24"/>
              </w:rPr>
            </w:pPr>
            <w:r w:rsidRPr="00EC05A0">
              <w:rPr>
                <w:rFonts w:ascii="Times New Roman" w:hAnsi="Times New Roman" w:cs="Times New Roman"/>
                <w:sz w:val="24"/>
                <w:szCs w:val="24"/>
              </w:rPr>
              <w:t xml:space="preserve">Обучающийся </w:t>
            </w:r>
            <w:r w:rsidR="00366001">
              <w:rPr>
                <w:rFonts w:ascii="Times New Roman" w:hAnsi="Times New Roman" w:cs="Times New Roman"/>
                <w:sz w:val="24"/>
                <w:szCs w:val="24"/>
              </w:rPr>
              <w:t xml:space="preserve">описывает и оценивает </w:t>
            </w:r>
            <w:r w:rsidRPr="008C66A8">
              <w:rPr>
                <w:rFonts w:ascii="Times New Roman" w:hAnsi="Times New Roman" w:cs="Times New Roman"/>
                <w:sz w:val="24"/>
                <w:szCs w:val="24"/>
              </w:rPr>
              <w:t>вклад российских и зарубежных ученых, оказавших наибольшее влияние</w:t>
            </w:r>
            <w:r>
              <w:rPr>
                <w:rFonts w:ascii="Times New Roman" w:hAnsi="Times New Roman" w:cs="Times New Roman"/>
                <w:sz w:val="24"/>
                <w:szCs w:val="24"/>
              </w:rPr>
              <w:t xml:space="preserve"> на развитие механики.</w:t>
            </w:r>
          </w:p>
          <w:p w:rsidR="00D4549A" w:rsidRDefault="00D4549A" w:rsidP="00D4549A">
            <w:pPr>
              <w:jc w:val="both"/>
            </w:pPr>
            <w:proofErr w:type="gramStart"/>
            <w:r w:rsidRPr="003E5C0F">
              <w:t>Обучающийся</w:t>
            </w:r>
            <w:proofErr w:type="gramEnd"/>
            <w:r w:rsidRPr="003E5C0F">
              <w:t xml:space="preserve"> описывает и объясняет резуль</w:t>
            </w:r>
            <w:r>
              <w:t>таты наблюдений и экспериментов;</w:t>
            </w:r>
          </w:p>
          <w:p w:rsidR="00D4549A" w:rsidRPr="003E5C0F" w:rsidRDefault="00D4549A" w:rsidP="00D4549A">
            <w:pPr>
              <w:jc w:val="both"/>
            </w:pPr>
            <w:r w:rsidRPr="003E5C0F">
              <w:t>Обучающийся приводит примеры опытов, иллюстрирующих, что: наблюдения и эксперимент служат основой для выдвижения гипотез и построения научных теорий;</w:t>
            </w:r>
          </w:p>
          <w:p w:rsidR="00D4549A" w:rsidRDefault="00D4549A" w:rsidP="00D4549A">
            <w:pPr>
              <w:jc w:val="both"/>
            </w:pPr>
            <w:proofErr w:type="gramStart"/>
            <w:r>
              <w:t>О</w:t>
            </w:r>
            <w:r w:rsidRPr="00D4203F">
              <w:t>бучающийся</w:t>
            </w:r>
            <w:proofErr w:type="gramEnd"/>
            <w:r>
              <w:t xml:space="preserve"> описывает</w:t>
            </w:r>
            <w:r w:rsidRPr="008C66A8">
              <w:t xml:space="preserve"> фундаментальные опыты, оказавшие существенное влияние на развитие</w:t>
            </w:r>
            <w:r>
              <w:t xml:space="preserve"> механики</w:t>
            </w:r>
            <w:r w:rsidRPr="008C66A8">
              <w:t>;</w:t>
            </w:r>
          </w:p>
          <w:p w:rsidR="00D4549A" w:rsidRPr="00902CE1" w:rsidRDefault="00D4549A" w:rsidP="00D4549A">
            <w:pPr>
              <w:pStyle w:val="ConsPlusNormal"/>
              <w:widowControl/>
              <w:ind w:firstLine="0"/>
              <w:jc w:val="both"/>
              <w:rPr>
                <w:rFonts w:ascii="Times New Roman" w:hAnsi="Times New Roman" w:cs="Times New Roman"/>
                <w:sz w:val="24"/>
                <w:szCs w:val="24"/>
              </w:rPr>
            </w:pPr>
            <w:proofErr w:type="gramStart"/>
            <w:r w:rsidRPr="00BB1843">
              <w:rPr>
                <w:rFonts w:ascii="Times New Roman" w:hAnsi="Times New Roman" w:cs="Times New Roman"/>
                <w:sz w:val="24"/>
                <w:szCs w:val="24"/>
              </w:rPr>
              <w:lastRenderedPageBreak/>
              <w:t>Обучающийся</w:t>
            </w:r>
            <w:proofErr w:type="gramEnd"/>
            <w:r>
              <w:rPr>
                <w:rFonts w:ascii="Times New Roman" w:hAnsi="Times New Roman" w:cs="Times New Roman"/>
                <w:sz w:val="24"/>
                <w:szCs w:val="24"/>
              </w:rPr>
              <w:t xml:space="preserve"> применяет</w:t>
            </w:r>
            <w:r w:rsidRPr="008C66A8">
              <w:rPr>
                <w:rFonts w:ascii="Times New Roman" w:hAnsi="Times New Roman" w:cs="Times New Roman"/>
                <w:sz w:val="24"/>
                <w:szCs w:val="24"/>
              </w:rPr>
              <w:t xml:space="preserve"> полученные знания для решения </w:t>
            </w:r>
            <w:r w:rsidRPr="00902CE1">
              <w:rPr>
                <w:rFonts w:ascii="Times New Roman" w:hAnsi="Times New Roman" w:cs="Times New Roman"/>
                <w:sz w:val="24"/>
                <w:szCs w:val="24"/>
              </w:rPr>
              <w:t>физических задач;</w:t>
            </w:r>
          </w:p>
          <w:p w:rsidR="00D4549A" w:rsidRDefault="00D4549A" w:rsidP="00D4549A">
            <w:pPr>
              <w:pStyle w:val="ConsPlusNormal"/>
              <w:widowControl/>
              <w:ind w:firstLine="0"/>
              <w:jc w:val="both"/>
              <w:rPr>
                <w:rFonts w:ascii="Times New Roman" w:hAnsi="Times New Roman" w:cs="Times New Roman"/>
                <w:sz w:val="24"/>
                <w:szCs w:val="24"/>
              </w:rPr>
            </w:pPr>
            <w:r w:rsidRPr="00902CE1">
              <w:rPr>
                <w:rFonts w:ascii="Times New Roman" w:hAnsi="Times New Roman" w:cs="Times New Roman"/>
                <w:sz w:val="24"/>
                <w:szCs w:val="24"/>
              </w:rPr>
              <w:t xml:space="preserve">Обучающийся </w:t>
            </w:r>
            <w:r>
              <w:rPr>
                <w:rFonts w:ascii="Times New Roman" w:hAnsi="Times New Roman" w:cs="Times New Roman"/>
                <w:sz w:val="24"/>
                <w:szCs w:val="24"/>
              </w:rPr>
              <w:t>определяет</w:t>
            </w:r>
            <w:r w:rsidRPr="008C66A8">
              <w:rPr>
                <w:rFonts w:ascii="Times New Roman" w:hAnsi="Times New Roman" w:cs="Times New Roman"/>
                <w:sz w:val="24"/>
                <w:szCs w:val="24"/>
              </w:rPr>
              <w:t xml:space="preserve"> характер физического процесса по графику, таблице, формуле</w:t>
            </w:r>
            <w:r>
              <w:rPr>
                <w:rFonts w:ascii="Times New Roman" w:hAnsi="Times New Roman" w:cs="Times New Roman"/>
                <w:sz w:val="24"/>
                <w:szCs w:val="24"/>
              </w:rPr>
              <w:t>;</w:t>
            </w:r>
          </w:p>
          <w:p w:rsidR="00D4549A" w:rsidRDefault="00D4549A" w:rsidP="00D4549A">
            <w:pPr>
              <w:pStyle w:val="ConsPlusNormal"/>
              <w:widowControl/>
              <w:ind w:firstLine="0"/>
              <w:jc w:val="both"/>
              <w:rPr>
                <w:rFonts w:ascii="Times New Roman" w:hAnsi="Times New Roman" w:cs="Times New Roman"/>
                <w:sz w:val="24"/>
                <w:szCs w:val="24"/>
              </w:rPr>
            </w:pPr>
            <w:r w:rsidRPr="00AC5608">
              <w:rPr>
                <w:rFonts w:ascii="Times New Roman" w:hAnsi="Times New Roman" w:cs="Times New Roman"/>
                <w:sz w:val="24"/>
                <w:szCs w:val="24"/>
              </w:rPr>
              <w:t xml:space="preserve">Обучающийся </w:t>
            </w:r>
            <w:r>
              <w:rPr>
                <w:rFonts w:ascii="Times New Roman" w:hAnsi="Times New Roman" w:cs="Times New Roman"/>
                <w:sz w:val="24"/>
                <w:szCs w:val="24"/>
              </w:rPr>
              <w:t>измеряет  импульс, механическую энергию, работу силы тяжести и силы упругости;</w:t>
            </w:r>
          </w:p>
          <w:p w:rsidR="00D4549A" w:rsidRPr="00EC05A0" w:rsidRDefault="00D4549A" w:rsidP="00D4549A">
            <w:pPr>
              <w:jc w:val="both"/>
            </w:pPr>
            <w:proofErr w:type="gramStart"/>
            <w:r w:rsidRPr="00AC5608">
              <w:t>Обучающийся</w:t>
            </w:r>
            <w:proofErr w:type="gramEnd"/>
            <w:r>
              <w:t xml:space="preserve"> приводит</w:t>
            </w:r>
            <w:r w:rsidRPr="008C66A8">
              <w:t xml:space="preserve"> примеры практического применения </w:t>
            </w:r>
            <w:r>
              <w:t xml:space="preserve">законов механики </w:t>
            </w:r>
            <w:r w:rsidRPr="008C66A8">
              <w:t>в энергетике</w:t>
            </w:r>
            <w:r>
              <w:t>.</w:t>
            </w:r>
          </w:p>
        </w:tc>
        <w:tc>
          <w:tcPr>
            <w:tcW w:w="1559" w:type="dxa"/>
            <w:tcBorders>
              <w:top w:val="single" w:sz="4" w:space="0" w:color="auto"/>
              <w:left w:val="single" w:sz="4" w:space="0" w:color="auto"/>
              <w:bottom w:val="single" w:sz="4" w:space="0" w:color="auto"/>
              <w:right w:val="single" w:sz="4" w:space="0" w:color="auto"/>
            </w:tcBorders>
          </w:tcPr>
          <w:p w:rsidR="00D4549A" w:rsidRDefault="00D4549A" w:rsidP="00D4549A">
            <w:r>
              <w:lastRenderedPageBreak/>
              <w:t>З</w:t>
            </w:r>
            <w:proofErr w:type="gramStart"/>
            <w:r>
              <w:t>2</w:t>
            </w:r>
            <w:proofErr w:type="gramEnd"/>
            <w:r>
              <w:t>,З3,</w:t>
            </w:r>
            <w:r w:rsidR="00366001">
              <w:t>З4,</w:t>
            </w:r>
          </w:p>
          <w:p w:rsidR="00D4549A" w:rsidRDefault="00D4549A" w:rsidP="00D4549A">
            <w:r>
              <w:t>У</w:t>
            </w:r>
            <w:proofErr w:type="gramStart"/>
            <w:r>
              <w:t>1</w:t>
            </w:r>
            <w:proofErr w:type="gramEnd"/>
            <w:r>
              <w:t>,У2,У3,У4,У5,У6,У7</w:t>
            </w:r>
          </w:p>
          <w:p w:rsidR="00D4549A" w:rsidRPr="00D55CD2" w:rsidRDefault="00D4549A" w:rsidP="00D4549A"/>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r>
              <w:t>Устный опрос;</w:t>
            </w:r>
          </w:p>
          <w:p w:rsidR="00D4549A" w:rsidRDefault="00D4549A" w:rsidP="00D4549A">
            <w:r>
              <w:t xml:space="preserve">Тестирование; </w:t>
            </w:r>
          </w:p>
          <w:p w:rsidR="00D4549A" w:rsidRDefault="00D4549A" w:rsidP="00D4549A">
            <w:r>
              <w:t>Лабораторная работа № 2, 3, 4;</w:t>
            </w:r>
          </w:p>
          <w:p w:rsidR="00D4549A" w:rsidRPr="00F64341" w:rsidRDefault="00D4549A" w:rsidP="00D4549A">
            <w:pPr>
              <w:suppressAutoHyphens/>
              <w:rPr>
                <w:bCs/>
                <w:lang w:eastAsia="ar-SA"/>
              </w:rPr>
            </w:pPr>
            <w:r>
              <w:rPr>
                <w:bCs/>
                <w:lang w:eastAsia="ar-SA"/>
              </w:rPr>
              <w:t>Экзамен.</w:t>
            </w:r>
          </w:p>
          <w:p w:rsidR="00D4549A" w:rsidRDefault="00D4549A" w:rsidP="00D4549A"/>
        </w:tc>
      </w:tr>
      <w:tr w:rsidR="00D4549A" w:rsidRPr="00EE2D36" w:rsidTr="00D4549A">
        <w:trPr>
          <w:trHeight w:val="1559"/>
        </w:trPr>
        <w:tc>
          <w:tcPr>
            <w:tcW w:w="1844" w:type="dxa"/>
            <w:tcBorders>
              <w:top w:val="single" w:sz="4" w:space="0" w:color="auto"/>
              <w:left w:val="single" w:sz="4" w:space="0" w:color="auto"/>
              <w:bottom w:val="single" w:sz="4" w:space="0" w:color="auto"/>
              <w:right w:val="single" w:sz="4" w:space="0" w:color="auto"/>
            </w:tcBorders>
          </w:tcPr>
          <w:p w:rsidR="00D4549A" w:rsidRPr="00871F95" w:rsidRDefault="00D4549A" w:rsidP="00D4549A">
            <w:pPr>
              <w:suppressAutoHyphens/>
            </w:pPr>
            <w:r w:rsidRPr="00871F95">
              <w:lastRenderedPageBreak/>
              <w:t>Динамика периодического движения.</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pPr>
              <w:jc w:val="both"/>
            </w:pPr>
            <w:r w:rsidRPr="00EC05A0">
              <w:t xml:space="preserve">Обучающийся </w:t>
            </w:r>
            <w:r w:rsidR="00F62DCB">
              <w:t xml:space="preserve">называет </w:t>
            </w:r>
            <w:r w:rsidR="00F62DCB" w:rsidRPr="00A82007">
              <w:t>физически</w:t>
            </w:r>
            <w:r w:rsidR="00F62DCB">
              <w:t>е</w:t>
            </w:r>
            <w:r w:rsidR="00F62DCB" w:rsidRPr="00A82007">
              <w:t xml:space="preserve"> величин</w:t>
            </w:r>
            <w:r w:rsidR="00F62DCB">
              <w:t>ы</w:t>
            </w:r>
            <w:r w:rsidR="00F62DCB" w:rsidRPr="00A82007">
              <w:t xml:space="preserve">: </w:t>
            </w:r>
            <w:r w:rsidRPr="008C66A8">
              <w:t>период, частота, амплитуда колебаний, длина волны</w:t>
            </w:r>
            <w:r>
              <w:t>.</w:t>
            </w:r>
          </w:p>
          <w:p w:rsidR="00D4549A" w:rsidRDefault="00D4549A" w:rsidP="00D4549A">
            <w:pPr>
              <w:jc w:val="both"/>
            </w:pPr>
            <w:r w:rsidRPr="00EC05A0">
              <w:t>Обучающийся</w:t>
            </w:r>
            <w:r w:rsidR="00CB040E">
              <w:t>воспроизводит и интерпретирует</w:t>
            </w:r>
            <w:r w:rsidRPr="008C66A8">
              <w:t>закон</w:t>
            </w:r>
            <w:r w:rsidR="00CB040E">
              <w:t>ы</w:t>
            </w:r>
            <w:r>
              <w:t xml:space="preserve"> периодического движения.</w:t>
            </w:r>
          </w:p>
          <w:p w:rsidR="00D4549A" w:rsidRPr="003E5C0F" w:rsidRDefault="00D4549A" w:rsidP="00D4549A">
            <w:pPr>
              <w:jc w:val="both"/>
            </w:pPr>
            <w:proofErr w:type="gramStart"/>
            <w:r w:rsidRPr="003E5C0F">
              <w:t>Обучающийся</w:t>
            </w:r>
            <w:proofErr w:type="gramEnd"/>
            <w:r w:rsidRPr="003E5C0F">
              <w:t xml:space="preserve"> описывает и объясняет результаты наблюдений и экспериментов; </w:t>
            </w:r>
          </w:p>
          <w:p w:rsidR="00D4549A" w:rsidRPr="003E5C0F" w:rsidRDefault="00D4549A" w:rsidP="00D4549A">
            <w:pPr>
              <w:jc w:val="both"/>
            </w:pPr>
            <w:r w:rsidRPr="003E5C0F">
              <w:t>Обучающийся приводит примеры опытов, иллюстрирующих, что: наблюдения и эксперимент служат основой для выдвижения гипотез и построения научных теорий;</w:t>
            </w:r>
          </w:p>
          <w:p w:rsidR="00D4549A" w:rsidRDefault="00D4549A" w:rsidP="00D4549A">
            <w:pPr>
              <w:jc w:val="both"/>
            </w:pPr>
            <w:proofErr w:type="gramStart"/>
            <w:r>
              <w:t>О</w:t>
            </w:r>
            <w:r w:rsidRPr="00D4203F">
              <w:t>бучающийся</w:t>
            </w:r>
            <w:proofErr w:type="gramEnd"/>
            <w:r>
              <w:t xml:space="preserve"> описывает</w:t>
            </w:r>
            <w:r w:rsidRPr="008C66A8">
              <w:t xml:space="preserve"> фундаментальные опыты, оказавшие существенное влияние на развитие физики;</w:t>
            </w:r>
          </w:p>
          <w:p w:rsidR="00D4549A" w:rsidRPr="00902CE1" w:rsidRDefault="00D4549A" w:rsidP="00D4549A">
            <w:pPr>
              <w:pStyle w:val="ConsPlusNormal"/>
              <w:widowControl/>
              <w:ind w:firstLine="0"/>
              <w:jc w:val="both"/>
              <w:rPr>
                <w:rFonts w:ascii="Times New Roman" w:hAnsi="Times New Roman" w:cs="Times New Roman"/>
                <w:sz w:val="24"/>
                <w:szCs w:val="24"/>
              </w:rPr>
            </w:pPr>
            <w:proofErr w:type="gramStart"/>
            <w:r w:rsidRPr="00BB1843">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применяет</w:t>
            </w:r>
            <w:r w:rsidRPr="008C66A8">
              <w:rPr>
                <w:rFonts w:ascii="Times New Roman" w:hAnsi="Times New Roman" w:cs="Times New Roman"/>
                <w:sz w:val="24"/>
                <w:szCs w:val="24"/>
              </w:rPr>
              <w:t xml:space="preserve"> полученные знания для решения </w:t>
            </w:r>
            <w:r w:rsidRPr="00902CE1">
              <w:rPr>
                <w:rFonts w:ascii="Times New Roman" w:hAnsi="Times New Roman" w:cs="Times New Roman"/>
                <w:sz w:val="24"/>
                <w:szCs w:val="24"/>
              </w:rPr>
              <w:t>физических задач;</w:t>
            </w:r>
          </w:p>
          <w:p w:rsidR="00D4549A" w:rsidRDefault="00D4549A" w:rsidP="00D4549A">
            <w:pPr>
              <w:pStyle w:val="ConsPlusNormal"/>
              <w:widowControl/>
              <w:ind w:firstLine="0"/>
              <w:jc w:val="both"/>
              <w:rPr>
                <w:rFonts w:ascii="Times New Roman" w:hAnsi="Times New Roman" w:cs="Times New Roman"/>
                <w:sz w:val="24"/>
                <w:szCs w:val="24"/>
              </w:rPr>
            </w:pPr>
            <w:r w:rsidRPr="00902CE1">
              <w:rPr>
                <w:rFonts w:ascii="Times New Roman" w:hAnsi="Times New Roman" w:cs="Times New Roman"/>
                <w:sz w:val="24"/>
                <w:szCs w:val="24"/>
              </w:rPr>
              <w:t xml:space="preserve">Обучающийся </w:t>
            </w:r>
            <w:r>
              <w:rPr>
                <w:rFonts w:ascii="Times New Roman" w:hAnsi="Times New Roman" w:cs="Times New Roman"/>
                <w:sz w:val="24"/>
                <w:szCs w:val="24"/>
              </w:rPr>
              <w:t xml:space="preserve">определяет </w:t>
            </w:r>
            <w:r w:rsidRPr="008C66A8">
              <w:rPr>
                <w:rFonts w:ascii="Times New Roman" w:hAnsi="Times New Roman" w:cs="Times New Roman"/>
                <w:sz w:val="24"/>
                <w:szCs w:val="24"/>
              </w:rPr>
              <w:t>характер физического процесса по графику, таблице, формуле</w:t>
            </w:r>
            <w:r>
              <w:rPr>
                <w:rFonts w:ascii="Times New Roman" w:hAnsi="Times New Roman" w:cs="Times New Roman"/>
                <w:sz w:val="24"/>
                <w:szCs w:val="24"/>
              </w:rPr>
              <w:t>;</w:t>
            </w:r>
          </w:p>
          <w:p w:rsidR="00D4549A" w:rsidRDefault="00D4549A" w:rsidP="00D4549A">
            <w:pPr>
              <w:jc w:val="both"/>
            </w:pPr>
            <w:r w:rsidRPr="00AC5608">
              <w:t xml:space="preserve">Обучающийся </w:t>
            </w:r>
            <w:r>
              <w:t>измеряет</w:t>
            </w:r>
            <w:r w:rsidRPr="008C66A8">
              <w:t xml:space="preserve"> период, частот</w:t>
            </w:r>
            <w:r>
              <w:t>у;</w:t>
            </w:r>
          </w:p>
          <w:p w:rsidR="00D4549A" w:rsidRPr="003E5C0F" w:rsidRDefault="00D4549A" w:rsidP="00D4549A">
            <w:pPr>
              <w:jc w:val="both"/>
            </w:pPr>
            <w:proofErr w:type="gramStart"/>
            <w:r w:rsidRPr="003E5C0F">
              <w:t>Обучающийся</w:t>
            </w:r>
            <w:proofErr w:type="gramEnd"/>
            <w:r w:rsidRPr="003E5C0F">
              <w:t xml:space="preserve"> приводит  примеры практического применения законов периодического движения в энерг</w:t>
            </w:r>
            <w:r>
              <w:t>етике;</w:t>
            </w:r>
          </w:p>
          <w:p w:rsidR="00D4549A" w:rsidRPr="00EC05A0" w:rsidRDefault="00D4549A" w:rsidP="00D4549A">
            <w:pPr>
              <w:jc w:val="both"/>
            </w:pPr>
            <w:proofErr w:type="gramStart"/>
            <w:r w:rsidRPr="003E5C0F">
              <w:t>Обучающийся</w:t>
            </w:r>
            <w:proofErr w:type="gramEnd"/>
            <w:r w:rsidRPr="003E5C0F">
              <w:t xml:space="preserve"> воспринимает  и на основе полученных знаний самостоятельно оценивает информацию, содержащуюся в сообщениях СМИ, научно-популярных статьях; использует новые информационные технологии для поиска, обработки и предъявления информации по физике в компьютерных базах данных и сетях (сети Интернета);</w:t>
            </w:r>
          </w:p>
        </w:tc>
        <w:tc>
          <w:tcPr>
            <w:tcW w:w="1559" w:type="dxa"/>
            <w:tcBorders>
              <w:top w:val="single" w:sz="4" w:space="0" w:color="auto"/>
              <w:left w:val="single" w:sz="4" w:space="0" w:color="auto"/>
              <w:bottom w:val="single" w:sz="4" w:space="0" w:color="auto"/>
              <w:right w:val="single" w:sz="4" w:space="0" w:color="auto"/>
            </w:tcBorders>
          </w:tcPr>
          <w:p w:rsidR="00D4549A" w:rsidRDefault="00D4549A" w:rsidP="00D4549A">
            <w:r>
              <w:t>З</w:t>
            </w:r>
            <w:proofErr w:type="gramStart"/>
            <w:r>
              <w:t>2</w:t>
            </w:r>
            <w:proofErr w:type="gramEnd"/>
            <w:r>
              <w:t>,З3,</w:t>
            </w:r>
          </w:p>
          <w:p w:rsidR="00D4549A" w:rsidRDefault="00D4549A" w:rsidP="00D4549A">
            <w:r>
              <w:t>У</w:t>
            </w:r>
            <w:proofErr w:type="gramStart"/>
            <w:r>
              <w:t>1</w:t>
            </w:r>
            <w:proofErr w:type="gramEnd"/>
            <w:r>
              <w:t>,У2,У3,У4,У5,У6,У7,У8</w:t>
            </w:r>
          </w:p>
          <w:p w:rsidR="00D4549A" w:rsidRPr="00D55CD2" w:rsidRDefault="00D4549A" w:rsidP="00D4549A"/>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r>
              <w:t>Устный опрос;</w:t>
            </w:r>
          </w:p>
          <w:p w:rsidR="00D4549A" w:rsidRDefault="00D4549A" w:rsidP="00D4549A">
            <w:r>
              <w:t>Тестирование;</w:t>
            </w:r>
          </w:p>
          <w:p w:rsidR="00D4549A" w:rsidRDefault="00D4549A" w:rsidP="00D4549A">
            <w:r>
              <w:t>Лабораторная работа № 5;</w:t>
            </w:r>
          </w:p>
          <w:p w:rsidR="00D4549A" w:rsidRPr="00F64341" w:rsidRDefault="00D4549A" w:rsidP="00D4549A">
            <w:pPr>
              <w:suppressAutoHyphens/>
              <w:rPr>
                <w:bCs/>
                <w:lang w:eastAsia="ar-SA"/>
              </w:rPr>
            </w:pPr>
            <w:r>
              <w:rPr>
                <w:bCs/>
                <w:lang w:eastAsia="ar-SA"/>
              </w:rPr>
              <w:t>Экзамен.</w:t>
            </w:r>
          </w:p>
          <w:p w:rsidR="00D4549A" w:rsidRPr="00F64341" w:rsidRDefault="00D4549A" w:rsidP="00D4549A">
            <w:pPr>
              <w:suppressAutoHyphens/>
              <w:rPr>
                <w:bCs/>
                <w:lang w:eastAsia="ar-SA"/>
              </w:rPr>
            </w:pPr>
            <w:r>
              <w:rPr>
                <w:bCs/>
                <w:lang w:eastAsia="ar-SA"/>
              </w:rPr>
              <w:t>.</w:t>
            </w:r>
          </w:p>
          <w:p w:rsidR="00D4549A" w:rsidRDefault="00D4549A" w:rsidP="00D4549A"/>
        </w:tc>
      </w:tr>
      <w:tr w:rsidR="0053390E" w:rsidRPr="00EE2D36" w:rsidTr="0053390E">
        <w:trPr>
          <w:trHeight w:val="326"/>
        </w:trPr>
        <w:tc>
          <w:tcPr>
            <w:tcW w:w="10349" w:type="dxa"/>
            <w:gridSpan w:val="4"/>
            <w:tcBorders>
              <w:top w:val="single" w:sz="4" w:space="0" w:color="auto"/>
              <w:left w:val="single" w:sz="4" w:space="0" w:color="auto"/>
              <w:bottom w:val="single" w:sz="4" w:space="0" w:color="auto"/>
              <w:right w:val="single" w:sz="4" w:space="0" w:color="auto"/>
            </w:tcBorders>
          </w:tcPr>
          <w:p w:rsidR="0053390E" w:rsidRDefault="0053390E" w:rsidP="0053390E">
            <w:r w:rsidRPr="00F547E5">
              <w:rPr>
                <w:b/>
                <w:bCs/>
                <w:lang w:eastAsia="ar-SA"/>
              </w:rPr>
              <w:t>Раздел</w:t>
            </w:r>
            <w:r>
              <w:rPr>
                <w:b/>
                <w:bCs/>
                <w:lang w:eastAsia="ar-SA"/>
              </w:rPr>
              <w:t xml:space="preserve"> 2</w:t>
            </w:r>
            <w:r>
              <w:t>Молекулярная физика, термодинамика</w:t>
            </w:r>
          </w:p>
        </w:tc>
      </w:tr>
      <w:tr w:rsidR="00D4549A" w:rsidRPr="00EE2D36" w:rsidTr="00D4549A">
        <w:trPr>
          <w:trHeight w:val="1559"/>
        </w:trPr>
        <w:tc>
          <w:tcPr>
            <w:tcW w:w="1844" w:type="dxa"/>
            <w:tcBorders>
              <w:top w:val="single" w:sz="4" w:space="0" w:color="auto"/>
              <w:left w:val="single" w:sz="4" w:space="0" w:color="auto"/>
              <w:bottom w:val="single" w:sz="4" w:space="0" w:color="auto"/>
              <w:right w:val="single" w:sz="4" w:space="0" w:color="auto"/>
            </w:tcBorders>
          </w:tcPr>
          <w:p w:rsidR="00D4549A" w:rsidRDefault="00D4549A" w:rsidP="00D4549A">
            <w:pPr>
              <w:suppressAutoHyphens/>
            </w:pPr>
            <w:r w:rsidRPr="003251A3">
              <w:t>Молекулярная структура вещества.</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proofErr w:type="gramStart"/>
            <w:r w:rsidRPr="00EC05A0">
              <w:t>Обучающийся</w:t>
            </w:r>
            <w:proofErr w:type="gramEnd"/>
            <w:r w:rsidR="008965B3">
              <w:t xml:space="preserve"> </w:t>
            </w:r>
            <w:r w:rsidR="00F62DCB">
              <w:t xml:space="preserve">называет </w:t>
            </w:r>
            <w:r w:rsidR="00F62DCB" w:rsidRPr="00A82007">
              <w:t>физически</w:t>
            </w:r>
            <w:r w:rsidR="00F62DCB">
              <w:t>е</w:t>
            </w:r>
            <w:r w:rsidR="00F62DCB" w:rsidRPr="00A82007">
              <w:t xml:space="preserve"> величин</w:t>
            </w:r>
            <w:r w:rsidR="00F62DCB">
              <w:t>ы</w:t>
            </w:r>
            <w:r w:rsidR="00F62DCB" w:rsidRPr="00A82007">
              <w:t xml:space="preserve">: </w:t>
            </w:r>
            <w:r w:rsidRPr="008C66A8">
              <w:t>средняя кинетическая энергия частиц вещества, абсолютная температура</w:t>
            </w:r>
            <w:r>
              <w:t xml:space="preserve">, </w:t>
            </w:r>
            <w:r w:rsidRPr="008C66A8">
              <w:t>удельная теплоемкость, удельная теплота парообразования, удельная теплота плавления, удельная теплота сгорания</w:t>
            </w:r>
            <w:r>
              <w:t>.</w:t>
            </w:r>
          </w:p>
          <w:p w:rsidR="00D4549A" w:rsidRDefault="00D4549A" w:rsidP="00D4549A">
            <w:pPr>
              <w:jc w:val="both"/>
            </w:pPr>
            <w:proofErr w:type="gramStart"/>
            <w:r w:rsidRPr="00EC05A0">
              <w:t>Обучающийся</w:t>
            </w:r>
            <w:proofErr w:type="gramEnd"/>
            <w:r w:rsidRPr="00EC05A0">
              <w:t xml:space="preserve"> </w:t>
            </w:r>
            <w:r w:rsidR="00CB040E">
              <w:t>воспроизводит и интерпретирует</w:t>
            </w:r>
            <w:r w:rsidRPr="008C66A8">
              <w:t>основно</w:t>
            </w:r>
            <w:r w:rsidR="00CB040E">
              <w:t xml:space="preserve">е </w:t>
            </w:r>
            <w:r w:rsidRPr="008C66A8">
              <w:t>уравнени</w:t>
            </w:r>
            <w:r w:rsidR="00CB040E">
              <w:t>емолекулярно-</w:t>
            </w:r>
            <w:r w:rsidRPr="008C66A8">
              <w:t>кинетической теории газов</w:t>
            </w:r>
            <w:r>
              <w:t>.</w:t>
            </w:r>
          </w:p>
          <w:p w:rsidR="00D4549A" w:rsidRPr="00E10B5D" w:rsidRDefault="00D4549A" w:rsidP="00D4549A">
            <w:pPr>
              <w:jc w:val="both"/>
            </w:pPr>
            <w:proofErr w:type="gramStart"/>
            <w:r w:rsidRPr="00E10B5D">
              <w:t>Обучающийся</w:t>
            </w:r>
            <w:proofErr w:type="gramEnd"/>
            <w:r w:rsidRPr="00E10B5D">
              <w:t xml:space="preserve"> описывает и объясняет результаты наблюдений и экспериментов </w:t>
            </w:r>
          </w:p>
          <w:p w:rsidR="00D4549A" w:rsidRPr="00E10B5D" w:rsidRDefault="00D4549A" w:rsidP="00D4549A">
            <w:pPr>
              <w:jc w:val="both"/>
            </w:pPr>
            <w:r w:rsidRPr="00E10B5D">
              <w:t xml:space="preserve">Обучающийся приводит примеры опытов, иллюстрирующих, что: наблюдения и эксперимент служат основой для выдвижения гипотез и </w:t>
            </w:r>
            <w:r w:rsidRPr="00E10B5D">
              <w:lastRenderedPageBreak/>
              <w:t>построения научных теорий;</w:t>
            </w:r>
          </w:p>
          <w:p w:rsidR="00D4549A" w:rsidRDefault="00D4549A" w:rsidP="00D4549A">
            <w:pPr>
              <w:jc w:val="both"/>
            </w:pPr>
            <w:proofErr w:type="gramStart"/>
            <w:r>
              <w:t>О</w:t>
            </w:r>
            <w:r w:rsidRPr="00D4203F">
              <w:t>бучающийся</w:t>
            </w:r>
            <w:proofErr w:type="gramEnd"/>
            <w:r>
              <w:t xml:space="preserve"> описывает</w:t>
            </w:r>
            <w:r w:rsidRPr="008C66A8">
              <w:t xml:space="preserve"> фундаментальные опыты, оказавшие существенное влияние на развитие физики;</w:t>
            </w:r>
          </w:p>
          <w:p w:rsidR="00D4549A" w:rsidRPr="00902CE1" w:rsidRDefault="00D4549A" w:rsidP="00D4549A">
            <w:pPr>
              <w:pStyle w:val="ConsPlusNormal"/>
              <w:widowControl/>
              <w:ind w:firstLine="0"/>
              <w:jc w:val="both"/>
              <w:rPr>
                <w:rFonts w:ascii="Times New Roman" w:hAnsi="Times New Roman" w:cs="Times New Roman"/>
                <w:sz w:val="24"/>
                <w:szCs w:val="24"/>
              </w:rPr>
            </w:pPr>
            <w:proofErr w:type="gramStart"/>
            <w:r w:rsidRPr="00BB1843">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применяет</w:t>
            </w:r>
            <w:r w:rsidRPr="008C66A8">
              <w:rPr>
                <w:rFonts w:ascii="Times New Roman" w:hAnsi="Times New Roman" w:cs="Times New Roman"/>
                <w:sz w:val="24"/>
                <w:szCs w:val="24"/>
              </w:rPr>
              <w:t xml:space="preserve"> полученные знания для решения </w:t>
            </w:r>
            <w:r w:rsidRPr="00902CE1">
              <w:rPr>
                <w:rFonts w:ascii="Times New Roman" w:hAnsi="Times New Roman" w:cs="Times New Roman"/>
                <w:sz w:val="24"/>
                <w:szCs w:val="24"/>
              </w:rPr>
              <w:t>физических задач;</w:t>
            </w:r>
          </w:p>
          <w:p w:rsidR="00D4549A" w:rsidRDefault="00D4549A" w:rsidP="00D4549A">
            <w:pPr>
              <w:pStyle w:val="ConsPlusNormal"/>
              <w:widowControl/>
              <w:ind w:firstLine="0"/>
              <w:jc w:val="both"/>
              <w:rPr>
                <w:rFonts w:ascii="Times New Roman" w:hAnsi="Times New Roman" w:cs="Times New Roman"/>
                <w:sz w:val="24"/>
                <w:szCs w:val="24"/>
              </w:rPr>
            </w:pPr>
            <w:r w:rsidRPr="00902CE1">
              <w:rPr>
                <w:rFonts w:ascii="Times New Roman" w:hAnsi="Times New Roman" w:cs="Times New Roman"/>
                <w:sz w:val="24"/>
                <w:szCs w:val="24"/>
              </w:rPr>
              <w:t xml:space="preserve">Обучающийся </w:t>
            </w:r>
            <w:r>
              <w:rPr>
                <w:rFonts w:ascii="Times New Roman" w:hAnsi="Times New Roman" w:cs="Times New Roman"/>
                <w:sz w:val="24"/>
                <w:szCs w:val="24"/>
              </w:rPr>
              <w:t xml:space="preserve">определяет </w:t>
            </w:r>
            <w:r w:rsidRPr="008C66A8">
              <w:rPr>
                <w:rFonts w:ascii="Times New Roman" w:hAnsi="Times New Roman" w:cs="Times New Roman"/>
                <w:sz w:val="24"/>
                <w:szCs w:val="24"/>
              </w:rPr>
              <w:t>характер физического процесса по графику, таблице, формуле</w:t>
            </w:r>
            <w:r>
              <w:rPr>
                <w:rFonts w:ascii="Times New Roman" w:hAnsi="Times New Roman" w:cs="Times New Roman"/>
                <w:sz w:val="24"/>
                <w:szCs w:val="24"/>
              </w:rPr>
              <w:t>;</w:t>
            </w:r>
          </w:p>
          <w:p w:rsidR="00D4549A" w:rsidRDefault="00D4549A" w:rsidP="00D4549A">
            <w:pPr>
              <w:jc w:val="both"/>
            </w:pPr>
            <w:r w:rsidRPr="00E10B5D">
              <w:t>Обучающийся приводит  примеры практического применения законов молекулярн</w:t>
            </w:r>
            <w:proofErr w:type="gramStart"/>
            <w:r w:rsidRPr="00E10B5D">
              <w:t>о-</w:t>
            </w:r>
            <w:proofErr w:type="gramEnd"/>
            <w:r w:rsidRPr="00E10B5D">
              <w:t xml:space="preserve"> кинетической теории  в энергетике;</w:t>
            </w:r>
          </w:p>
          <w:p w:rsidR="00D4549A" w:rsidRPr="00E10B5D" w:rsidRDefault="00D4549A" w:rsidP="00D4549A">
            <w:pPr>
              <w:jc w:val="both"/>
            </w:pPr>
            <w:proofErr w:type="gramStart"/>
            <w:r w:rsidRPr="00E10B5D">
              <w:t>Обучающийся</w:t>
            </w:r>
            <w:proofErr w:type="gramEnd"/>
            <w:r w:rsidRPr="00E10B5D">
              <w:t xml:space="preserve"> воспринимает  и на основе полученных знаний самостоятельно оценивает информацию, содержащуюся в сообщениях СМИ, научно-популярных статьях; использует новые информационные технологии для поиска, обработки и предъявления информации по физике в компьютерных базах данных и сетях (сети Интернета);</w:t>
            </w:r>
          </w:p>
        </w:tc>
        <w:tc>
          <w:tcPr>
            <w:tcW w:w="1559" w:type="dxa"/>
            <w:tcBorders>
              <w:top w:val="single" w:sz="4" w:space="0" w:color="auto"/>
              <w:left w:val="single" w:sz="4" w:space="0" w:color="auto"/>
              <w:bottom w:val="single" w:sz="4" w:space="0" w:color="auto"/>
              <w:right w:val="single" w:sz="4" w:space="0" w:color="auto"/>
            </w:tcBorders>
          </w:tcPr>
          <w:p w:rsidR="00D4549A" w:rsidRDefault="00D4549A" w:rsidP="00D4549A">
            <w:r>
              <w:lastRenderedPageBreak/>
              <w:t>З</w:t>
            </w:r>
            <w:proofErr w:type="gramStart"/>
            <w:r>
              <w:t>2</w:t>
            </w:r>
            <w:proofErr w:type="gramEnd"/>
            <w:r>
              <w:t>,З3,</w:t>
            </w:r>
          </w:p>
          <w:p w:rsidR="00D4549A" w:rsidRDefault="00D4549A" w:rsidP="00D4549A">
            <w:r>
              <w:t>У</w:t>
            </w:r>
            <w:proofErr w:type="gramStart"/>
            <w:r>
              <w:t>1</w:t>
            </w:r>
            <w:proofErr w:type="gramEnd"/>
            <w:r>
              <w:t>,У2,У3,У4,У5, У7,У8</w:t>
            </w:r>
          </w:p>
          <w:p w:rsidR="00D4549A" w:rsidRPr="007F0465" w:rsidRDefault="00D4549A" w:rsidP="00D4549A"/>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r>
              <w:t>Устный опрос;</w:t>
            </w:r>
          </w:p>
          <w:p w:rsidR="00D4549A" w:rsidRPr="00F64341" w:rsidRDefault="00D4549A" w:rsidP="00D4549A">
            <w:pPr>
              <w:suppressAutoHyphens/>
              <w:rPr>
                <w:bCs/>
                <w:lang w:eastAsia="ar-SA"/>
              </w:rPr>
            </w:pPr>
            <w:r>
              <w:rPr>
                <w:bCs/>
                <w:lang w:eastAsia="ar-SA"/>
              </w:rPr>
              <w:t>Экзамен.</w:t>
            </w:r>
          </w:p>
          <w:p w:rsidR="00D4549A" w:rsidRDefault="00D4549A" w:rsidP="00D4549A"/>
        </w:tc>
      </w:tr>
      <w:tr w:rsidR="00D4549A" w:rsidRPr="00EE2D36" w:rsidTr="00F62DCB">
        <w:trPr>
          <w:trHeight w:val="698"/>
        </w:trPr>
        <w:tc>
          <w:tcPr>
            <w:tcW w:w="1844" w:type="dxa"/>
            <w:tcBorders>
              <w:top w:val="single" w:sz="4" w:space="0" w:color="auto"/>
              <w:left w:val="single" w:sz="4" w:space="0" w:color="auto"/>
              <w:bottom w:val="single" w:sz="4" w:space="0" w:color="auto"/>
              <w:right w:val="single" w:sz="4" w:space="0" w:color="auto"/>
            </w:tcBorders>
          </w:tcPr>
          <w:p w:rsidR="00D4549A" w:rsidRPr="003251A3" w:rsidRDefault="00D4549A" w:rsidP="00D4549A">
            <w:pPr>
              <w:suppressAutoHyphens/>
            </w:pPr>
            <w:r w:rsidRPr="003251A3">
              <w:lastRenderedPageBreak/>
              <w:t>Молекулярно – кинетическая теория идеального газа.</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D4549A" w:rsidRPr="00E10B5D" w:rsidRDefault="00D4549A" w:rsidP="00D4549A">
            <w:proofErr w:type="gramStart"/>
            <w:r w:rsidRPr="00E10B5D">
              <w:t>Обучающийся</w:t>
            </w:r>
            <w:proofErr w:type="gramEnd"/>
            <w:r w:rsidR="008965B3">
              <w:t xml:space="preserve"> </w:t>
            </w:r>
            <w:r w:rsidR="00F62DCB">
              <w:t xml:space="preserve">называет </w:t>
            </w:r>
            <w:r w:rsidR="00F62DCB" w:rsidRPr="00A82007">
              <w:t>физически</w:t>
            </w:r>
            <w:r w:rsidR="00F62DCB">
              <w:t>е</w:t>
            </w:r>
            <w:r w:rsidR="00F62DCB" w:rsidRPr="00A82007">
              <w:t xml:space="preserve"> величин</w:t>
            </w:r>
            <w:r w:rsidR="00F62DCB">
              <w:t>ы</w:t>
            </w:r>
            <w:r w:rsidR="00F62DCB" w:rsidRPr="00A82007">
              <w:t xml:space="preserve">: </w:t>
            </w:r>
            <w:r w:rsidRPr="00E10B5D">
              <w:t>средняя кинетическая энергия частиц вещества, абсолютная температура, удельная теплоемкость, удельная теплота парообразования, удельная теплота плавления, удельная теплота сгорания.</w:t>
            </w:r>
          </w:p>
          <w:p w:rsidR="00D4549A" w:rsidRDefault="00D4549A" w:rsidP="00D4549A">
            <w:proofErr w:type="gramStart"/>
            <w:r w:rsidRPr="00EC05A0">
              <w:t>Обучающийся</w:t>
            </w:r>
            <w:proofErr w:type="gramEnd"/>
            <w:r w:rsidR="008965B3">
              <w:t xml:space="preserve"> </w:t>
            </w:r>
            <w:r w:rsidR="00CB040E">
              <w:t>воспроизводит и интерпретирует</w:t>
            </w:r>
            <w:r w:rsidRPr="008C66A8">
              <w:t>уравнение состояния идеального газа</w:t>
            </w:r>
            <w:r>
              <w:t>, газовы</w:t>
            </w:r>
            <w:r w:rsidR="00CB040E">
              <w:t>е</w:t>
            </w:r>
            <w:r>
              <w:t xml:space="preserve"> закон</w:t>
            </w:r>
            <w:r w:rsidR="00CB040E">
              <w:t>ы</w:t>
            </w:r>
            <w:r>
              <w:t>.</w:t>
            </w:r>
          </w:p>
          <w:p w:rsidR="00D4549A" w:rsidRPr="004263EC" w:rsidRDefault="00D4549A" w:rsidP="00D4549A">
            <w:pPr>
              <w:jc w:val="both"/>
            </w:pPr>
            <w:proofErr w:type="gramStart"/>
            <w:r w:rsidRPr="004263EC">
              <w:t>Обучающийся</w:t>
            </w:r>
            <w:proofErr w:type="gramEnd"/>
            <w:r w:rsidRPr="004263EC">
              <w:t xml:space="preserve"> описывает и объясняет результаты наблюдений и экспериментов; </w:t>
            </w:r>
          </w:p>
          <w:p w:rsidR="00D4549A" w:rsidRPr="004263EC" w:rsidRDefault="00D4549A" w:rsidP="00D4549A">
            <w:pPr>
              <w:jc w:val="both"/>
            </w:pPr>
            <w:r w:rsidRPr="004263EC">
              <w:t>Обучающийся приводит примеры опытов, иллюстрирующих, что: наблюдения и эксперимент служат основой для выдвижения гипотез и построения научных теорий;</w:t>
            </w:r>
          </w:p>
          <w:p w:rsidR="00D4549A" w:rsidRDefault="00D4549A" w:rsidP="00D4549A">
            <w:pPr>
              <w:jc w:val="both"/>
            </w:pPr>
            <w:proofErr w:type="gramStart"/>
            <w:r>
              <w:t>О</w:t>
            </w:r>
            <w:r w:rsidRPr="00D4203F">
              <w:t>бучающийся</w:t>
            </w:r>
            <w:proofErr w:type="gramEnd"/>
            <w:r>
              <w:t xml:space="preserve"> описывает</w:t>
            </w:r>
            <w:r w:rsidRPr="008C66A8">
              <w:t xml:space="preserve"> фундаментальные опыты, оказавшие существенное влияние на развитие физики;</w:t>
            </w:r>
          </w:p>
          <w:p w:rsidR="00D4549A" w:rsidRPr="00902CE1" w:rsidRDefault="00D4549A" w:rsidP="00D4549A">
            <w:pPr>
              <w:pStyle w:val="ConsPlusNormal"/>
              <w:widowControl/>
              <w:ind w:firstLine="0"/>
              <w:jc w:val="both"/>
              <w:rPr>
                <w:rFonts w:ascii="Times New Roman" w:hAnsi="Times New Roman" w:cs="Times New Roman"/>
                <w:sz w:val="24"/>
                <w:szCs w:val="24"/>
              </w:rPr>
            </w:pPr>
            <w:proofErr w:type="gramStart"/>
            <w:r w:rsidRPr="00BB1843">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применяет</w:t>
            </w:r>
            <w:r w:rsidRPr="008C66A8">
              <w:rPr>
                <w:rFonts w:ascii="Times New Roman" w:hAnsi="Times New Roman" w:cs="Times New Roman"/>
                <w:sz w:val="24"/>
                <w:szCs w:val="24"/>
              </w:rPr>
              <w:t xml:space="preserve"> полученные знания для решения </w:t>
            </w:r>
            <w:r w:rsidRPr="00902CE1">
              <w:rPr>
                <w:rFonts w:ascii="Times New Roman" w:hAnsi="Times New Roman" w:cs="Times New Roman"/>
                <w:sz w:val="24"/>
                <w:szCs w:val="24"/>
              </w:rPr>
              <w:t>физических задач;</w:t>
            </w:r>
          </w:p>
          <w:p w:rsidR="00D4549A" w:rsidRDefault="00D4549A" w:rsidP="00D4549A">
            <w:pPr>
              <w:pStyle w:val="ConsPlusNormal"/>
              <w:widowControl/>
              <w:ind w:firstLine="0"/>
              <w:jc w:val="both"/>
              <w:rPr>
                <w:rFonts w:ascii="Times New Roman" w:hAnsi="Times New Roman" w:cs="Times New Roman"/>
                <w:sz w:val="24"/>
                <w:szCs w:val="24"/>
              </w:rPr>
            </w:pPr>
            <w:r w:rsidRPr="00902CE1">
              <w:rPr>
                <w:rFonts w:ascii="Times New Roman" w:hAnsi="Times New Roman" w:cs="Times New Roman"/>
                <w:sz w:val="24"/>
                <w:szCs w:val="24"/>
              </w:rPr>
              <w:t xml:space="preserve">Обучающийся </w:t>
            </w:r>
            <w:r>
              <w:rPr>
                <w:rFonts w:ascii="Times New Roman" w:hAnsi="Times New Roman" w:cs="Times New Roman"/>
                <w:sz w:val="24"/>
                <w:szCs w:val="24"/>
              </w:rPr>
              <w:t>определяет</w:t>
            </w:r>
            <w:r w:rsidRPr="008C66A8">
              <w:rPr>
                <w:rFonts w:ascii="Times New Roman" w:hAnsi="Times New Roman" w:cs="Times New Roman"/>
                <w:sz w:val="24"/>
                <w:szCs w:val="24"/>
              </w:rPr>
              <w:t xml:space="preserve"> характер физического процесса по графику, таблице, формуле</w:t>
            </w:r>
            <w:r>
              <w:rPr>
                <w:rFonts w:ascii="Times New Roman" w:hAnsi="Times New Roman" w:cs="Times New Roman"/>
                <w:sz w:val="24"/>
                <w:szCs w:val="24"/>
              </w:rPr>
              <w:t>;</w:t>
            </w:r>
          </w:p>
          <w:p w:rsidR="00D4549A" w:rsidRPr="004263EC" w:rsidRDefault="00D4549A" w:rsidP="00D4549A">
            <w:pPr>
              <w:pStyle w:val="ConsPlusNormal"/>
              <w:widowControl/>
              <w:ind w:firstLine="0"/>
              <w:jc w:val="both"/>
              <w:rPr>
                <w:rFonts w:ascii="Times New Roman" w:hAnsi="Times New Roman"/>
                <w:sz w:val="24"/>
                <w:szCs w:val="24"/>
              </w:rPr>
            </w:pPr>
            <w:proofErr w:type="gramStart"/>
            <w:r w:rsidRPr="004263EC">
              <w:rPr>
                <w:rFonts w:ascii="Times New Roman" w:hAnsi="Times New Roman"/>
                <w:sz w:val="24"/>
                <w:szCs w:val="24"/>
              </w:rPr>
              <w:t>Обучающийся</w:t>
            </w:r>
            <w:proofErr w:type="gramEnd"/>
            <w:r w:rsidRPr="004263EC">
              <w:rPr>
                <w:rFonts w:ascii="Times New Roman" w:hAnsi="Times New Roman"/>
                <w:sz w:val="24"/>
                <w:szCs w:val="24"/>
              </w:rPr>
              <w:t xml:space="preserve"> приводит  примеры практического применения газовых </w:t>
            </w:r>
            <w:r>
              <w:rPr>
                <w:rFonts w:ascii="Times New Roman" w:hAnsi="Times New Roman"/>
                <w:sz w:val="24"/>
                <w:szCs w:val="24"/>
              </w:rPr>
              <w:t xml:space="preserve">законов </w:t>
            </w:r>
            <w:r w:rsidRPr="004263EC">
              <w:rPr>
                <w:rFonts w:ascii="Times New Roman" w:hAnsi="Times New Roman"/>
                <w:sz w:val="24"/>
                <w:szCs w:val="24"/>
              </w:rPr>
              <w:t>в энергетике;</w:t>
            </w:r>
          </w:p>
          <w:p w:rsidR="00D4549A" w:rsidRPr="00EC05A0" w:rsidRDefault="00D4549A" w:rsidP="00D4549A">
            <w:pPr>
              <w:pStyle w:val="ConsPlusNormal"/>
              <w:widowControl/>
              <w:ind w:firstLine="0"/>
              <w:jc w:val="both"/>
            </w:pPr>
            <w:proofErr w:type="gramStart"/>
            <w:r w:rsidRPr="004263EC">
              <w:rPr>
                <w:rFonts w:ascii="Times New Roman" w:hAnsi="Times New Roman"/>
                <w:sz w:val="24"/>
                <w:szCs w:val="24"/>
              </w:rPr>
              <w:t>Обучающийся</w:t>
            </w:r>
            <w:proofErr w:type="gramEnd"/>
            <w:r w:rsidRPr="004263EC">
              <w:rPr>
                <w:rFonts w:ascii="Times New Roman" w:hAnsi="Times New Roman"/>
                <w:sz w:val="24"/>
                <w:szCs w:val="24"/>
              </w:rPr>
              <w:t xml:space="preserve"> воспринимает  и на основе полученных знаний самостоятельно оценивает информацию, содержащуюся в сообщениях СМИ, научно-популярных статьях; использует новые информационные технологии для поиска, обработки и предъявления информации по физике в компьютерных базах данных и сетях (сети Интернета);</w:t>
            </w:r>
          </w:p>
        </w:tc>
        <w:tc>
          <w:tcPr>
            <w:tcW w:w="1559" w:type="dxa"/>
            <w:tcBorders>
              <w:top w:val="single" w:sz="4" w:space="0" w:color="auto"/>
              <w:left w:val="single" w:sz="4" w:space="0" w:color="auto"/>
              <w:bottom w:val="single" w:sz="4" w:space="0" w:color="auto"/>
              <w:right w:val="single" w:sz="4" w:space="0" w:color="auto"/>
            </w:tcBorders>
          </w:tcPr>
          <w:p w:rsidR="00D4549A" w:rsidRDefault="00D4549A" w:rsidP="00D4549A">
            <w:r>
              <w:t>З</w:t>
            </w:r>
            <w:proofErr w:type="gramStart"/>
            <w:r>
              <w:t>2</w:t>
            </w:r>
            <w:proofErr w:type="gramEnd"/>
            <w:r>
              <w:t>,З3,</w:t>
            </w:r>
          </w:p>
          <w:p w:rsidR="00D4549A" w:rsidRDefault="00D4549A" w:rsidP="00D4549A">
            <w:r>
              <w:t>У</w:t>
            </w:r>
            <w:proofErr w:type="gramStart"/>
            <w:r>
              <w:t>1</w:t>
            </w:r>
            <w:proofErr w:type="gramEnd"/>
            <w:r>
              <w:t>,У2,У3,У4,У5, У7,У8</w:t>
            </w:r>
          </w:p>
          <w:p w:rsidR="00D4549A" w:rsidRPr="007F0465" w:rsidRDefault="00D4549A" w:rsidP="00D4549A"/>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r>
              <w:t>Устный опрос;</w:t>
            </w:r>
          </w:p>
          <w:p w:rsidR="00D4549A" w:rsidRDefault="00D4549A" w:rsidP="00D4549A">
            <w:r w:rsidRPr="00723EE5">
              <w:t xml:space="preserve">Семинар № </w:t>
            </w:r>
            <w:r w:rsidR="00CD6B13">
              <w:t>1</w:t>
            </w:r>
            <w:r>
              <w:t>;</w:t>
            </w:r>
          </w:p>
          <w:p w:rsidR="00D4549A" w:rsidRDefault="00D4549A" w:rsidP="00D4549A">
            <w:r>
              <w:t xml:space="preserve">Тестирование </w:t>
            </w:r>
          </w:p>
          <w:p w:rsidR="00D4549A" w:rsidRPr="00F64341" w:rsidRDefault="00D4549A" w:rsidP="00D4549A">
            <w:pPr>
              <w:suppressAutoHyphens/>
              <w:rPr>
                <w:bCs/>
                <w:lang w:eastAsia="ar-SA"/>
              </w:rPr>
            </w:pPr>
            <w:r>
              <w:rPr>
                <w:bCs/>
                <w:lang w:eastAsia="ar-SA"/>
              </w:rPr>
              <w:t>Экзамен.</w:t>
            </w:r>
          </w:p>
          <w:p w:rsidR="00D4549A" w:rsidRDefault="00D4549A" w:rsidP="00D4549A"/>
        </w:tc>
      </w:tr>
      <w:tr w:rsidR="00D4549A" w:rsidRPr="00EE2D36" w:rsidTr="00D4549A">
        <w:trPr>
          <w:trHeight w:val="1559"/>
        </w:trPr>
        <w:tc>
          <w:tcPr>
            <w:tcW w:w="1844" w:type="dxa"/>
            <w:tcBorders>
              <w:top w:val="single" w:sz="4" w:space="0" w:color="auto"/>
              <w:left w:val="single" w:sz="4" w:space="0" w:color="auto"/>
              <w:bottom w:val="single" w:sz="4" w:space="0" w:color="auto"/>
              <w:right w:val="single" w:sz="4" w:space="0" w:color="auto"/>
            </w:tcBorders>
          </w:tcPr>
          <w:p w:rsidR="00D4549A" w:rsidRPr="003251A3"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lastRenderedPageBreak/>
              <w:t>Свойства жидкостей и твёрдых тел.</w:t>
            </w:r>
          </w:p>
          <w:p w:rsidR="00D4549A" w:rsidRPr="003251A3" w:rsidRDefault="00D4549A" w:rsidP="00D4549A">
            <w:pPr>
              <w:suppressAutoHyphens/>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D4549A" w:rsidRDefault="00D4549A" w:rsidP="00D4549A">
            <w:proofErr w:type="gramStart"/>
            <w:r w:rsidRPr="00EC05A0">
              <w:t>Обучающийся</w:t>
            </w:r>
            <w:proofErr w:type="gramEnd"/>
            <w:r w:rsidR="008965B3">
              <w:t xml:space="preserve"> </w:t>
            </w:r>
            <w:r w:rsidR="00CB040E">
              <w:t xml:space="preserve">называет </w:t>
            </w:r>
            <w:r w:rsidR="00CB040E" w:rsidRPr="00A82007">
              <w:t>физически</w:t>
            </w:r>
            <w:r w:rsidR="00CB040E">
              <w:t>е</w:t>
            </w:r>
            <w:r w:rsidR="00CB040E" w:rsidRPr="00A82007">
              <w:t xml:space="preserve"> величин</w:t>
            </w:r>
            <w:r w:rsidR="00CB040E">
              <w:t>ы</w:t>
            </w:r>
            <w:r w:rsidR="00CB040E" w:rsidRPr="00A82007">
              <w:t xml:space="preserve">: </w:t>
            </w:r>
            <w:r>
              <w:t>давление насыщенного пара, парциальное давление газа, влажность воздуха, поверхностное натяжение, механическое напряжение.</w:t>
            </w:r>
          </w:p>
          <w:p w:rsidR="00D4549A" w:rsidRDefault="00D4549A" w:rsidP="00D4549A">
            <w:proofErr w:type="gramStart"/>
            <w:r w:rsidRPr="008E6FC4">
              <w:t>Обучающийся</w:t>
            </w:r>
            <w:proofErr w:type="gramEnd"/>
            <w:r w:rsidR="008965B3">
              <w:t xml:space="preserve"> </w:t>
            </w:r>
            <w:r w:rsidR="00366001">
              <w:t>воспроизводит и интерпретирует</w:t>
            </w:r>
            <w:r w:rsidR="008965B3">
              <w:t xml:space="preserve"> </w:t>
            </w:r>
            <w:r w:rsidRPr="008E6FC4">
              <w:t>определени</w:t>
            </w:r>
            <w:r w:rsidR="00366001">
              <w:t>я</w:t>
            </w:r>
            <w:r w:rsidRPr="008E6FC4">
              <w:t xml:space="preserve"> и формул</w:t>
            </w:r>
            <w:r w:rsidR="00366001">
              <w:t>ы</w:t>
            </w:r>
            <w:r w:rsidRPr="008E6FC4">
              <w:t xml:space="preserve"> относительной влажности воздуха, поверхностного натяжения, механического напряжения, закона Гука.</w:t>
            </w:r>
          </w:p>
          <w:p w:rsidR="00D4549A" w:rsidRDefault="00D4549A" w:rsidP="00D4549A">
            <w:pPr>
              <w:jc w:val="both"/>
            </w:pPr>
            <w:proofErr w:type="gramStart"/>
            <w:r w:rsidRPr="008E6FC4">
              <w:t>Обучающийся</w:t>
            </w:r>
            <w:proofErr w:type="gramEnd"/>
            <w:r w:rsidRPr="008E6FC4">
              <w:t xml:space="preserve"> описывает и объясняет результаты наблюдений и экспериментов</w:t>
            </w:r>
            <w:r>
              <w:t>;</w:t>
            </w:r>
          </w:p>
          <w:p w:rsidR="00D4549A" w:rsidRDefault="00D4549A" w:rsidP="00D4549A">
            <w:pPr>
              <w:jc w:val="both"/>
            </w:pPr>
            <w:r w:rsidRPr="008E6FC4">
              <w:t>Обучающийся приводит примеры опытов, иллюстрирующих, что: наблюдения и эксперимент служат основой для выдвижения гипотез и построения научных теорий;</w:t>
            </w:r>
          </w:p>
          <w:p w:rsidR="00D4549A" w:rsidRDefault="00D4549A" w:rsidP="00D4549A">
            <w:pPr>
              <w:jc w:val="both"/>
            </w:pPr>
            <w:proofErr w:type="gramStart"/>
            <w:r>
              <w:t>О</w:t>
            </w:r>
            <w:r w:rsidRPr="00D4203F">
              <w:t>бучающийся</w:t>
            </w:r>
            <w:proofErr w:type="gramEnd"/>
            <w:r>
              <w:t xml:space="preserve"> описывает</w:t>
            </w:r>
            <w:r w:rsidRPr="008C66A8">
              <w:t xml:space="preserve"> фундаментальные опыты, оказавшие существенное влияние на развитие физики;</w:t>
            </w:r>
          </w:p>
          <w:p w:rsidR="00D4549A" w:rsidRPr="00902CE1" w:rsidRDefault="00D4549A" w:rsidP="00D4549A">
            <w:pPr>
              <w:pStyle w:val="ConsPlusNormal"/>
              <w:widowControl/>
              <w:ind w:firstLine="0"/>
              <w:jc w:val="both"/>
              <w:rPr>
                <w:rFonts w:ascii="Times New Roman" w:hAnsi="Times New Roman" w:cs="Times New Roman"/>
                <w:sz w:val="24"/>
                <w:szCs w:val="24"/>
              </w:rPr>
            </w:pPr>
            <w:proofErr w:type="gramStart"/>
            <w:r w:rsidRPr="00BB1843">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применяет</w:t>
            </w:r>
            <w:r w:rsidRPr="008C66A8">
              <w:rPr>
                <w:rFonts w:ascii="Times New Roman" w:hAnsi="Times New Roman" w:cs="Times New Roman"/>
                <w:sz w:val="24"/>
                <w:szCs w:val="24"/>
              </w:rPr>
              <w:t xml:space="preserve"> полученные знания для решения </w:t>
            </w:r>
            <w:r w:rsidRPr="00902CE1">
              <w:rPr>
                <w:rFonts w:ascii="Times New Roman" w:hAnsi="Times New Roman" w:cs="Times New Roman"/>
                <w:sz w:val="24"/>
                <w:szCs w:val="24"/>
              </w:rPr>
              <w:t>физических задач;</w:t>
            </w:r>
          </w:p>
          <w:p w:rsidR="00D4549A" w:rsidRDefault="00D4549A" w:rsidP="00D4549A">
            <w:pPr>
              <w:pStyle w:val="ConsPlusNormal"/>
              <w:widowControl/>
              <w:ind w:firstLine="0"/>
              <w:jc w:val="both"/>
              <w:rPr>
                <w:rFonts w:ascii="Times New Roman" w:hAnsi="Times New Roman" w:cs="Times New Roman"/>
                <w:sz w:val="24"/>
                <w:szCs w:val="24"/>
              </w:rPr>
            </w:pPr>
            <w:r w:rsidRPr="00902CE1">
              <w:rPr>
                <w:rFonts w:ascii="Times New Roman" w:hAnsi="Times New Roman" w:cs="Times New Roman"/>
                <w:sz w:val="24"/>
                <w:szCs w:val="24"/>
              </w:rPr>
              <w:t xml:space="preserve">Обучающийся </w:t>
            </w:r>
            <w:r>
              <w:rPr>
                <w:rFonts w:ascii="Times New Roman" w:hAnsi="Times New Roman" w:cs="Times New Roman"/>
                <w:sz w:val="24"/>
                <w:szCs w:val="24"/>
              </w:rPr>
              <w:t>определяет</w:t>
            </w:r>
            <w:r w:rsidRPr="008C66A8">
              <w:rPr>
                <w:rFonts w:ascii="Times New Roman" w:hAnsi="Times New Roman" w:cs="Times New Roman"/>
                <w:sz w:val="24"/>
                <w:szCs w:val="24"/>
              </w:rPr>
              <w:t xml:space="preserve"> характер физического процесса по графику, таблице, формуле</w:t>
            </w:r>
            <w:r>
              <w:rPr>
                <w:rFonts w:ascii="Times New Roman" w:hAnsi="Times New Roman" w:cs="Times New Roman"/>
                <w:sz w:val="24"/>
                <w:szCs w:val="24"/>
              </w:rPr>
              <w:t>;</w:t>
            </w:r>
          </w:p>
          <w:p w:rsidR="00D4549A" w:rsidRDefault="00D4549A" w:rsidP="00D4549A">
            <w:pPr>
              <w:pStyle w:val="ConsPlusNormal"/>
              <w:widowControl/>
              <w:ind w:firstLine="0"/>
              <w:jc w:val="both"/>
              <w:rPr>
                <w:rFonts w:ascii="Times New Roman" w:hAnsi="Times New Roman" w:cs="Times New Roman"/>
                <w:sz w:val="24"/>
                <w:szCs w:val="24"/>
              </w:rPr>
            </w:pPr>
            <w:proofErr w:type="gramStart"/>
            <w:r w:rsidRPr="008E6FC4">
              <w:rPr>
                <w:rFonts w:ascii="Times New Roman" w:hAnsi="Times New Roman" w:cs="Times New Roman"/>
                <w:sz w:val="24"/>
                <w:szCs w:val="24"/>
              </w:rPr>
              <w:t>Обучающийся</w:t>
            </w:r>
            <w:proofErr w:type="gramEnd"/>
            <w:r w:rsidR="008965B3">
              <w:rPr>
                <w:rFonts w:ascii="Times New Roman" w:hAnsi="Times New Roman" w:cs="Times New Roman"/>
                <w:sz w:val="24"/>
                <w:szCs w:val="24"/>
              </w:rPr>
              <w:t xml:space="preserve"> </w:t>
            </w:r>
            <w:r w:rsidR="0002378D">
              <w:rPr>
                <w:rFonts w:ascii="Times New Roman" w:hAnsi="Times New Roman" w:cs="Times New Roman"/>
                <w:sz w:val="24"/>
                <w:szCs w:val="24"/>
              </w:rPr>
              <w:t>измеряет</w:t>
            </w:r>
            <w:r w:rsidRPr="008E6FC4">
              <w:rPr>
                <w:rFonts w:ascii="Times New Roman" w:hAnsi="Times New Roman" w:cs="Times New Roman"/>
                <w:sz w:val="24"/>
                <w:szCs w:val="24"/>
              </w:rPr>
              <w:t xml:space="preserve"> удельную теплоемкость вещества, </w:t>
            </w:r>
            <w:r>
              <w:rPr>
                <w:rFonts w:ascii="Times New Roman" w:hAnsi="Times New Roman" w:cs="Times New Roman"/>
                <w:sz w:val="24"/>
                <w:szCs w:val="24"/>
              </w:rPr>
              <w:t>удельную теплоту плавления льда;</w:t>
            </w:r>
          </w:p>
          <w:p w:rsidR="00D4549A" w:rsidRPr="00EC05A0" w:rsidRDefault="00D4549A" w:rsidP="00D4549A">
            <w:pPr>
              <w:pStyle w:val="ConsPlusNormal"/>
              <w:widowControl/>
              <w:ind w:firstLine="0"/>
              <w:jc w:val="both"/>
            </w:pPr>
            <w:proofErr w:type="gramStart"/>
            <w:r w:rsidRPr="008E6FC4">
              <w:rPr>
                <w:rFonts w:ascii="Times New Roman" w:hAnsi="Times New Roman" w:cs="Times New Roman"/>
                <w:sz w:val="24"/>
                <w:szCs w:val="24"/>
              </w:rPr>
              <w:t>Обучающийся</w:t>
            </w:r>
            <w:proofErr w:type="gramEnd"/>
            <w:r w:rsidRPr="008E6FC4">
              <w:rPr>
                <w:rFonts w:ascii="Times New Roman" w:hAnsi="Times New Roman" w:cs="Times New Roman"/>
                <w:sz w:val="24"/>
                <w:szCs w:val="24"/>
              </w:rPr>
              <w:t xml:space="preserve"> приводит  примеры практического применения свойств пара, жидких и твёрдых веществ в быту и дальнейшей профессиональной деятельности</w:t>
            </w:r>
            <w:r>
              <w:rPr>
                <w:rFonts w:ascii="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D4549A" w:rsidRDefault="00D4549A" w:rsidP="00D4549A">
            <w:r>
              <w:t>З</w:t>
            </w:r>
            <w:proofErr w:type="gramStart"/>
            <w:r>
              <w:t>2</w:t>
            </w:r>
            <w:proofErr w:type="gramEnd"/>
            <w:r>
              <w:t>,З3,</w:t>
            </w:r>
          </w:p>
          <w:p w:rsidR="00D4549A" w:rsidRDefault="00D4549A" w:rsidP="00D4549A">
            <w:r>
              <w:t>У</w:t>
            </w:r>
            <w:proofErr w:type="gramStart"/>
            <w:r>
              <w:t>1</w:t>
            </w:r>
            <w:proofErr w:type="gramEnd"/>
            <w:r>
              <w:t>,У2,У3,У4,У5,У6,У7</w:t>
            </w:r>
          </w:p>
          <w:p w:rsidR="00D4549A" w:rsidRPr="007F0465" w:rsidRDefault="00D4549A" w:rsidP="00D4549A"/>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r>
              <w:t>Устный опрос;</w:t>
            </w:r>
          </w:p>
          <w:p w:rsidR="00D4549A" w:rsidRDefault="00D4549A" w:rsidP="00D4549A">
            <w:r>
              <w:t>Лабораторная работа № 6,7,8;</w:t>
            </w:r>
          </w:p>
          <w:p w:rsidR="00D4549A" w:rsidRPr="00F64341" w:rsidRDefault="00D4549A" w:rsidP="00D4549A">
            <w:pPr>
              <w:suppressAutoHyphens/>
              <w:rPr>
                <w:bCs/>
                <w:lang w:eastAsia="ar-SA"/>
              </w:rPr>
            </w:pPr>
            <w:r>
              <w:rPr>
                <w:bCs/>
                <w:lang w:eastAsia="ar-SA"/>
              </w:rPr>
              <w:t>Экзамен.</w:t>
            </w:r>
          </w:p>
          <w:p w:rsidR="00D4549A" w:rsidRDefault="00D4549A" w:rsidP="00D4549A"/>
        </w:tc>
      </w:tr>
      <w:tr w:rsidR="00D4549A" w:rsidRPr="00EE2D36" w:rsidTr="00FB55AB">
        <w:trPr>
          <w:trHeight w:val="416"/>
        </w:trPr>
        <w:tc>
          <w:tcPr>
            <w:tcW w:w="1844" w:type="dxa"/>
            <w:tcBorders>
              <w:top w:val="single" w:sz="4" w:space="0" w:color="auto"/>
              <w:left w:val="single" w:sz="4" w:space="0" w:color="auto"/>
              <w:bottom w:val="single" w:sz="4" w:space="0" w:color="auto"/>
              <w:right w:val="single" w:sz="4" w:space="0" w:color="auto"/>
            </w:tcBorders>
          </w:tcPr>
          <w:p w:rsidR="0053390E"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82763">
              <w:t>Термо</w:t>
            </w:r>
            <w:r w:rsidR="0053390E">
              <w:t>-</w:t>
            </w:r>
          </w:p>
          <w:p w:rsidR="00D4549A" w:rsidRPr="00382763"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82763">
              <w:t xml:space="preserve">динамика. </w:t>
            </w:r>
          </w:p>
          <w:p w:rsidR="00D4549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D4549A" w:rsidRDefault="00D4549A" w:rsidP="00D4549A">
            <w:proofErr w:type="gramStart"/>
            <w:r w:rsidRPr="00EC05A0">
              <w:t>Обучающийся</w:t>
            </w:r>
            <w:proofErr w:type="gramEnd"/>
            <w:r w:rsidR="008965B3">
              <w:t xml:space="preserve"> </w:t>
            </w:r>
            <w:r w:rsidR="00CB040E">
              <w:t xml:space="preserve">называет </w:t>
            </w:r>
            <w:r w:rsidR="00CB040E" w:rsidRPr="00A82007">
              <w:t>физически</w:t>
            </w:r>
            <w:r w:rsidR="00CB040E">
              <w:t>е</w:t>
            </w:r>
            <w:r w:rsidR="00CB040E" w:rsidRPr="00A82007">
              <w:t xml:space="preserve"> величин</w:t>
            </w:r>
            <w:r w:rsidR="00CB040E">
              <w:t>ы</w:t>
            </w:r>
            <w:r w:rsidR="00CB040E" w:rsidRPr="00A82007">
              <w:t xml:space="preserve">: </w:t>
            </w:r>
            <w:r w:rsidRPr="008C66A8">
              <w:t xml:space="preserve"> внутренняя энергия, количество теплоты</w:t>
            </w:r>
            <w:r>
              <w:t>, работа газа.</w:t>
            </w:r>
          </w:p>
          <w:p w:rsidR="00D4549A" w:rsidRDefault="00D4549A" w:rsidP="00D4549A">
            <w:proofErr w:type="gramStart"/>
            <w:r w:rsidRPr="00EC05A0">
              <w:t>Обучающийся</w:t>
            </w:r>
            <w:proofErr w:type="gramEnd"/>
            <w:r w:rsidR="008965B3">
              <w:t xml:space="preserve"> </w:t>
            </w:r>
            <w:r w:rsidR="00366001">
              <w:t>воспроизводит и интерпретирует</w:t>
            </w:r>
            <w:r w:rsidRPr="008C66A8">
              <w:t>закон</w:t>
            </w:r>
            <w:r w:rsidR="00366001">
              <w:t>ы</w:t>
            </w:r>
            <w:r w:rsidRPr="008C66A8">
              <w:t xml:space="preserve"> термодинамики</w:t>
            </w:r>
            <w:r>
              <w:t>.</w:t>
            </w:r>
          </w:p>
          <w:p w:rsidR="00D4549A" w:rsidRDefault="00D4549A" w:rsidP="00D4549A">
            <w:proofErr w:type="gramStart"/>
            <w:r w:rsidRPr="00902CE1">
              <w:t>Обучающийся</w:t>
            </w:r>
            <w:proofErr w:type="gramEnd"/>
            <w:r>
              <w:t xml:space="preserve"> описывает и объясняет</w:t>
            </w:r>
            <w:r w:rsidRPr="008C66A8">
              <w:t xml:space="preserve"> результаты наблюдений и экспериментов: нагревание газа при его быстром сжатии и охлаждение при быстром расширении; </w:t>
            </w:r>
          </w:p>
          <w:p w:rsidR="00D4549A" w:rsidRDefault="00D4549A" w:rsidP="00D4549A">
            <w:pPr>
              <w:pStyle w:val="ConsPlusNormal"/>
              <w:widowControl/>
              <w:ind w:firstLine="0"/>
              <w:jc w:val="both"/>
              <w:rPr>
                <w:rFonts w:ascii="Times New Roman" w:hAnsi="Times New Roman" w:cs="Times New Roman"/>
                <w:sz w:val="24"/>
                <w:szCs w:val="24"/>
              </w:rPr>
            </w:pPr>
            <w:r w:rsidRPr="008E6FC4">
              <w:rPr>
                <w:rFonts w:ascii="Times New Roman" w:hAnsi="Times New Roman" w:cs="Times New Roman"/>
                <w:sz w:val="24"/>
                <w:szCs w:val="24"/>
              </w:rPr>
              <w:t>Обучающийся приводит примеры опытов, иллюстрирующих, что: наблюдения и эксперимент служат основой для выдвижения гипотез и построения научных теорий;</w:t>
            </w:r>
          </w:p>
          <w:p w:rsidR="00D4549A" w:rsidRDefault="00D4549A" w:rsidP="00D4549A">
            <w:pPr>
              <w:pStyle w:val="ConsPlusNormal"/>
              <w:widowControl/>
              <w:ind w:firstLine="0"/>
              <w:jc w:val="both"/>
              <w:rPr>
                <w:rFonts w:ascii="Times New Roman" w:hAnsi="Times New Roman" w:cs="Times New Roman"/>
                <w:sz w:val="24"/>
                <w:szCs w:val="24"/>
              </w:rPr>
            </w:pPr>
            <w:proofErr w:type="gramStart"/>
            <w:r w:rsidRPr="008E6FC4">
              <w:rPr>
                <w:rFonts w:ascii="Times New Roman" w:hAnsi="Times New Roman" w:cs="Times New Roman"/>
                <w:sz w:val="24"/>
                <w:szCs w:val="24"/>
              </w:rPr>
              <w:t>Обучающийся</w:t>
            </w:r>
            <w:proofErr w:type="gramEnd"/>
            <w:r w:rsidRPr="008E6FC4">
              <w:rPr>
                <w:rFonts w:ascii="Times New Roman" w:hAnsi="Times New Roman" w:cs="Times New Roman"/>
                <w:sz w:val="24"/>
                <w:szCs w:val="24"/>
              </w:rPr>
              <w:t xml:space="preserve"> описывает  фундаментальные опыты, оказавшие существенное влияние на развитие физики;</w:t>
            </w:r>
          </w:p>
          <w:p w:rsidR="00D4549A" w:rsidRPr="00902CE1" w:rsidRDefault="00D4549A" w:rsidP="00D4549A">
            <w:pPr>
              <w:pStyle w:val="ConsPlusNormal"/>
              <w:widowControl/>
              <w:ind w:firstLine="0"/>
              <w:jc w:val="both"/>
              <w:rPr>
                <w:rFonts w:ascii="Times New Roman" w:hAnsi="Times New Roman" w:cs="Times New Roman"/>
                <w:sz w:val="24"/>
                <w:szCs w:val="24"/>
              </w:rPr>
            </w:pPr>
            <w:proofErr w:type="gramStart"/>
            <w:r w:rsidRPr="00BB1843">
              <w:rPr>
                <w:rFonts w:ascii="Times New Roman" w:hAnsi="Times New Roman" w:cs="Times New Roman"/>
                <w:sz w:val="24"/>
                <w:szCs w:val="24"/>
              </w:rPr>
              <w:t>Обучающийся</w:t>
            </w:r>
            <w:proofErr w:type="gramEnd"/>
            <w:r w:rsidR="008965B3">
              <w:rPr>
                <w:rFonts w:ascii="Times New Roman" w:hAnsi="Times New Roman" w:cs="Times New Roman"/>
                <w:sz w:val="24"/>
                <w:szCs w:val="24"/>
              </w:rPr>
              <w:t xml:space="preserve"> </w:t>
            </w:r>
            <w:r>
              <w:rPr>
                <w:rFonts w:ascii="Times New Roman" w:hAnsi="Times New Roman" w:cs="Times New Roman"/>
                <w:sz w:val="24"/>
                <w:szCs w:val="24"/>
              </w:rPr>
              <w:t>применяет</w:t>
            </w:r>
            <w:r w:rsidRPr="008C66A8">
              <w:rPr>
                <w:rFonts w:ascii="Times New Roman" w:hAnsi="Times New Roman" w:cs="Times New Roman"/>
                <w:sz w:val="24"/>
                <w:szCs w:val="24"/>
              </w:rPr>
              <w:t xml:space="preserve"> полученные знания для решения </w:t>
            </w:r>
            <w:r w:rsidRPr="00902CE1">
              <w:rPr>
                <w:rFonts w:ascii="Times New Roman" w:hAnsi="Times New Roman" w:cs="Times New Roman"/>
                <w:sz w:val="24"/>
                <w:szCs w:val="24"/>
              </w:rPr>
              <w:t>физических задач;</w:t>
            </w:r>
          </w:p>
          <w:p w:rsidR="00D4549A" w:rsidRDefault="00D4549A" w:rsidP="00D4549A">
            <w:pPr>
              <w:pStyle w:val="ConsPlusNormal"/>
              <w:widowControl/>
              <w:ind w:firstLine="0"/>
              <w:jc w:val="both"/>
              <w:rPr>
                <w:rFonts w:ascii="Times New Roman" w:hAnsi="Times New Roman" w:cs="Times New Roman"/>
                <w:sz w:val="24"/>
                <w:szCs w:val="24"/>
              </w:rPr>
            </w:pPr>
            <w:r w:rsidRPr="00902CE1">
              <w:rPr>
                <w:rFonts w:ascii="Times New Roman" w:hAnsi="Times New Roman" w:cs="Times New Roman"/>
                <w:sz w:val="24"/>
                <w:szCs w:val="24"/>
              </w:rPr>
              <w:t xml:space="preserve">Обучающийся </w:t>
            </w:r>
            <w:r>
              <w:rPr>
                <w:rFonts w:ascii="Times New Roman" w:hAnsi="Times New Roman" w:cs="Times New Roman"/>
                <w:sz w:val="24"/>
                <w:szCs w:val="24"/>
              </w:rPr>
              <w:t xml:space="preserve">определяет </w:t>
            </w:r>
            <w:r w:rsidRPr="008C66A8">
              <w:rPr>
                <w:rFonts w:ascii="Times New Roman" w:hAnsi="Times New Roman" w:cs="Times New Roman"/>
                <w:sz w:val="24"/>
                <w:szCs w:val="24"/>
              </w:rPr>
              <w:t xml:space="preserve"> характер физического процесса по графику, таблице, формуле</w:t>
            </w:r>
            <w:r>
              <w:rPr>
                <w:rFonts w:ascii="Times New Roman" w:hAnsi="Times New Roman" w:cs="Times New Roman"/>
                <w:sz w:val="24"/>
                <w:szCs w:val="24"/>
              </w:rPr>
              <w:t>;</w:t>
            </w:r>
          </w:p>
          <w:p w:rsidR="00D4549A" w:rsidRDefault="00D4549A" w:rsidP="00D4549A">
            <w:pPr>
              <w:pStyle w:val="ConsPlusNormal"/>
              <w:widowControl/>
              <w:ind w:firstLine="0"/>
              <w:jc w:val="both"/>
              <w:rPr>
                <w:rFonts w:ascii="Times New Roman" w:hAnsi="Times New Roman" w:cs="Times New Roman"/>
                <w:sz w:val="24"/>
                <w:szCs w:val="24"/>
              </w:rPr>
            </w:pPr>
            <w:proofErr w:type="gramStart"/>
            <w:r w:rsidRPr="00BB1843">
              <w:rPr>
                <w:rFonts w:ascii="Times New Roman" w:hAnsi="Times New Roman" w:cs="Times New Roman"/>
                <w:sz w:val="24"/>
                <w:szCs w:val="24"/>
              </w:rPr>
              <w:t>Обучающийся</w:t>
            </w:r>
            <w:proofErr w:type="gramEnd"/>
            <w:r w:rsidR="008965B3">
              <w:rPr>
                <w:rFonts w:ascii="Times New Roman" w:hAnsi="Times New Roman" w:cs="Times New Roman"/>
                <w:sz w:val="24"/>
                <w:szCs w:val="24"/>
              </w:rPr>
              <w:t xml:space="preserve"> </w:t>
            </w:r>
            <w:r>
              <w:rPr>
                <w:rFonts w:ascii="Times New Roman" w:hAnsi="Times New Roman" w:cs="Times New Roman"/>
                <w:sz w:val="24"/>
                <w:szCs w:val="24"/>
              </w:rPr>
              <w:t>приводит</w:t>
            </w:r>
            <w:r w:rsidRPr="008C66A8">
              <w:rPr>
                <w:rFonts w:ascii="Times New Roman" w:hAnsi="Times New Roman" w:cs="Times New Roman"/>
                <w:sz w:val="24"/>
                <w:szCs w:val="24"/>
              </w:rPr>
              <w:t xml:space="preserve"> примеры практического применения физических знаний: законов термодинамики в энергетике;</w:t>
            </w:r>
          </w:p>
          <w:p w:rsidR="00D4549A" w:rsidRPr="00EC05A0" w:rsidRDefault="00D4549A" w:rsidP="00197F08">
            <w:pPr>
              <w:pStyle w:val="ConsPlusNormal"/>
              <w:widowControl/>
              <w:ind w:firstLine="0"/>
              <w:jc w:val="both"/>
            </w:pPr>
            <w:proofErr w:type="gramStart"/>
            <w:r w:rsidRPr="00BB1843">
              <w:rPr>
                <w:rFonts w:ascii="Times New Roman" w:hAnsi="Times New Roman" w:cs="Times New Roman"/>
                <w:sz w:val="24"/>
                <w:szCs w:val="24"/>
              </w:rPr>
              <w:t>Обучающийся</w:t>
            </w:r>
            <w:proofErr w:type="gramEnd"/>
            <w:r w:rsidR="008965B3">
              <w:rPr>
                <w:rFonts w:ascii="Times New Roman" w:hAnsi="Times New Roman" w:cs="Times New Roman"/>
                <w:sz w:val="24"/>
                <w:szCs w:val="24"/>
              </w:rPr>
              <w:t xml:space="preserve"> </w:t>
            </w:r>
            <w:r>
              <w:rPr>
                <w:rFonts w:ascii="Times New Roman" w:hAnsi="Times New Roman" w:cs="Times New Roman"/>
                <w:sz w:val="24"/>
                <w:szCs w:val="24"/>
              </w:rPr>
              <w:t>использует</w:t>
            </w:r>
            <w:r w:rsidRPr="008C66A8">
              <w:rPr>
                <w:rFonts w:ascii="Times New Roman" w:hAnsi="Times New Roman" w:cs="Times New Roman"/>
                <w:sz w:val="24"/>
                <w:szCs w:val="24"/>
              </w:rPr>
              <w:t xml:space="preserve"> приобретенные знания и умения в практической деятельности и </w:t>
            </w:r>
            <w:r w:rsidRPr="008C66A8">
              <w:rPr>
                <w:rFonts w:ascii="Times New Roman" w:hAnsi="Times New Roman" w:cs="Times New Roman"/>
                <w:sz w:val="24"/>
                <w:szCs w:val="24"/>
              </w:rPr>
              <w:lastRenderedPageBreak/>
              <w:t xml:space="preserve">повседневной жизни </w:t>
            </w:r>
          </w:p>
        </w:tc>
        <w:tc>
          <w:tcPr>
            <w:tcW w:w="1559" w:type="dxa"/>
            <w:tcBorders>
              <w:top w:val="single" w:sz="4" w:space="0" w:color="auto"/>
              <w:left w:val="single" w:sz="4" w:space="0" w:color="auto"/>
              <w:bottom w:val="single" w:sz="4" w:space="0" w:color="auto"/>
              <w:right w:val="single" w:sz="4" w:space="0" w:color="auto"/>
            </w:tcBorders>
          </w:tcPr>
          <w:p w:rsidR="00D4549A" w:rsidRDefault="00D4549A" w:rsidP="00D4549A">
            <w:r>
              <w:lastRenderedPageBreak/>
              <w:t>З</w:t>
            </w:r>
            <w:proofErr w:type="gramStart"/>
            <w:r>
              <w:t>2</w:t>
            </w:r>
            <w:proofErr w:type="gramEnd"/>
            <w:r>
              <w:t>,З3,</w:t>
            </w:r>
          </w:p>
          <w:p w:rsidR="00D4549A" w:rsidRDefault="00D4549A" w:rsidP="00D4549A">
            <w:r>
              <w:t>У</w:t>
            </w:r>
            <w:proofErr w:type="gramStart"/>
            <w:r>
              <w:t>1</w:t>
            </w:r>
            <w:proofErr w:type="gramEnd"/>
            <w:r>
              <w:t>,У2,У3,У4,У5, У7,У9</w:t>
            </w:r>
          </w:p>
          <w:p w:rsidR="00D4549A" w:rsidRPr="007F0465" w:rsidRDefault="00D4549A" w:rsidP="00D4549A"/>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r>
              <w:t>Устный опрос;</w:t>
            </w:r>
          </w:p>
          <w:p w:rsidR="00D4549A" w:rsidRDefault="00D4549A" w:rsidP="00CD6B13">
            <w:r>
              <w:t xml:space="preserve">Тестирование; </w:t>
            </w:r>
            <w:r w:rsidRPr="00723EE5">
              <w:t xml:space="preserve">Семинар № </w:t>
            </w:r>
            <w:r w:rsidR="00CD6B13">
              <w:t>2</w:t>
            </w:r>
          </w:p>
          <w:p w:rsidR="00D4549A" w:rsidRPr="00F64341" w:rsidRDefault="00D4549A" w:rsidP="00D4549A">
            <w:pPr>
              <w:suppressAutoHyphens/>
              <w:rPr>
                <w:bCs/>
                <w:lang w:eastAsia="ar-SA"/>
              </w:rPr>
            </w:pPr>
            <w:r>
              <w:rPr>
                <w:bCs/>
                <w:lang w:eastAsia="ar-SA"/>
              </w:rPr>
              <w:t>Экзамен.</w:t>
            </w:r>
          </w:p>
          <w:p w:rsidR="00D4549A" w:rsidRDefault="00D4549A" w:rsidP="00D4549A"/>
        </w:tc>
      </w:tr>
      <w:tr w:rsidR="0053390E" w:rsidRPr="00EE2D36" w:rsidTr="0053390E">
        <w:trPr>
          <w:trHeight w:val="403"/>
        </w:trPr>
        <w:tc>
          <w:tcPr>
            <w:tcW w:w="10349" w:type="dxa"/>
            <w:gridSpan w:val="4"/>
            <w:tcBorders>
              <w:top w:val="single" w:sz="4" w:space="0" w:color="auto"/>
              <w:left w:val="single" w:sz="4" w:space="0" w:color="auto"/>
              <w:bottom w:val="single" w:sz="4" w:space="0" w:color="auto"/>
              <w:right w:val="single" w:sz="4" w:space="0" w:color="auto"/>
            </w:tcBorders>
          </w:tcPr>
          <w:p w:rsidR="0053390E" w:rsidRDefault="0053390E" w:rsidP="00533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547E5">
              <w:rPr>
                <w:b/>
                <w:bCs/>
                <w:lang w:eastAsia="ar-SA"/>
              </w:rPr>
              <w:lastRenderedPageBreak/>
              <w:t>Раздел</w:t>
            </w:r>
            <w:r>
              <w:rPr>
                <w:b/>
                <w:bCs/>
                <w:lang w:eastAsia="ar-SA"/>
              </w:rPr>
              <w:t xml:space="preserve"> 3 </w:t>
            </w:r>
            <w:r>
              <w:t>Электродинамика</w:t>
            </w:r>
          </w:p>
        </w:tc>
      </w:tr>
      <w:tr w:rsidR="00D4549A" w:rsidRPr="00EE2D36" w:rsidTr="00D4549A">
        <w:trPr>
          <w:trHeight w:val="1559"/>
        </w:trPr>
        <w:tc>
          <w:tcPr>
            <w:tcW w:w="1844" w:type="dxa"/>
            <w:tcBorders>
              <w:top w:val="single" w:sz="4" w:space="0" w:color="auto"/>
              <w:left w:val="single" w:sz="4" w:space="0" w:color="auto"/>
              <w:bottom w:val="single" w:sz="4" w:space="0" w:color="auto"/>
              <w:right w:val="single" w:sz="4" w:space="0" w:color="auto"/>
            </w:tcBorders>
          </w:tcPr>
          <w:p w:rsidR="00D4549A" w:rsidRPr="00F547E5"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ar-SA"/>
              </w:rPr>
            </w:pPr>
            <w:r w:rsidRPr="00E70C96">
              <w:t>Электромагнитное взаимодействие неподвижных зарядов</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D4549A" w:rsidRDefault="00D4549A" w:rsidP="00D4549A">
            <w:r w:rsidRPr="00EC05A0">
              <w:t xml:space="preserve">Обучающийся </w:t>
            </w:r>
            <w:r w:rsidR="00CB040E">
              <w:t xml:space="preserve">называет </w:t>
            </w:r>
            <w:r w:rsidR="00CB040E" w:rsidRPr="00A82007">
              <w:t>физически</w:t>
            </w:r>
            <w:r w:rsidR="00CB040E">
              <w:t>е</w:t>
            </w:r>
            <w:r w:rsidR="00CB040E" w:rsidRPr="00A82007">
              <w:t xml:space="preserve"> величин</w:t>
            </w:r>
            <w:r w:rsidR="00CB040E">
              <w:t>ы</w:t>
            </w:r>
            <w:r w:rsidR="00CB040E" w:rsidRPr="00A82007">
              <w:t xml:space="preserve">: </w:t>
            </w:r>
            <w:r w:rsidRPr="008C66A8">
              <w:t xml:space="preserve"> элементарный электрический заряд, напряженность электрического поля, разность потенциалов, электроемкость, энергия электрического поля</w:t>
            </w:r>
            <w:r>
              <w:t>;</w:t>
            </w:r>
          </w:p>
          <w:p w:rsidR="00D4549A" w:rsidRDefault="00D4549A" w:rsidP="00D4549A">
            <w:r w:rsidRPr="00EC05A0">
              <w:t xml:space="preserve">Обучающийся </w:t>
            </w:r>
            <w:r w:rsidR="00366001">
              <w:t>воспроизводит и интерпретирует</w:t>
            </w:r>
            <w:r w:rsidRPr="008C66A8">
              <w:t>закон</w:t>
            </w:r>
            <w:r>
              <w:t xml:space="preserve"> сохранения электрического заряда и закон Кулона.</w:t>
            </w:r>
          </w:p>
          <w:p w:rsidR="00D4549A" w:rsidRDefault="00D4549A" w:rsidP="00D4549A">
            <w:r w:rsidRPr="008E6FC4">
              <w:t xml:space="preserve">Обучающийся </w:t>
            </w:r>
            <w:r w:rsidR="00FB55AB">
              <w:t>описывает и оценивает</w:t>
            </w:r>
            <w:r w:rsidRPr="008E6FC4">
              <w:t xml:space="preserve"> вклад российских и зарубежных ученых, оказавших наибольшее влияние на развитие физики;</w:t>
            </w:r>
          </w:p>
          <w:p w:rsidR="00D4549A" w:rsidRDefault="00D4549A" w:rsidP="00D4549A">
            <w:r w:rsidRPr="00BB1843">
              <w:t>Обучающийся</w:t>
            </w:r>
            <w:r>
              <w:t xml:space="preserve">описывает </w:t>
            </w:r>
            <w:r w:rsidRPr="008C66A8">
              <w:t xml:space="preserve"> и объясня</w:t>
            </w:r>
            <w:r>
              <w:t xml:space="preserve">ет </w:t>
            </w:r>
            <w:r w:rsidRPr="008C66A8">
              <w:t>электризацию тел при их контакте;</w:t>
            </w:r>
          </w:p>
          <w:p w:rsidR="00D4549A" w:rsidRDefault="00D4549A" w:rsidP="00D4549A">
            <w:pPr>
              <w:jc w:val="both"/>
            </w:pPr>
            <w:r w:rsidRPr="00547C8F">
              <w:t>Обучающийся приводит примеры опытов, иллюстрирующих, что: наблюдения и эксперимент служат основой для выдвижения гипотез и построения научных теорий;</w:t>
            </w:r>
          </w:p>
          <w:p w:rsidR="0053390E" w:rsidRDefault="00D4549A" w:rsidP="00D4549A">
            <w:pPr>
              <w:pStyle w:val="ConsPlusNormal"/>
              <w:widowControl/>
              <w:ind w:firstLine="0"/>
              <w:jc w:val="both"/>
              <w:rPr>
                <w:rFonts w:ascii="Times New Roman" w:eastAsia="Times New Roman" w:hAnsi="Times New Roman" w:cs="Times New Roman"/>
                <w:sz w:val="24"/>
                <w:szCs w:val="24"/>
              </w:rPr>
            </w:pPr>
            <w:r w:rsidRPr="00547C8F">
              <w:rPr>
                <w:rFonts w:ascii="Times New Roman" w:eastAsia="Times New Roman" w:hAnsi="Times New Roman" w:cs="Times New Roman"/>
                <w:sz w:val="24"/>
                <w:szCs w:val="24"/>
              </w:rPr>
              <w:t>Обучающийся описывает опыты, оказавшие существенное влияние на развитие электростатики: опыт Кулона, поведение проводников и диэлектриков в электростатическом поле</w:t>
            </w:r>
            <w:r>
              <w:rPr>
                <w:rFonts w:ascii="Times New Roman" w:eastAsia="Times New Roman" w:hAnsi="Times New Roman" w:cs="Times New Roman"/>
                <w:sz w:val="24"/>
                <w:szCs w:val="24"/>
              </w:rPr>
              <w:t>;</w:t>
            </w:r>
          </w:p>
          <w:p w:rsidR="00D4549A" w:rsidRPr="00902CE1" w:rsidRDefault="00D4549A" w:rsidP="00D4549A">
            <w:pPr>
              <w:pStyle w:val="ConsPlusNormal"/>
              <w:widowControl/>
              <w:ind w:firstLine="0"/>
              <w:jc w:val="both"/>
              <w:rPr>
                <w:rFonts w:ascii="Times New Roman" w:hAnsi="Times New Roman" w:cs="Times New Roman"/>
                <w:sz w:val="24"/>
                <w:szCs w:val="24"/>
              </w:rPr>
            </w:pPr>
            <w:r w:rsidRPr="00BB1843">
              <w:rPr>
                <w:rFonts w:ascii="Times New Roman" w:hAnsi="Times New Roman" w:cs="Times New Roman"/>
                <w:sz w:val="24"/>
                <w:szCs w:val="24"/>
              </w:rPr>
              <w:t>Обучающийся</w:t>
            </w:r>
            <w:r>
              <w:rPr>
                <w:rFonts w:ascii="Times New Roman" w:hAnsi="Times New Roman" w:cs="Times New Roman"/>
                <w:sz w:val="24"/>
                <w:szCs w:val="24"/>
              </w:rPr>
              <w:t>применяет</w:t>
            </w:r>
            <w:r w:rsidRPr="008C66A8">
              <w:rPr>
                <w:rFonts w:ascii="Times New Roman" w:hAnsi="Times New Roman" w:cs="Times New Roman"/>
                <w:sz w:val="24"/>
                <w:szCs w:val="24"/>
              </w:rPr>
              <w:t xml:space="preserve"> полученные знания для решения </w:t>
            </w:r>
            <w:r w:rsidRPr="00902CE1">
              <w:rPr>
                <w:rFonts w:ascii="Times New Roman" w:hAnsi="Times New Roman" w:cs="Times New Roman"/>
                <w:sz w:val="24"/>
                <w:szCs w:val="24"/>
              </w:rPr>
              <w:t>физических задач;</w:t>
            </w:r>
          </w:p>
          <w:p w:rsidR="00D4549A" w:rsidRDefault="00D4549A" w:rsidP="00D4549A">
            <w:pPr>
              <w:pStyle w:val="ConsPlusNormal"/>
              <w:widowControl/>
              <w:ind w:firstLine="0"/>
              <w:jc w:val="both"/>
              <w:rPr>
                <w:rFonts w:ascii="Times New Roman" w:hAnsi="Times New Roman" w:cs="Times New Roman"/>
                <w:sz w:val="24"/>
                <w:szCs w:val="24"/>
              </w:rPr>
            </w:pPr>
            <w:r w:rsidRPr="00902CE1">
              <w:rPr>
                <w:rFonts w:ascii="Times New Roman" w:hAnsi="Times New Roman" w:cs="Times New Roman"/>
                <w:sz w:val="24"/>
                <w:szCs w:val="24"/>
              </w:rPr>
              <w:t xml:space="preserve">Обучающийся </w:t>
            </w:r>
            <w:r>
              <w:rPr>
                <w:rFonts w:ascii="Times New Roman" w:hAnsi="Times New Roman" w:cs="Times New Roman"/>
                <w:sz w:val="24"/>
                <w:szCs w:val="24"/>
              </w:rPr>
              <w:t xml:space="preserve">определяет </w:t>
            </w:r>
            <w:r w:rsidRPr="008C66A8">
              <w:rPr>
                <w:rFonts w:ascii="Times New Roman" w:hAnsi="Times New Roman" w:cs="Times New Roman"/>
                <w:sz w:val="24"/>
                <w:szCs w:val="24"/>
              </w:rPr>
              <w:t xml:space="preserve"> характер физического процесса по графику, таблице, формуле</w:t>
            </w:r>
            <w:r>
              <w:rPr>
                <w:rFonts w:ascii="Times New Roman" w:hAnsi="Times New Roman" w:cs="Times New Roman"/>
                <w:sz w:val="24"/>
                <w:szCs w:val="24"/>
              </w:rPr>
              <w:t>;</w:t>
            </w:r>
          </w:p>
          <w:p w:rsidR="00D4549A" w:rsidRDefault="00D4549A" w:rsidP="00D4549A">
            <w:pPr>
              <w:pStyle w:val="ConsPlusNormal"/>
              <w:widowControl/>
              <w:ind w:firstLine="0"/>
              <w:jc w:val="both"/>
              <w:rPr>
                <w:rFonts w:ascii="Times New Roman" w:hAnsi="Times New Roman" w:cs="Times New Roman"/>
                <w:sz w:val="24"/>
                <w:szCs w:val="24"/>
              </w:rPr>
            </w:pPr>
            <w:r w:rsidRPr="00547C8F">
              <w:rPr>
                <w:rFonts w:ascii="Times New Roman" w:hAnsi="Times New Roman" w:cs="Times New Roman"/>
                <w:sz w:val="24"/>
                <w:szCs w:val="24"/>
              </w:rPr>
              <w:t>Обучающийся измеряет электрический заряд, определяет электроёмкость конденсатора;</w:t>
            </w:r>
          </w:p>
          <w:p w:rsidR="00D4549A" w:rsidRPr="00547C8F" w:rsidRDefault="00D4549A" w:rsidP="00D4549A">
            <w:pPr>
              <w:pStyle w:val="ConsPlusNormal"/>
              <w:widowControl/>
              <w:ind w:firstLine="0"/>
              <w:jc w:val="both"/>
              <w:rPr>
                <w:rFonts w:ascii="Times New Roman" w:hAnsi="Times New Roman" w:cs="Times New Roman"/>
                <w:sz w:val="24"/>
                <w:szCs w:val="24"/>
              </w:rPr>
            </w:pPr>
            <w:proofErr w:type="gramStart"/>
            <w:r w:rsidRPr="00547C8F">
              <w:rPr>
                <w:rFonts w:ascii="Times New Roman" w:hAnsi="Times New Roman" w:cs="Times New Roman"/>
                <w:sz w:val="24"/>
                <w:szCs w:val="24"/>
              </w:rPr>
              <w:t>Обучающийся</w:t>
            </w:r>
            <w:proofErr w:type="gramEnd"/>
            <w:r w:rsidRPr="00547C8F">
              <w:rPr>
                <w:rFonts w:ascii="Times New Roman" w:hAnsi="Times New Roman" w:cs="Times New Roman"/>
                <w:sz w:val="24"/>
                <w:szCs w:val="24"/>
              </w:rPr>
              <w:t xml:space="preserve"> приводит  примеры практического применения физических знаний: законов электростатики;</w:t>
            </w:r>
          </w:p>
        </w:tc>
        <w:tc>
          <w:tcPr>
            <w:tcW w:w="1559" w:type="dxa"/>
            <w:tcBorders>
              <w:top w:val="single" w:sz="4" w:space="0" w:color="auto"/>
              <w:left w:val="single" w:sz="4" w:space="0" w:color="auto"/>
              <w:bottom w:val="single" w:sz="4" w:space="0" w:color="auto"/>
              <w:right w:val="single" w:sz="4" w:space="0" w:color="auto"/>
            </w:tcBorders>
          </w:tcPr>
          <w:p w:rsidR="00D4549A" w:rsidRDefault="00D4549A" w:rsidP="00D4549A">
            <w:r>
              <w:t>З</w:t>
            </w:r>
            <w:proofErr w:type="gramStart"/>
            <w:r>
              <w:t>2</w:t>
            </w:r>
            <w:proofErr w:type="gramEnd"/>
            <w:r>
              <w:t>,З3,З4,</w:t>
            </w:r>
          </w:p>
          <w:p w:rsidR="00D4549A" w:rsidRDefault="00D4549A" w:rsidP="00D4549A">
            <w:r>
              <w:t>У</w:t>
            </w:r>
            <w:proofErr w:type="gramStart"/>
            <w:r>
              <w:t>1</w:t>
            </w:r>
            <w:proofErr w:type="gramEnd"/>
            <w:r>
              <w:t>,У2,У3,У4,У5,У6,У7</w:t>
            </w:r>
          </w:p>
          <w:p w:rsidR="00D4549A" w:rsidRPr="007F0465" w:rsidRDefault="00D4549A" w:rsidP="00D4549A"/>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r>
              <w:t>Устный опрос;</w:t>
            </w:r>
          </w:p>
          <w:p w:rsidR="00D4549A" w:rsidRDefault="00D4549A" w:rsidP="00D4549A">
            <w:r>
              <w:t xml:space="preserve">Тестирование; </w:t>
            </w:r>
          </w:p>
          <w:p w:rsidR="00D4549A" w:rsidRPr="00F64341" w:rsidRDefault="00D4549A" w:rsidP="00D4549A">
            <w:pPr>
              <w:suppressAutoHyphens/>
              <w:rPr>
                <w:bCs/>
                <w:lang w:eastAsia="ar-SA"/>
              </w:rPr>
            </w:pPr>
            <w:r>
              <w:rPr>
                <w:bCs/>
                <w:lang w:eastAsia="ar-SA"/>
              </w:rPr>
              <w:t>Экзамен.</w:t>
            </w:r>
          </w:p>
          <w:p w:rsidR="00D4549A" w:rsidRDefault="00D4549A" w:rsidP="00D4549A"/>
        </w:tc>
      </w:tr>
      <w:tr w:rsidR="00D4549A" w:rsidRPr="00EE2D36" w:rsidTr="00D4549A">
        <w:trPr>
          <w:trHeight w:val="1559"/>
        </w:trPr>
        <w:tc>
          <w:tcPr>
            <w:tcW w:w="1844" w:type="dxa"/>
            <w:tcBorders>
              <w:top w:val="single" w:sz="4" w:space="0" w:color="auto"/>
              <w:left w:val="single" w:sz="4" w:space="0" w:color="auto"/>
              <w:bottom w:val="single" w:sz="4" w:space="0" w:color="auto"/>
              <w:right w:val="single" w:sz="4" w:space="0" w:color="auto"/>
            </w:tcBorders>
          </w:tcPr>
          <w:p w:rsidR="00D4549A" w:rsidRPr="00E70C96"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1A4A">
              <w:t>Постоянный электрический ток.</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D4549A" w:rsidRDefault="00D4549A" w:rsidP="00D4549A">
            <w:proofErr w:type="gramStart"/>
            <w:r w:rsidRPr="00EC05A0">
              <w:t>Обучающийся</w:t>
            </w:r>
            <w:proofErr w:type="gramEnd"/>
            <w:r w:rsidR="008965B3">
              <w:t xml:space="preserve"> </w:t>
            </w:r>
            <w:r w:rsidR="00CB040E">
              <w:t xml:space="preserve">называет </w:t>
            </w:r>
            <w:r w:rsidR="00CB040E" w:rsidRPr="00A82007">
              <w:t>физически</w:t>
            </w:r>
            <w:r w:rsidR="00CB040E">
              <w:t>е</w:t>
            </w:r>
            <w:r w:rsidR="00CB040E" w:rsidRPr="00A82007">
              <w:t xml:space="preserve"> величин</w:t>
            </w:r>
            <w:r w:rsidR="00CB040E">
              <w:t>ы</w:t>
            </w:r>
            <w:r w:rsidR="00CB040E" w:rsidRPr="00A82007">
              <w:t xml:space="preserve">: </w:t>
            </w:r>
            <w:r w:rsidRPr="008C66A8">
              <w:t>сила электрического тока, электрическое напряжение, электрическое сопротивление, электродвижущая сила</w:t>
            </w:r>
            <w:r>
              <w:t>.</w:t>
            </w:r>
          </w:p>
          <w:p w:rsidR="00D4549A" w:rsidRDefault="00D4549A" w:rsidP="00D4549A">
            <w:r w:rsidRPr="00EC05A0">
              <w:t xml:space="preserve">Обучающийся </w:t>
            </w:r>
            <w:r w:rsidR="00366001">
              <w:t>воспроизводит и интерпретирует</w:t>
            </w:r>
            <w:r w:rsidRPr="008C66A8">
              <w:t xml:space="preserve">закон Ома для </w:t>
            </w:r>
            <w:r>
              <w:t xml:space="preserve">участка цепи и </w:t>
            </w:r>
            <w:r w:rsidRPr="008C66A8">
              <w:t xml:space="preserve">полной цепи, </w:t>
            </w:r>
            <w:r>
              <w:t xml:space="preserve">законы последовательного и параллельного соединения проводников, </w:t>
            </w:r>
            <w:r w:rsidRPr="008C66A8">
              <w:t xml:space="preserve">закон Джоуля </w:t>
            </w:r>
            <w:r>
              <w:t>–</w:t>
            </w:r>
            <w:r w:rsidRPr="008C66A8">
              <w:t xml:space="preserve"> Ленца</w:t>
            </w:r>
            <w:r>
              <w:t>;</w:t>
            </w:r>
          </w:p>
          <w:p w:rsidR="00D4549A" w:rsidRDefault="00D4549A" w:rsidP="00D4549A">
            <w:r w:rsidRPr="00C87474">
              <w:t>Обучающийся</w:t>
            </w:r>
            <w:r w:rsidR="008965B3">
              <w:t xml:space="preserve"> </w:t>
            </w:r>
            <w:r w:rsidR="002B11AC">
              <w:t xml:space="preserve">описывает и оценивает  </w:t>
            </w:r>
            <w:r w:rsidRPr="008C66A8">
              <w:t xml:space="preserve">вклад российских и зарубежных ученых, оказавших наибольшее влияние на развитие </w:t>
            </w:r>
            <w:r>
              <w:t>электродинамики</w:t>
            </w:r>
            <w:r w:rsidRPr="008C66A8">
              <w:t>;</w:t>
            </w:r>
          </w:p>
          <w:p w:rsidR="00D4549A" w:rsidRDefault="00D4549A" w:rsidP="00D4549A">
            <w:pPr>
              <w:jc w:val="both"/>
            </w:pPr>
            <w:proofErr w:type="gramStart"/>
            <w:r>
              <w:t>О</w:t>
            </w:r>
            <w:r w:rsidRPr="00D4203F">
              <w:t>бучающийся</w:t>
            </w:r>
            <w:proofErr w:type="gramEnd"/>
            <w:r>
              <w:t xml:space="preserve"> описывает</w:t>
            </w:r>
            <w:r w:rsidRPr="008C66A8">
              <w:t xml:space="preserve"> фундаментальные опыты, оказавшие существенное влияние на развитие физики;</w:t>
            </w:r>
          </w:p>
          <w:p w:rsidR="00D4549A" w:rsidRPr="00902CE1" w:rsidRDefault="00D4549A" w:rsidP="00D4549A">
            <w:pPr>
              <w:pStyle w:val="ConsPlusNormal"/>
              <w:widowControl/>
              <w:ind w:firstLine="0"/>
              <w:jc w:val="both"/>
              <w:rPr>
                <w:rFonts w:ascii="Times New Roman" w:hAnsi="Times New Roman" w:cs="Times New Roman"/>
                <w:sz w:val="24"/>
                <w:szCs w:val="24"/>
              </w:rPr>
            </w:pPr>
            <w:proofErr w:type="gramStart"/>
            <w:r w:rsidRPr="00BB1843">
              <w:rPr>
                <w:rFonts w:ascii="Times New Roman" w:hAnsi="Times New Roman" w:cs="Times New Roman"/>
                <w:sz w:val="24"/>
                <w:szCs w:val="24"/>
              </w:rPr>
              <w:t>Обучающийся</w:t>
            </w:r>
            <w:proofErr w:type="gramEnd"/>
            <w:r w:rsidR="008965B3">
              <w:rPr>
                <w:rFonts w:ascii="Times New Roman" w:hAnsi="Times New Roman" w:cs="Times New Roman"/>
                <w:sz w:val="24"/>
                <w:szCs w:val="24"/>
              </w:rPr>
              <w:t xml:space="preserve"> </w:t>
            </w:r>
            <w:r>
              <w:rPr>
                <w:rFonts w:ascii="Times New Roman" w:hAnsi="Times New Roman" w:cs="Times New Roman"/>
                <w:sz w:val="24"/>
                <w:szCs w:val="24"/>
              </w:rPr>
              <w:t>применяет</w:t>
            </w:r>
            <w:r w:rsidRPr="008C66A8">
              <w:rPr>
                <w:rFonts w:ascii="Times New Roman" w:hAnsi="Times New Roman" w:cs="Times New Roman"/>
                <w:sz w:val="24"/>
                <w:szCs w:val="24"/>
              </w:rPr>
              <w:t xml:space="preserve"> полученные знания для решения </w:t>
            </w:r>
            <w:r w:rsidRPr="00902CE1">
              <w:rPr>
                <w:rFonts w:ascii="Times New Roman" w:hAnsi="Times New Roman" w:cs="Times New Roman"/>
                <w:sz w:val="24"/>
                <w:szCs w:val="24"/>
              </w:rPr>
              <w:t>физических задач;</w:t>
            </w:r>
          </w:p>
          <w:p w:rsidR="00D4549A" w:rsidRDefault="00D4549A" w:rsidP="00D4549A">
            <w:pPr>
              <w:pStyle w:val="ConsPlusNormal"/>
              <w:widowControl/>
              <w:ind w:firstLine="0"/>
              <w:jc w:val="both"/>
              <w:rPr>
                <w:rFonts w:ascii="Times New Roman" w:hAnsi="Times New Roman" w:cs="Times New Roman"/>
                <w:sz w:val="24"/>
                <w:szCs w:val="24"/>
              </w:rPr>
            </w:pPr>
            <w:r w:rsidRPr="00902CE1">
              <w:rPr>
                <w:rFonts w:ascii="Times New Roman" w:hAnsi="Times New Roman" w:cs="Times New Roman"/>
                <w:sz w:val="24"/>
                <w:szCs w:val="24"/>
              </w:rPr>
              <w:t xml:space="preserve">Обучающийся </w:t>
            </w:r>
            <w:r>
              <w:rPr>
                <w:rFonts w:ascii="Times New Roman" w:hAnsi="Times New Roman" w:cs="Times New Roman"/>
                <w:sz w:val="24"/>
                <w:szCs w:val="24"/>
              </w:rPr>
              <w:t>определяет</w:t>
            </w:r>
            <w:r w:rsidRPr="008C66A8">
              <w:rPr>
                <w:rFonts w:ascii="Times New Roman" w:hAnsi="Times New Roman" w:cs="Times New Roman"/>
                <w:sz w:val="24"/>
                <w:szCs w:val="24"/>
              </w:rPr>
              <w:t xml:space="preserve"> характер физического </w:t>
            </w:r>
            <w:r w:rsidRPr="008C66A8">
              <w:rPr>
                <w:rFonts w:ascii="Times New Roman" w:hAnsi="Times New Roman" w:cs="Times New Roman"/>
                <w:sz w:val="24"/>
                <w:szCs w:val="24"/>
              </w:rPr>
              <w:lastRenderedPageBreak/>
              <w:t>процесса по графику, таблице, формуле</w:t>
            </w:r>
            <w:r>
              <w:rPr>
                <w:rFonts w:ascii="Times New Roman" w:hAnsi="Times New Roman" w:cs="Times New Roman"/>
                <w:sz w:val="24"/>
                <w:szCs w:val="24"/>
              </w:rPr>
              <w:t>;</w:t>
            </w:r>
          </w:p>
          <w:p w:rsidR="00D4549A" w:rsidRDefault="00D4549A" w:rsidP="00D4549A">
            <w:pPr>
              <w:pStyle w:val="ConsPlusNormal"/>
              <w:widowControl/>
              <w:ind w:firstLine="0"/>
              <w:jc w:val="both"/>
              <w:rPr>
                <w:rFonts w:ascii="Times New Roman" w:hAnsi="Times New Roman" w:cs="Times New Roman"/>
                <w:sz w:val="24"/>
                <w:szCs w:val="24"/>
              </w:rPr>
            </w:pPr>
            <w:proofErr w:type="gramStart"/>
            <w:r w:rsidRPr="00902CE1">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измеряет</w:t>
            </w:r>
            <w:r w:rsidRPr="008C66A8">
              <w:rPr>
                <w:rFonts w:ascii="Times New Roman" w:hAnsi="Times New Roman" w:cs="Times New Roman"/>
                <w:sz w:val="24"/>
                <w:szCs w:val="24"/>
              </w:rPr>
              <w:t xml:space="preserve">: </w:t>
            </w:r>
            <w:r>
              <w:rPr>
                <w:rFonts w:ascii="Times New Roman" w:hAnsi="Times New Roman" w:cs="Times New Roman"/>
                <w:sz w:val="24"/>
                <w:szCs w:val="24"/>
              </w:rPr>
              <w:t xml:space="preserve">силу тока, </w:t>
            </w:r>
            <w:r w:rsidRPr="008C66A8">
              <w:rPr>
                <w:rFonts w:ascii="Times New Roman" w:hAnsi="Times New Roman" w:cs="Times New Roman"/>
                <w:sz w:val="24"/>
                <w:szCs w:val="24"/>
              </w:rPr>
              <w:t xml:space="preserve">электрическое </w:t>
            </w:r>
            <w:r>
              <w:rPr>
                <w:rFonts w:ascii="Times New Roman" w:hAnsi="Times New Roman" w:cs="Times New Roman"/>
                <w:sz w:val="24"/>
                <w:szCs w:val="24"/>
              </w:rPr>
              <w:t xml:space="preserve">напряжение </w:t>
            </w:r>
            <w:r w:rsidRPr="008C66A8">
              <w:rPr>
                <w:rFonts w:ascii="Times New Roman" w:hAnsi="Times New Roman" w:cs="Times New Roman"/>
                <w:sz w:val="24"/>
                <w:szCs w:val="24"/>
              </w:rPr>
              <w:t>электрическое сопротивление, ЭДС и внутренн</w:t>
            </w:r>
            <w:r>
              <w:rPr>
                <w:rFonts w:ascii="Times New Roman" w:hAnsi="Times New Roman" w:cs="Times New Roman"/>
                <w:sz w:val="24"/>
                <w:szCs w:val="24"/>
              </w:rPr>
              <w:t>ее сопротивление источника тока;</w:t>
            </w:r>
          </w:p>
          <w:p w:rsidR="00D4549A" w:rsidRPr="00566224" w:rsidRDefault="00D4549A" w:rsidP="00D4549A">
            <w:pPr>
              <w:pStyle w:val="ConsPlusNormal"/>
              <w:widowControl/>
              <w:ind w:firstLine="0"/>
              <w:jc w:val="both"/>
              <w:rPr>
                <w:rFonts w:ascii="Times New Roman" w:hAnsi="Times New Roman"/>
                <w:sz w:val="24"/>
                <w:szCs w:val="24"/>
              </w:rPr>
            </w:pPr>
            <w:proofErr w:type="gramStart"/>
            <w:r w:rsidRPr="00566224">
              <w:rPr>
                <w:rFonts w:ascii="Times New Roman" w:hAnsi="Times New Roman"/>
                <w:sz w:val="24"/>
                <w:szCs w:val="24"/>
              </w:rPr>
              <w:t>Обучающийся</w:t>
            </w:r>
            <w:proofErr w:type="gramEnd"/>
            <w:r w:rsidRPr="00566224">
              <w:rPr>
                <w:rFonts w:ascii="Times New Roman" w:hAnsi="Times New Roman"/>
                <w:sz w:val="24"/>
                <w:szCs w:val="24"/>
              </w:rPr>
              <w:t xml:space="preserve"> приводит  примеры практического применения физических знаний: законов электростатики;</w:t>
            </w:r>
          </w:p>
          <w:p w:rsidR="00D4549A" w:rsidRPr="00EC05A0" w:rsidRDefault="00D4549A" w:rsidP="00197F08">
            <w:pPr>
              <w:pStyle w:val="ConsPlusNormal"/>
              <w:widowControl/>
              <w:ind w:firstLine="0"/>
              <w:jc w:val="both"/>
            </w:pPr>
            <w:proofErr w:type="gramStart"/>
            <w:r w:rsidRPr="00902CE1">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использует</w:t>
            </w:r>
            <w:r w:rsidRPr="008C66A8">
              <w:rPr>
                <w:rFonts w:ascii="Times New Roman" w:hAnsi="Times New Roman" w:cs="Times New Roman"/>
                <w:sz w:val="24"/>
                <w:szCs w:val="24"/>
              </w:rPr>
              <w:t xml:space="preserve"> приобретенные знания и умения в практической деятельности и повседневной жизни </w:t>
            </w:r>
          </w:p>
        </w:tc>
        <w:tc>
          <w:tcPr>
            <w:tcW w:w="1559" w:type="dxa"/>
            <w:tcBorders>
              <w:top w:val="single" w:sz="4" w:space="0" w:color="auto"/>
              <w:left w:val="single" w:sz="4" w:space="0" w:color="auto"/>
              <w:bottom w:val="single" w:sz="4" w:space="0" w:color="auto"/>
              <w:right w:val="single" w:sz="4" w:space="0" w:color="auto"/>
            </w:tcBorders>
          </w:tcPr>
          <w:p w:rsidR="00D4549A" w:rsidRDefault="00D4549A" w:rsidP="00D4549A">
            <w:r>
              <w:lastRenderedPageBreak/>
              <w:t>З</w:t>
            </w:r>
            <w:proofErr w:type="gramStart"/>
            <w:r>
              <w:t>2</w:t>
            </w:r>
            <w:proofErr w:type="gramEnd"/>
            <w:r>
              <w:t>,З3,З4,</w:t>
            </w:r>
          </w:p>
          <w:p w:rsidR="00D4549A" w:rsidRDefault="00D4549A" w:rsidP="00D4549A">
            <w:r>
              <w:t>У3,У</w:t>
            </w:r>
            <w:proofErr w:type="gramStart"/>
            <w:r>
              <w:t>4</w:t>
            </w:r>
            <w:proofErr w:type="gramEnd"/>
            <w:r>
              <w:t>,У5,У6,У7, У9</w:t>
            </w:r>
          </w:p>
          <w:p w:rsidR="00D4549A" w:rsidRPr="003E0634" w:rsidRDefault="00D4549A" w:rsidP="00D4549A"/>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r>
              <w:t>Устный опрос;</w:t>
            </w:r>
          </w:p>
          <w:p w:rsidR="00D4549A" w:rsidRDefault="00D4549A" w:rsidP="00D4549A">
            <w:r>
              <w:t xml:space="preserve">Лабораторная работа № 9, 10; </w:t>
            </w:r>
          </w:p>
          <w:p w:rsidR="00D4549A" w:rsidRPr="00F64341" w:rsidRDefault="00D4549A" w:rsidP="00D4549A">
            <w:pPr>
              <w:suppressAutoHyphens/>
              <w:rPr>
                <w:bCs/>
                <w:lang w:eastAsia="ar-SA"/>
              </w:rPr>
            </w:pPr>
            <w:r>
              <w:rPr>
                <w:bCs/>
                <w:lang w:eastAsia="ar-SA"/>
              </w:rPr>
              <w:t>Экзамен.</w:t>
            </w:r>
          </w:p>
          <w:p w:rsidR="00D4549A" w:rsidRDefault="00D4549A" w:rsidP="00D4549A"/>
        </w:tc>
      </w:tr>
      <w:tr w:rsidR="00D4549A" w:rsidRPr="00EE2D36" w:rsidTr="00D4549A">
        <w:trPr>
          <w:trHeight w:val="1559"/>
        </w:trPr>
        <w:tc>
          <w:tcPr>
            <w:tcW w:w="1844" w:type="dxa"/>
            <w:tcBorders>
              <w:top w:val="single" w:sz="4" w:space="0" w:color="auto"/>
              <w:left w:val="single" w:sz="4" w:space="0" w:color="auto"/>
              <w:bottom w:val="single" w:sz="4" w:space="0" w:color="auto"/>
              <w:right w:val="single" w:sz="4" w:space="0" w:color="auto"/>
            </w:tcBorders>
          </w:tcPr>
          <w:p w:rsidR="00D4549A" w:rsidRPr="000D1A4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1A4A">
              <w:lastRenderedPageBreak/>
              <w:t>Магнетизм.</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D4549A" w:rsidRDefault="00D4549A" w:rsidP="00D4549A">
            <w:pPr>
              <w:jc w:val="both"/>
            </w:pPr>
            <w:proofErr w:type="gramStart"/>
            <w:r w:rsidRPr="00EC05A0">
              <w:t>Обучающийся</w:t>
            </w:r>
            <w:proofErr w:type="gramEnd"/>
            <w:r w:rsidR="008965B3">
              <w:t xml:space="preserve"> </w:t>
            </w:r>
            <w:r w:rsidR="00F62DCB">
              <w:t>определяет понятия</w:t>
            </w:r>
            <w:r>
              <w:t>: индукция магнитного поля, магнитное поле, постоянные магниты,</w:t>
            </w:r>
            <w:r w:rsidRPr="000D1A4A">
              <w:t xml:space="preserve"> магнитное поле тока</w:t>
            </w:r>
            <w:r>
              <w:t xml:space="preserve">, </w:t>
            </w:r>
            <w:r w:rsidRPr="008C66A8">
              <w:t xml:space="preserve"> энергия магнитного поля</w:t>
            </w:r>
            <w:r w:rsidRPr="000D1A4A">
              <w:t xml:space="preserve">. </w:t>
            </w:r>
          </w:p>
          <w:p w:rsidR="00D4549A" w:rsidRDefault="00D4549A" w:rsidP="00D4549A">
            <w:pPr>
              <w:jc w:val="both"/>
            </w:pPr>
            <w:proofErr w:type="gramStart"/>
            <w:r w:rsidRPr="00EC05A0">
              <w:t>Обучающийся</w:t>
            </w:r>
            <w:proofErr w:type="gramEnd"/>
            <w:r w:rsidR="008965B3">
              <w:t xml:space="preserve"> </w:t>
            </w:r>
            <w:r w:rsidR="00CB040E">
              <w:t xml:space="preserve">называет </w:t>
            </w:r>
            <w:r w:rsidR="00CB040E" w:rsidRPr="00A82007">
              <w:t>физически</w:t>
            </w:r>
            <w:r w:rsidR="00CB040E">
              <w:t>е</w:t>
            </w:r>
            <w:r w:rsidR="00CB040E" w:rsidRPr="00A82007">
              <w:t xml:space="preserve"> величин</w:t>
            </w:r>
            <w:r w:rsidR="00CB040E">
              <w:t>ы</w:t>
            </w:r>
            <w:r w:rsidR="00CB040E" w:rsidRPr="00A82007">
              <w:t xml:space="preserve">: </w:t>
            </w:r>
            <w:r>
              <w:t>сила Ампера, с</w:t>
            </w:r>
            <w:r w:rsidRPr="000D1A4A">
              <w:t xml:space="preserve">ила Лоренца. </w:t>
            </w:r>
          </w:p>
          <w:p w:rsidR="00D4549A" w:rsidRDefault="00D4549A" w:rsidP="00D4549A">
            <w:r w:rsidRPr="00EC05A0">
              <w:t xml:space="preserve">Обучающийся </w:t>
            </w:r>
            <w:r w:rsidR="00366001">
              <w:t>воспроизводит и интерпретирует</w:t>
            </w:r>
            <w:r w:rsidR="008965B3">
              <w:t xml:space="preserve"> </w:t>
            </w:r>
            <w:r w:rsidRPr="00566224">
              <w:t>закон электромагнитной индукции</w:t>
            </w:r>
            <w:r>
              <w:t>;</w:t>
            </w:r>
          </w:p>
          <w:p w:rsidR="00D4549A" w:rsidRDefault="00D4549A" w:rsidP="00D4549A">
            <w:r w:rsidRPr="00C87474">
              <w:t xml:space="preserve">Обучающийся </w:t>
            </w:r>
            <w:r w:rsidR="002B11AC">
              <w:t xml:space="preserve">описывает и оценивает  </w:t>
            </w:r>
            <w:r w:rsidRPr="008C66A8">
              <w:t xml:space="preserve">вкладроссийских и зарубежных ученых, оказавших наибольшее влияние на развитие </w:t>
            </w:r>
            <w:r>
              <w:t>электродинамики</w:t>
            </w:r>
            <w:r w:rsidRPr="008C66A8">
              <w:t>;</w:t>
            </w:r>
          </w:p>
          <w:p w:rsidR="00D4549A" w:rsidRDefault="00D4549A" w:rsidP="00D4549A">
            <w:pPr>
              <w:rPr>
                <w:rFonts w:eastAsiaTheme="minorEastAsia"/>
              </w:rPr>
            </w:pPr>
            <w:proofErr w:type="gramStart"/>
            <w:r w:rsidRPr="00566224">
              <w:rPr>
                <w:rFonts w:eastAsiaTheme="minorEastAsia"/>
              </w:rPr>
              <w:t>Обучающийся описывает и объясняет  взаимодействие проводников с током; действие магнитного поля на проводник с током; электромагнитную индукцию;</w:t>
            </w:r>
            <w:proofErr w:type="gramEnd"/>
          </w:p>
          <w:p w:rsidR="00D4549A" w:rsidRDefault="00D4549A" w:rsidP="00D4549A">
            <w:r w:rsidRPr="008E2A1E">
              <w:t xml:space="preserve">Обучающийся </w:t>
            </w:r>
            <w:r>
              <w:t xml:space="preserve">описывает </w:t>
            </w:r>
            <w:r w:rsidRPr="00096543">
              <w:t xml:space="preserve">и </w:t>
            </w:r>
            <w:r>
              <w:t xml:space="preserve">объясняет </w:t>
            </w:r>
            <w:r w:rsidRPr="00096543">
              <w:t>принцип действия физических приборов и технических объектов: электромагнитного реле, динамика, электродвигателя постоянного тока.</w:t>
            </w:r>
          </w:p>
          <w:p w:rsidR="00D4549A" w:rsidRPr="00902CE1" w:rsidRDefault="00D4549A" w:rsidP="00D4549A">
            <w:pPr>
              <w:pStyle w:val="ConsPlusNormal"/>
              <w:widowControl/>
              <w:ind w:firstLine="0"/>
              <w:jc w:val="both"/>
              <w:rPr>
                <w:rFonts w:ascii="Times New Roman" w:hAnsi="Times New Roman" w:cs="Times New Roman"/>
                <w:sz w:val="24"/>
                <w:szCs w:val="24"/>
              </w:rPr>
            </w:pPr>
            <w:proofErr w:type="gramStart"/>
            <w:r w:rsidRPr="00BB1843">
              <w:rPr>
                <w:rFonts w:ascii="Times New Roman" w:hAnsi="Times New Roman" w:cs="Times New Roman"/>
                <w:sz w:val="24"/>
                <w:szCs w:val="24"/>
              </w:rPr>
              <w:t>Обучающийся</w:t>
            </w:r>
            <w:proofErr w:type="gramEnd"/>
            <w:r w:rsidR="008965B3">
              <w:rPr>
                <w:rFonts w:ascii="Times New Roman" w:hAnsi="Times New Roman" w:cs="Times New Roman"/>
                <w:sz w:val="24"/>
                <w:szCs w:val="24"/>
              </w:rPr>
              <w:t xml:space="preserve"> </w:t>
            </w:r>
            <w:r>
              <w:rPr>
                <w:rFonts w:ascii="Times New Roman" w:hAnsi="Times New Roman" w:cs="Times New Roman"/>
                <w:sz w:val="24"/>
                <w:szCs w:val="24"/>
              </w:rPr>
              <w:t xml:space="preserve">применяет </w:t>
            </w:r>
            <w:r w:rsidRPr="008C66A8">
              <w:rPr>
                <w:rFonts w:ascii="Times New Roman" w:hAnsi="Times New Roman" w:cs="Times New Roman"/>
                <w:sz w:val="24"/>
                <w:szCs w:val="24"/>
              </w:rPr>
              <w:t xml:space="preserve"> полученные знания для решения </w:t>
            </w:r>
            <w:r w:rsidRPr="00902CE1">
              <w:rPr>
                <w:rFonts w:ascii="Times New Roman" w:hAnsi="Times New Roman" w:cs="Times New Roman"/>
                <w:sz w:val="24"/>
                <w:szCs w:val="24"/>
              </w:rPr>
              <w:t>физических задач;</w:t>
            </w:r>
          </w:p>
          <w:p w:rsidR="00D4549A" w:rsidRDefault="00D4549A" w:rsidP="00D4549A">
            <w:r w:rsidRPr="00902CE1">
              <w:t xml:space="preserve">Обучающийся </w:t>
            </w:r>
            <w:r>
              <w:t xml:space="preserve">определяет </w:t>
            </w:r>
            <w:r w:rsidRPr="008C66A8">
              <w:t xml:space="preserve"> характер физического процесса по графику, таблице, формуле</w:t>
            </w:r>
            <w:r>
              <w:t>;</w:t>
            </w:r>
          </w:p>
          <w:p w:rsidR="00D4549A" w:rsidRDefault="00D4549A" w:rsidP="00D4549A">
            <w:proofErr w:type="gramStart"/>
            <w:r>
              <w:t>Обучающийся</w:t>
            </w:r>
            <w:proofErr w:type="gramEnd"/>
            <w:r>
              <w:t xml:space="preserve"> приводит  примеры практического применения физических знаний: электромагнитной индукции;</w:t>
            </w:r>
          </w:p>
          <w:p w:rsidR="00D4549A" w:rsidRPr="00EC05A0" w:rsidRDefault="00D4549A" w:rsidP="00197F08">
            <w:proofErr w:type="gramStart"/>
            <w:r>
              <w:t>Обучающийся</w:t>
            </w:r>
            <w:proofErr w:type="gramEnd"/>
            <w:r>
              <w:t xml:space="preserve"> использует приобретенные знания и умения в практической деятельности и повседневной жизни </w:t>
            </w:r>
          </w:p>
        </w:tc>
        <w:tc>
          <w:tcPr>
            <w:tcW w:w="1559" w:type="dxa"/>
            <w:tcBorders>
              <w:top w:val="single" w:sz="4" w:space="0" w:color="auto"/>
              <w:left w:val="single" w:sz="4" w:space="0" w:color="auto"/>
              <w:bottom w:val="single" w:sz="4" w:space="0" w:color="auto"/>
              <w:right w:val="single" w:sz="4" w:space="0" w:color="auto"/>
            </w:tcBorders>
          </w:tcPr>
          <w:p w:rsidR="00D4549A" w:rsidRDefault="00D4549A" w:rsidP="00D4549A">
            <w:r>
              <w:t>З</w:t>
            </w:r>
            <w:proofErr w:type="gramStart"/>
            <w:r>
              <w:t>1</w:t>
            </w:r>
            <w:proofErr w:type="gramEnd"/>
            <w:r>
              <w:t>,З2, З3,З4,</w:t>
            </w:r>
          </w:p>
          <w:p w:rsidR="00D4549A" w:rsidRDefault="00D4549A" w:rsidP="00D4549A">
            <w:r>
              <w:t>У</w:t>
            </w:r>
            <w:proofErr w:type="gramStart"/>
            <w:r>
              <w:t>2</w:t>
            </w:r>
            <w:proofErr w:type="gramEnd"/>
            <w:r>
              <w:t>,У3,У4,У5, У7, У9</w:t>
            </w:r>
          </w:p>
          <w:p w:rsidR="00D4549A" w:rsidRPr="003E0634" w:rsidRDefault="00D4549A" w:rsidP="00D4549A"/>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r>
              <w:t>Устный опрос;</w:t>
            </w:r>
          </w:p>
          <w:p w:rsidR="00D4549A" w:rsidRDefault="00D4549A" w:rsidP="00D4549A">
            <w:r w:rsidRPr="00723EE5">
              <w:t xml:space="preserve">Семинар № </w:t>
            </w:r>
            <w:r w:rsidR="00CD6B13">
              <w:t>3;</w:t>
            </w:r>
          </w:p>
          <w:p w:rsidR="00D4549A" w:rsidRPr="00F64341" w:rsidRDefault="00D4549A" w:rsidP="00D4549A">
            <w:pPr>
              <w:suppressAutoHyphens/>
              <w:rPr>
                <w:bCs/>
                <w:lang w:eastAsia="ar-SA"/>
              </w:rPr>
            </w:pPr>
            <w:r>
              <w:rPr>
                <w:bCs/>
                <w:lang w:eastAsia="ar-SA"/>
              </w:rPr>
              <w:t>Экзамен.</w:t>
            </w:r>
          </w:p>
          <w:p w:rsidR="00D4549A" w:rsidRDefault="00D4549A" w:rsidP="00D4549A"/>
        </w:tc>
      </w:tr>
      <w:tr w:rsidR="00D4549A" w:rsidRPr="00EE2D36" w:rsidTr="00D4549A">
        <w:trPr>
          <w:trHeight w:val="1559"/>
        </w:trPr>
        <w:tc>
          <w:tcPr>
            <w:tcW w:w="1844" w:type="dxa"/>
            <w:tcBorders>
              <w:top w:val="single" w:sz="4" w:space="0" w:color="auto"/>
              <w:left w:val="single" w:sz="4" w:space="0" w:color="auto"/>
              <w:bottom w:val="single" w:sz="4" w:space="0" w:color="auto"/>
              <w:right w:val="single" w:sz="4" w:space="0" w:color="auto"/>
            </w:tcBorders>
          </w:tcPr>
          <w:p w:rsidR="00D4549A" w:rsidRPr="000D1A4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1A4A">
              <w:t>Электромагнетизм.</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D4549A" w:rsidRDefault="00D4549A" w:rsidP="00D4549A">
            <w:pPr>
              <w:jc w:val="both"/>
            </w:pPr>
            <w:r w:rsidRPr="00C87474">
              <w:t xml:space="preserve">Обучающийся </w:t>
            </w:r>
            <w:r w:rsidR="00F62DCB">
              <w:t>определяет понятия</w:t>
            </w:r>
            <w:r w:rsidRPr="008C66A8">
              <w:t xml:space="preserve">: </w:t>
            </w:r>
            <w:r>
              <w:t xml:space="preserve">самоиндукция, переменный ток, колебательный контур, электрический </w:t>
            </w:r>
            <w:r w:rsidRPr="008C66A8">
              <w:t>резонанс, электромагнитные колебания</w:t>
            </w:r>
            <w:r>
              <w:t xml:space="preserve">, вихревое электрическое поле, </w:t>
            </w:r>
            <w:r w:rsidRPr="008C66A8">
              <w:t>электромагнитное поле</w:t>
            </w:r>
            <w:r>
              <w:t>;</w:t>
            </w:r>
          </w:p>
          <w:p w:rsidR="00D4549A" w:rsidRDefault="00D4549A" w:rsidP="00D4549A">
            <w:pPr>
              <w:jc w:val="both"/>
            </w:pPr>
            <w:proofErr w:type="gramStart"/>
            <w:r w:rsidRPr="00EC05A0">
              <w:t>Обучающийся</w:t>
            </w:r>
            <w:proofErr w:type="gramEnd"/>
            <w:r w:rsidR="008965B3">
              <w:t xml:space="preserve"> </w:t>
            </w:r>
            <w:r w:rsidR="00CB040E">
              <w:t xml:space="preserve">называет </w:t>
            </w:r>
            <w:r w:rsidR="00CB040E" w:rsidRPr="00A82007">
              <w:t>физически</w:t>
            </w:r>
            <w:r w:rsidR="00CB040E">
              <w:t>е</w:t>
            </w:r>
            <w:r w:rsidR="00CB040E" w:rsidRPr="00A82007">
              <w:t xml:space="preserve"> величин</w:t>
            </w:r>
            <w:r w:rsidR="00CB040E">
              <w:t>ы</w:t>
            </w:r>
            <w:r w:rsidR="00CB040E" w:rsidRPr="00A82007">
              <w:t>:</w:t>
            </w:r>
            <w:r>
              <w:t xml:space="preserve"> индуктивность, активное и реактивное сопротивление.</w:t>
            </w:r>
          </w:p>
          <w:p w:rsidR="00D4549A" w:rsidRDefault="00D4549A" w:rsidP="00D4549A">
            <w:pPr>
              <w:pStyle w:val="ConsPlusNormal"/>
              <w:widowControl/>
              <w:ind w:firstLine="0"/>
              <w:jc w:val="both"/>
              <w:rPr>
                <w:rFonts w:ascii="Times New Roman" w:hAnsi="Times New Roman" w:cs="Times New Roman"/>
                <w:sz w:val="24"/>
                <w:szCs w:val="24"/>
              </w:rPr>
            </w:pPr>
            <w:r w:rsidRPr="00354713">
              <w:rPr>
                <w:rFonts w:ascii="Times New Roman" w:hAnsi="Times New Roman" w:cs="Times New Roman"/>
                <w:sz w:val="24"/>
                <w:szCs w:val="24"/>
              </w:rPr>
              <w:t xml:space="preserve">Обучающийся </w:t>
            </w:r>
            <w:r w:rsidR="00366001">
              <w:rPr>
                <w:rFonts w:ascii="Times New Roman" w:hAnsi="Times New Roman" w:cs="Times New Roman"/>
                <w:sz w:val="24"/>
                <w:szCs w:val="24"/>
              </w:rPr>
              <w:t xml:space="preserve">объясняет </w:t>
            </w:r>
            <w:r w:rsidRPr="00354713">
              <w:rPr>
                <w:rFonts w:ascii="Times New Roman" w:hAnsi="Times New Roman" w:cs="Times New Roman"/>
                <w:sz w:val="24"/>
                <w:szCs w:val="24"/>
              </w:rPr>
              <w:t xml:space="preserve"> принцип действия</w:t>
            </w:r>
            <w:r>
              <w:rPr>
                <w:rFonts w:ascii="Times New Roman" w:hAnsi="Times New Roman" w:cs="Times New Roman"/>
                <w:sz w:val="24"/>
                <w:szCs w:val="24"/>
              </w:rPr>
              <w:t>:</w:t>
            </w:r>
            <w:r w:rsidRPr="00563773">
              <w:rPr>
                <w:rFonts w:ascii="Times New Roman" w:hAnsi="Times New Roman" w:cs="Times New Roman"/>
                <w:sz w:val="24"/>
                <w:szCs w:val="24"/>
              </w:rPr>
              <w:t xml:space="preserve"> микрофона, электродвигателя переменного тока, электрогенератора, трансформатора.</w:t>
            </w:r>
          </w:p>
          <w:p w:rsidR="00D4549A" w:rsidRDefault="00D4549A" w:rsidP="00D4549A">
            <w:pPr>
              <w:pStyle w:val="ConsPlusNormal"/>
              <w:widowControl/>
              <w:ind w:firstLine="0"/>
              <w:jc w:val="both"/>
              <w:rPr>
                <w:rFonts w:ascii="Times New Roman" w:hAnsi="Times New Roman" w:cs="Times New Roman"/>
                <w:sz w:val="24"/>
                <w:szCs w:val="24"/>
              </w:rPr>
            </w:pPr>
            <w:r w:rsidRPr="003B405D">
              <w:rPr>
                <w:rFonts w:ascii="Times New Roman" w:hAnsi="Times New Roman" w:cs="Times New Roman"/>
                <w:sz w:val="24"/>
                <w:szCs w:val="24"/>
              </w:rPr>
              <w:t xml:space="preserve">Обучающийся </w:t>
            </w:r>
            <w:r w:rsidR="002B11AC">
              <w:rPr>
                <w:rFonts w:ascii="Times New Roman" w:hAnsi="Times New Roman" w:cs="Times New Roman"/>
                <w:sz w:val="24"/>
                <w:szCs w:val="24"/>
              </w:rPr>
              <w:t xml:space="preserve">описывает и оценивает  вклад </w:t>
            </w:r>
            <w:r w:rsidRPr="003B405D">
              <w:rPr>
                <w:rFonts w:ascii="Times New Roman" w:hAnsi="Times New Roman" w:cs="Times New Roman"/>
                <w:sz w:val="24"/>
                <w:szCs w:val="24"/>
              </w:rPr>
              <w:lastRenderedPageBreak/>
              <w:t>российских и зарубежных ученых, оказавших наибольшее влияние на развитие физики;</w:t>
            </w:r>
          </w:p>
          <w:p w:rsidR="00D4549A" w:rsidRPr="00566224" w:rsidRDefault="00D4549A" w:rsidP="00D4549A">
            <w:pPr>
              <w:pStyle w:val="ConsPlusNormal"/>
              <w:widowControl/>
              <w:ind w:firstLine="0"/>
              <w:jc w:val="both"/>
              <w:rPr>
                <w:rFonts w:ascii="Times New Roman" w:hAnsi="Times New Roman" w:cs="Times New Roman"/>
                <w:sz w:val="24"/>
                <w:szCs w:val="24"/>
              </w:rPr>
            </w:pPr>
            <w:proofErr w:type="gramStart"/>
            <w:r w:rsidRPr="008E2A1E">
              <w:rPr>
                <w:rFonts w:ascii="Times New Roman" w:hAnsi="Times New Roman" w:cs="Times New Roman"/>
                <w:sz w:val="24"/>
                <w:szCs w:val="24"/>
              </w:rPr>
              <w:t>Обучающийся</w:t>
            </w:r>
            <w:proofErr w:type="gramEnd"/>
            <w:r w:rsidR="008965B3">
              <w:rPr>
                <w:rFonts w:ascii="Times New Roman" w:hAnsi="Times New Roman" w:cs="Times New Roman"/>
                <w:sz w:val="24"/>
                <w:szCs w:val="24"/>
              </w:rPr>
              <w:t xml:space="preserve"> </w:t>
            </w:r>
            <w:r>
              <w:rPr>
                <w:rFonts w:ascii="Times New Roman" w:hAnsi="Times New Roman" w:cs="Times New Roman"/>
                <w:sz w:val="24"/>
                <w:szCs w:val="24"/>
              </w:rPr>
              <w:t xml:space="preserve">описывает явления: </w:t>
            </w:r>
            <w:r w:rsidRPr="00354713">
              <w:rPr>
                <w:rFonts w:ascii="Times New Roman" w:hAnsi="Times New Roman" w:cs="Times New Roman"/>
                <w:sz w:val="24"/>
                <w:szCs w:val="24"/>
              </w:rPr>
              <w:t>электромагнитно</w:t>
            </w:r>
            <w:r>
              <w:rPr>
                <w:rFonts w:ascii="Times New Roman" w:hAnsi="Times New Roman" w:cs="Times New Roman"/>
                <w:sz w:val="24"/>
                <w:szCs w:val="24"/>
              </w:rPr>
              <w:t xml:space="preserve">й индукции, </w:t>
            </w:r>
            <w:r w:rsidRPr="00566224">
              <w:rPr>
                <w:rFonts w:ascii="Times New Roman" w:hAnsi="Times New Roman" w:cs="Times New Roman"/>
                <w:sz w:val="24"/>
                <w:szCs w:val="24"/>
              </w:rPr>
              <w:t>зависимость силы тока от электроёмкости конденсатора в цепи переменного тока;</w:t>
            </w:r>
          </w:p>
          <w:p w:rsidR="00D4549A" w:rsidRDefault="00D4549A" w:rsidP="00D4549A">
            <w:pPr>
              <w:pStyle w:val="ConsPlusNormal"/>
              <w:widowControl/>
              <w:ind w:firstLine="0"/>
              <w:jc w:val="both"/>
              <w:rPr>
                <w:rFonts w:ascii="Times New Roman" w:hAnsi="Times New Roman" w:cs="Times New Roman"/>
                <w:sz w:val="24"/>
                <w:szCs w:val="24"/>
              </w:rPr>
            </w:pPr>
            <w:proofErr w:type="gramStart"/>
            <w:r w:rsidRPr="003B405D">
              <w:rPr>
                <w:rFonts w:ascii="Times New Roman" w:hAnsi="Times New Roman" w:cs="Times New Roman"/>
                <w:sz w:val="24"/>
                <w:szCs w:val="24"/>
              </w:rPr>
              <w:t>Обучающийся</w:t>
            </w:r>
            <w:proofErr w:type="gramEnd"/>
            <w:r w:rsidR="008965B3">
              <w:rPr>
                <w:rFonts w:ascii="Times New Roman" w:hAnsi="Times New Roman" w:cs="Times New Roman"/>
                <w:sz w:val="24"/>
                <w:szCs w:val="24"/>
              </w:rPr>
              <w:t xml:space="preserve"> </w:t>
            </w:r>
            <w:r>
              <w:rPr>
                <w:rFonts w:ascii="Times New Roman" w:hAnsi="Times New Roman" w:cs="Times New Roman"/>
                <w:sz w:val="24"/>
                <w:szCs w:val="24"/>
              </w:rPr>
              <w:t xml:space="preserve">описывает </w:t>
            </w:r>
            <w:r w:rsidRPr="003B405D">
              <w:rPr>
                <w:rFonts w:ascii="Times New Roman" w:hAnsi="Times New Roman" w:cs="Times New Roman"/>
                <w:sz w:val="24"/>
                <w:szCs w:val="24"/>
              </w:rPr>
              <w:t xml:space="preserve"> фундаментальные опыты, оказавшие существенное влияние на развитие физики;</w:t>
            </w:r>
          </w:p>
          <w:p w:rsidR="00D4549A" w:rsidRPr="00902CE1" w:rsidRDefault="00D4549A" w:rsidP="00D4549A">
            <w:pPr>
              <w:pStyle w:val="ConsPlusNormal"/>
              <w:widowControl/>
              <w:ind w:firstLine="0"/>
              <w:jc w:val="both"/>
              <w:rPr>
                <w:rFonts w:ascii="Times New Roman" w:hAnsi="Times New Roman" w:cs="Times New Roman"/>
                <w:sz w:val="24"/>
                <w:szCs w:val="24"/>
              </w:rPr>
            </w:pPr>
            <w:proofErr w:type="gramStart"/>
            <w:r>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применяет</w:t>
            </w:r>
            <w:r w:rsidRPr="008C66A8">
              <w:rPr>
                <w:rFonts w:ascii="Times New Roman" w:hAnsi="Times New Roman" w:cs="Times New Roman"/>
                <w:sz w:val="24"/>
                <w:szCs w:val="24"/>
              </w:rPr>
              <w:t xml:space="preserve"> полученные знания для решения </w:t>
            </w:r>
            <w:r w:rsidRPr="00902CE1">
              <w:rPr>
                <w:rFonts w:ascii="Times New Roman" w:hAnsi="Times New Roman" w:cs="Times New Roman"/>
                <w:sz w:val="24"/>
                <w:szCs w:val="24"/>
              </w:rPr>
              <w:t>физических задач;</w:t>
            </w:r>
          </w:p>
          <w:p w:rsidR="00D4549A" w:rsidRDefault="00D4549A" w:rsidP="00D4549A">
            <w:pPr>
              <w:jc w:val="both"/>
            </w:pPr>
            <w:r w:rsidRPr="00902CE1">
              <w:t xml:space="preserve">Обучающийся </w:t>
            </w:r>
            <w:r>
              <w:t>определяет</w:t>
            </w:r>
            <w:r w:rsidRPr="008C66A8">
              <w:t xml:space="preserve"> характер физического процесса по графику, таблице, формуле</w:t>
            </w:r>
            <w:r>
              <w:t>;</w:t>
            </w:r>
          </w:p>
          <w:p w:rsidR="00D4549A" w:rsidRDefault="00D4549A" w:rsidP="00D4549A">
            <w:pPr>
              <w:jc w:val="both"/>
            </w:pPr>
            <w:proofErr w:type="gramStart"/>
            <w:r w:rsidRPr="003B405D">
              <w:t>Обучающийся</w:t>
            </w:r>
            <w:proofErr w:type="gramEnd"/>
            <w:r w:rsidRPr="003B405D">
              <w:t xml:space="preserve"> измеряет индуктивность катушки.</w:t>
            </w:r>
          </w:p>
          <w:p w:rsidR="00D4549A" w:rsidRDefault="00D4549A" w:rsidP="00D4549A">
            <w:pPr>
              <w:pStyle w:val="ConsPlusNormal"/>
              <w:widowControl/>
              <w:ind w:firstLine="0"/>
              <w:jc w:val="both"/>
              <w:rPr>
                <w:rFonts w:ascii="Times New Roman" w:hAnsi="Times New Roman" w:cs="Times New Roman"/>
                <w:sz w:val="24"/>
                <w:szCs w:val="24"/>
              </w:rPr>
            </w:pPr>
            <w:proofErr w:type="gramStart"/>
            <w:r w:rsidRPr="00566224">
              <w:rPr>
                <w:rFonts w:ascii="Times New Roman" w:hAnsi="Times New Roman" w:cs="Times New Roman"/>
                <w:sz w:val="24"/>
                <w:szCs w:val="24"/>
              </w:rPr>
              <w:t>Обучающийся</w:t>
            </w:r>
            <w:proofErr w:type="gramEnd"/>
            <w:r w:rsidRPr="00566224">
              <w:rPr>
                <w:rFonts w:ascii="Times New Roman" w:hAnsi="Times New Roman" w:cs="Times New Roman"/>
                <w:sz w:val="24"/>
                <w:szCs w:val="24"/>
              </w:rPr>
              <w:t xml:space="preserve"> приводит  примеры практического применения физических знаний: электромагнитн</w:t>
            </w:r>
            <w:r>
              <w:rPr>
                <w:rFonts w:ascii="Times New Roman" w:hAnsi="Times New Roman" w:cs="Times New Roman"/>
                <w:sz w:val="24"/>
                <w:szCs w:val="24"/>
              </w:rPr>
              <w:t xml:space="preserve">ых </w:t>
            </w:r>
            <w:r w:rsidRPr="00566224">
              <w:rPr>
                <w:rFonts w:ascii="Times New Roman" w:hAnsi="Times New Roman" w:cs="Times New Roman"/>
                <w:sz w:val="24"/>
                <w:szCs w:val="24"/>
              </w:rPr>
              <w:t xml:space="preserve"> индукции;</w:t>
            </w:r>
          </w:p>
          <w:p w:rsidR="00D4549A" w:rsidRPr="00EC05A0" w:rsidRDefault="00D4549A" w:rsidP="00197F08">
            <w:pPr>
              <w:pStyle w:val="ConsPlusNormal"/>
              <w:widowControl/>
              <w:ind w:firstLine="0"/>
              <w:jc w:val="both"/>
            </w:pPr>
            <w:proofErr w:type="gramStart"/>
            <w:r w:rsidRPr="00902CE1">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использует</w:t>
            </w:r>
            <w:r w:rsidRPr="008C66A8">
              <w:rPr>
                <w:rFonts w:ascii="Times New Roman" w:hAnsi="Times New Roman" w:cs="Times New Roman"/>
                <w:sz w:val="24"/>
                <w:szCs w:val="24"/>
              </w:rPr>
              <w:t xml:space="preserve"> приобретенные знания и умения в практической деятельности и повседневной жизни </w:t>
            </w:r>
          </w:p>
        </w:tc>
        <w:tc>
          <w:tcPr>
            <w:tcW w:w="1559" w:type="dxa"/>
            <w:tcBorders>
              <w:top w:val="single" w:sz="4" w:space="0" w:color="auto"/>
              <w:left w:val="single" w:sz="4" w:space="0" w:color="auto"/>
              <w:bottom w:val="single" w:sz="4" w:space="0" w:color="auto"/>
              <w:right w:val="single" w:sz="4" w:space="0" w:color="auto"/>
            </w:tcBorders>
          </w:tcPr>
          <w:p w:rsidR="00D4549A" w:rsidRDefault="00D4549A" w:rsidP="00D4549A">
            <w:r>
              <w:lastRenderedPageBreak/>
              <w:t>З</w:t>
            </w:r>
            <w:proofErr w:type="gramStart"/>
            <w:r>
              <w:t>1</w:t>
            </w:r>
            <w:proofErr w:type="gramEnd"/>
            <w:r>
              <w:t>,З2,З3,З4</w:t>
            </w:r>
          </w:p>
          <w:p w:rsidR="00D4549A" w:rsidRDefault="00D4549A" w:rsidP="00D4549A">
            <w:r>
              <w:t>У</w:t>
            </w:r>
            <w:proofErr w:type="gramStart"/>
            <w:r>
              <w:t>2</w:t>
            </w:r>
            <w:proofErr w:type="gramEnd"/>
            <w:r>
              <w:t>,У3,У4,У5,У6,У7, У9</w:t>
            </w:r>
          </w:p>
          <w:p w:rsidR="00D4549A" w:rsidRPr="003E0634" w:rsidRDefault="00D4549A" w:rsidP="00D4549A"/>
        </w:tc>
        <w:tc>
          <w:tcPr>
            <w:tcW w:w="1418" w:type="dxa"/>
            <w:tcBorders>
              <w:top w:val="single" w:sz="4" w:space="0" w:color="auto"/>
              <w:left w:val="single" w:sz="4" w:space="0" w:color="auto"/>
              <w:bottom w:val="single" w:sz="4" w:space="0" w:color="auto"/>
              <w:right w:val="single" w:sz="4" w:space="0" w:color="auto"/>
            </w:tcBorders>
            <w:shd w:val="clear" w:color="auto" w:fill="auto"/>
          </w:tcPr>
          <w:p w:rsidR="00D4549A" w:rsidRDefault="00D4549A" w:rsidP="00D4549A">
            <w:r>
              <w:t>Устный опрос;</w:t>
            </w:r>
          </w:p>
          <w:p w:rsidR="00D4549A" w:rsidRDefault="00D4549A" w:rsidP="00D4549A">
            <w:r>
              <w:t xml:space="preserve">Тестирование; Лабораторная работа № 11, 12, 13; </w:t>
            </w:r>
          </w:p>
          <w:p w:rsidR="00D4549A" w:rsidRPr="00F64341" w:rsidRDefault="00D4549A" w:rsidP="00D4549A">
            <w:pPr>
              <w:suppressAutoHyphens/>
              <w:rPr>
                <w:bCs/>
                <w:lang w:eastAsia="ar-SA"/>
              </w:rPr>
            </w:pPr>
            <w:r>
              <w:rPr>
                <w:bCs/>
                <w:lang w:eastAsia="ar-SA"/>
              </w:rPr>
              <w:t>Экзамен.</w:t>
            </w:r>
          </w:p>
          <w:p w:rsidR="00D4549A" w:rsidRPr="009B0490" w:rsidRDefault="00D4549A" w:rsidP="00D4549A"/>
        </w:tc>
      </w:tr>
      <w:tr w:rsidR="00D4549A" w:rsidRPr="00EE2D36" w:rsidTr="00D4549A">
        <w:trPr>
          <w:trHeight w:val="1559"/>
        </w:trPr>
        <w:tc>
          <w:tcPr>
            <w:tcW w:w="1844" w:type="dxa"/>
            <w:tcBorders>
              <w:top w:val="single" w:sz="4" w:space="0" w:color="auto"/>
              <w:left w:val="single" w:sz="4" w:space="0" w:color="auto"/>
              <w:bottom w:val="single" w:sz="4" w:space="0" w:color="auto"/>
              <w:right w:val="single" w:sz="4" w:space="0" w:color="auto"/>
            </w:tcBorders>
          </w:tcPr>
          <w:p w:rsidR="00D4549A" w:rsidRPr="000D1A4A"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03212">
              <w:lastRenderedPageBreak/>
              <w:t>Электромагнитное излучение.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D4549A" w:rsidRDefault="00D4549A" w:rsidP="00D4549A">
            <w:pPr>
              <w:spacing w:line="228" w:lineRule="auto"/>
              <w:jc w:val="both"/>
            </w:pPr>
            <w:proofErr w:type="gramStart"/>
            <w:r w:rsidRPr="00C87474">
              <w:t>Обучающийся</w:t>
            </w:r>
            <w:proofErr w:type="gramEnd"/>
            <w:r w:rsidR="008965B3">
              <w:t xml:space="preserve"> </w:t>
            </w:r>
            <w:r w:rsidR="00F62DCB">
              <w:t>определяет понятия</w:t>
            </w:r>
            <w:r w:rsidRPr="008C66A8">
              <w:t xml:space="preserve">: </w:t>
            </w:r>
            <w:r>
              <w:t>электромагнитные волны,  с</w:t>
            </w:r>
            <w:r w:rsidRPr="00096543">
              <w:t xml:space="preserve">корость </w:t>
            </w:r>
            <w:r>
              <w:t xml:space="preserve">электромагнитных волн, </w:t>
            </w:r>
          </w:p>
          <w:p w:rsidR="00D4549A" w:rsidRDefault="00D4549A" w:rsidP="00D4549A">
            <w:pPr>
              <w:spacing w:line="228" w:lineRule="auto"/>
              <w:jc w:val="both"/>
            </w:pPr>
            <w:proofErr w:type="gramStart"/>
            <w:r w:rsidRPr="00C87474">
              <w:t>Обучающийся</w:t>
            </w:r>
            <w:proofErr w:type="gramEnd"/>
            <w:r w:rsidR="008965B3">
              <w:t xml:space="preserve"> </w:t>
            </w:r>
            <w:r w:rsidR="00366001">
              <w:t>воспроизводит и интерпретирует</w:t>
            </w:r>
            <w:r>
              <w:t xml:space="preserve"> с</w:t>
            </w:r>
            <w:r w:rsidRPr="00096543">
              <w:t>войства электромагнитных излучений</w:t>
            </w:r>
            <w:r w:rsidR="00366001">
              <w:t xml:space="preserve">. </w:t>
            </w:r>
            <w:r w:rsidRPr="00C87474">
              <w:t>Обучающийся</w:t>
            </w:r>
            <w:r w:rsidR="00366001">
              <w:t xml:space="preserve">описывает </w:t>
            </w:r>
            <w:r>
              <w:t xml:space="preserve"> п</w:t>
            </w:r>
            <w:r w:rsidRPr="00C03212">
              <w:t xml:space="preserve">ринципы радиосвязи и телевидения. </w:t>
            </w:r>
          </w:p>
          <w:p w:rsidR="00D4549A" w:rsidRPr="00096543" w:rsidRDefault="00D4549A" w:rsidP="00D4549A">
            <w:pPr>
              <w:spacing w:line="228" w:lineRule="auto"/>
              <w:jc w:val="both"/>
            </w:pPr>
            <w:r w:rsidRPr="00DF6C42">
              <w:t xml:space="preserve">Обучающийся </w:t>
            </w:r>
            <w:r w:rsidR="002B11AC">
              <w:t>описывает и оценивает  вклад</w:t>
            </w:r>
            <w:r w:rsidRPr="00DF6C42">
              <w:t xml:space="preserve"> российских и зарубежных ученых, оказавших наибольшее влияние на развитие физики;</w:t>
            </w:r>
          </w:p>
          <w:p w:rsidR="00D4549A" w:rsidRDefault="00D4549A" w:rsidP="00D4549A">
            <w:pPr>
              <w:pStyle w:val="ConsPlusNormal"/>
              <w:widowControl/>
              <w:ind w:firstLine="0"/>
              <w:jc w:val="both"/>
              <w:rPr>
                <w:rFonts w:ascii="Times New Roman" w:hAnsi="Times New Roman" w:cs="Times New Roman"/>
                <w:sz w:val="24"/>
                <w:szCs w:val="24"/>
              </w:rPr>
            </w:pPr>
            <w:proofErr w:type="gramStart"/>
            <w:r w:rsidRPr="008E2A1E">
              <w:rPr>
                <w:rFonts w:ascii="Times New Roman" w:hAnsi="Times New Roman" w:cs="Times New Roman"/>
                <w:sz w:val="24"/>
                <w:szCs w:val="24"/>
              </w:rPr>
              <w:t>Обучающийся</w:t>
            </w:r>
            <w:proofErr w:type="gramEnd"/>
            <w:r w:rsidRPr="008E2A1E">
              <w:rPr>
                <w:rFonts w:ascii="Times New Roman" w:hAnsi="Times New Roman" w:cs="Times New Roman"/>
                <w:sz w:val="24"/>
                <w:szCs w:val="24"/>
              </w:rPr>
              <w:t xml:space="preserve"> описыва</w:t>
            </w:r>
            <w:r>
              <w:rPr>
                <w:rFonts w:ascii="Times New Roman" w:hAnsi="Times New Roman" w:cs="Times New Roman"/>
                <w:sz w:val="24"/>
                <w:szCs w:val="24"/>
              </w:rPr>
              <w:t xml:space="preserve">ет способы </w:t>
            </w:r>
            <w:r w:rsidRPr="00096543">
              <w:rPr>
                <w:rFonts w:ascii="Times New Roman" w:hAnsi="Times New Roman" w:cs="Times New Roman"/>
                <w:sz w:val="24"/>
                <w:szCs w:val="24"/>
              </w:rPr>
              <w:t xml:space="preserve"> излучения и приема электромагнитных волн; </w:t>
            </w:r>
          </w:p>
          <w:p w:rsidR="00D4549A" w:rsidRPr="00902CE1" w:rsidRDefault="00D4549A" w:rsidP="00D4549A">
            <w:pPr>
              <w:pStyle w:val="ConsPlusNormal"/>
              <w:widowControl/>
              <w:ind w:firstLine="0"/>
              <w:jc w:val="both"/>
              <w:rPr>
                <w:rFonts w:ascii="Times New Roman" w:hAnsi="Times New Roman" w:cs="Times New Roman"/>
                <w:sz w:val="24"/>
                <w:szCs w:val="24"/>
              </w:rPr>
            </w:pPr>
            <w:r w:rsidRPr="00BB1843">
              <w:rPr>
                <w:rFonts w:ascii="Times New Roman" w:hAnsi="Times New Roman" w:cs="Times New Roman"/>
                <w:sz w:val="24"/>
                <w:szCs w:val="24"/>
              </w:rPr>
              <w:t>Обучающийся</w:t>
            </w:r>
            <w:r>
              <w:rPr>
                <w:rFonts w:ascii="Times New Roman" w:hAnsi="Times New Roman" w:cs="Times New Roman"/>
                <w:sz w:val="24"/>
                <w:szCs w:val="24"/>
              </w:rPr>
              <w:t xml:space="preserve">применяет </w:t>
            </w:r>
            <w:r w:rsidRPr="008C66A8">
              <w:rPr>
                <w:rFonts w:ascii="Times New Roman" w:hAnsi="Times New Roman" w:cs="Times New Roman"/>
                <w:sz w:val="24"/>
                <w:szCs w:val="24"/>
              </w:rPr>
              <w:t xml:space="preserve"> полученные знания для решения </w:t>
            </w:r>
            <w:r w:rsidRPr="00902CE1">
              <w:rPr>
                <w:rFonts w:ascii="Times New Roman" w:hAnsi="Times New Roman" w:cs="Times New Roman"/>
                <w:sz w:val="24"/>
                <w:szCs w:val="24"/>
              </w:rPr>
              <w:t>физических задач;</w:t>
            </w:r>
          </w:p>
          <w:p w:rsidR="00D4549A" w:rsidRDefault="00D4549A" w:rsidP="00D4549A">
            <w:r w:rsidRPr="00902CE1">
              <w:t xml:space="preserve">Обучающийся </w:t>
            </w:r>
            <w:r>
              <w:t xml:space="preserve">определяет </w:t>
            </w:r>
            <w:r w:rsidRPr="008C66A8">
              <w:t xml:space="preserve"> характер физического процесса по графику, таблице, формуле</w:t>
            </w:r>
            <w:r>
              <w:t>;</w:t>
            </w:r>
          </w:p>
          <w:p w:rsidR="00D4549A" w:rsidRPr="00DF6C42" w:rsidRDefault="00D4549A" w:rsidP="0053390E">
            <w:pPr>
              <w:pStyle w:val="ConsPlusNormal"/>
              <w:widowControl/>
              <w:ind w:firstLine="0"/>
              <w:jc w:val="both"/>
            </w:pPr>
            <w:proofErr w:type="gramStart"/>
            <w:r w:rsidRPr="00566224">
              <w:rPr>
                <w:rFonts w:ascii="Times New Roman" w:hAnsi="Times New Roman" w:cs="Times New Roman"/>
                <w:sz w:val="24"/>
                <w:szCs w:val="24"/>
              </w:rPr>
              <w:t>Обучающийся</w:t>
            </w:r>
            <w:proofErr w:type="gramEnd"/>
            <w:r w:rsidRPr="00566224">
              <w:rPr>
                <w:rFonts w:ascii="Times New Roman" w:hAnsi="Times New Roman" w:cs="Times New Roman"/>
                <w:sz w:val="24"/>
                <w:szCs w:val="24"/>
              </w:rPr>
              <w:t xml:space="preserve"> приводит  примеры практического применения физических знаний: электромагнитн</w:t>
            </w:r>
            <w:r>
              <w:rPr>
                <w:rFonts w:ascii="Times New Roman" w:hAnsi="Times New Roman" w:cs="Times New Roman"/>
                <w:sz w:val="24"/>
                <w:szCs w:val="24"/>
              </w:rPr>
              <w:t>ые излучения и их свойства</w:t>
            </w:r>
            <w:r w:rsidRPr="00566224">
              <w:rPr>
                <w:rFonts w:ascii="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D4549A" w:rsidRDefault="00D4549A" w:rsidP="00D4549A">
            <w:r>
              <w:t>З</w:t>
            </w:r>
            <w:proofErr w:type="gramStart"/>
            <w:r>
              <w:t>1</w:t>
            </w:r>
            <w:proofErr w:type="gramEnd"/>
            <w:r>
              <w:t>, З2,З3,З4</w:t>
            </w:r>
          </w:p>
          <w:p w:rsidR="00D4549A" w:rsidRDefault="00D4549A" w:rsidP="00D4549A">
            <w:r>
              <w:t>У</w:t>
            </w:r>
            <w:proofErr w:type="gramStart"/>
            <w:r>
              <w:t>2</w:t>
            </w:r>
            <w:proofErr w:type="gramEnd"/>
            <w:r>
              <w:t>,У3,У4,У5, У7,</w:t>
            </w:r>
          </w:p>
          <w:p w:rsidR="00D4549A" w:rsidRPr="009B0490" w:rsidRDefault="00D4549A" w:rsidP="00D4549A"/>
        </w:tc>
        <w:tc>
          <w:tcPr>
            <w:tcW w:w="1418" w:type="dxa"/>
            <w:tcBorders>
              <w:top w:val="single" w:sz="4" w:space="0" w:color="auto"/>
              <w:left w:val="single" w:sz="4" w:space="0" w:color="auto"/>
              <w:bottom w:val="single" w:sz="4" w:space="0" w:color="auto"/>
              <w:right w:val="single" w:sz="4" w:space="0" w:color="auto"/>
            </w:tcBorders>
            <w:shd w:val="clear" w:color="auto" w:fill="auto"/>
          </w:tcPr>
          <w:p w:rsidR="00D4549A" w:rsidRDefault="00D4549A" w:rsidP="00D4549A">
            <w:r>
              <w:t>Устный опрос;</w:t>
            </w:r>
          </w:p>
          <w:p w:rsidR="00D4549A" w:rsidRDefault="00D4549A" w:rsidP="00D4549A">
            <w:r w:rsidRPr="00723EE5">
              <w:t xml:space="preserve">Семинар № </w:t>
            </w:r>
            <w:r w:rsidR="00CD6B13">
              <w:t>4</w:t>
            </w:r>
            <w:r>
              <w:t xml:space="preserve">; </w:t>
            </w:r>
          </w:p>
          <w:p w:rsidR="00D4549A" w:rsidRPr="00F64341" w:rsidRDefault="00D4549A" w:rsidP="00D4549A">
            <w:pPr>
              <w:suppressAutoHyphens/>
              <w:rPr>
                <w:bCs/>
                <w:lang w:eastAsia="ar-SA"/>
              </w:rPr>
            </w:pPr>
            <w:r>
              <w:rPr>
                <w:bCs/>
                <w:lang w:eastAsia="ar-SA"/>
              </w:rPr>
              <w:t>Экзамен.</w:t>
            </w:r>
          </w:p>
          <w:p w:rsidR="00D4549A" w:rsidRDefault="00D4549A" w:rsidP="00D4549A"/>
        </w:tc>
      </w:tr>
      <w:tr w:rsidR="00D4549A" w:rsidRPr="00EE2D36" w:rsidTr="00D4549A">
        <w:trPr>
          <w:trHeight w:val="1559"/>
        </w:trPr>
        <w:tc>
          <w:tcPr>
            <w:tcW w:w="1844" w:type="dxa"/>
            <w:tcBorders>
              <w:top w:val="single" w:sz="4" w:space="0" w:color="auto"/>
              <w:left w:val="single" w:sz="4" w:space="0" w:color="auto"/>
              <w:bottom w:val="single" w:sz="4" w:space="0" w:color="auto"/>
              <w:right w:val="single" w:sz="4" w:space="0" w:color="auto"/>
            </w:tcBorders>
          </w:tcPr>
          <w:p w:rsidR="00D4549A" w:rsidRPr="00C03212"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03212">
              <w:t>Волновая теория света</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D4549A" w:rsidRDefault="00D4549A" w:rsidP="00D4549A">
            <w:pPr>
              <w:spacing w:line="228" w:lineRule="auto"/>
              <w:jc w:val="both"/>
            </w:pPr>
            <w:proofErr w:type="gramStart"/>
            <w:r w:rsidRPr="00C87474">
              <w:t>Обучающийся</w:t>
            </w:r>
            <w:proofErr w:type="gramEnd"/>
            <w:r w:rsidR="008965B3">
              <w:t xml:space="preserve"> </w:t>
            </w:r>
            <w:r w:rsidR="00F62DCB">
              <w:t>определяет понятия</w:t>
            </w:r>
            <w:r w:rsidRPr="008C66A8">
              <w:t xml:space="preserve">: </w:t>
            </w:r>
            <w:r>
              <w:t xml:space="preserve">интерференция, когерентность, дифракция, дисперсия. </w:t>
            </w:r>
          </w:p>
          <w:p w:rsidR="00D4549A" w:rsidRDefault="00D4549A" w:rsidP="00D4549A">
            <w:pPr>
              <w:spacing w:line="228" w:lineRule="auto"/>
              <w:jc w:val="both"/>
            </w:pPr>
            <w:r w:rsidRPr="00C87474">
              <w:t xml:space="preserve">Обучающийся </w:t>
            </w:r>
            <w:r w:rsidR="00CB040E">
              <w:t xml:space="preserve">называет </w:t>
            </w:r>
            <w:r w:rsidR="00CB040E" w:rsidRPr="00A82007">
              <w:t>физически</w:t>
            </w:r>
            <w:r w:rsidR="00CB040E">
              <w:t>е</w:t>
            </w:r>
            <w:r w:rsidR="00CB040E" w:rsidRPr="00A82007">
              <w:t xml:space="preserve"> величин</w:t>
            </w:r>
            <w:r w:rsidR="00CB040E">
              <w:t>ы</w:t>
            </w:r>
            <w:r w:rsidR="00CB040E" w:rsidRPr="00A82007">
              <w:t xml:space="preserve">: </w:t>
            </w:r>
            <w:r w:rsidRPr="008C66A8">
              <w:t>показатель преломления, оптическая сила линзы</w:t>
            </w:r>
            <w:r>
              <w:t>.</w:t>
            </w:r>
          </w:p>
          <w:p w:rsidR="00D4549A" w:rsidRDefault="00D4549A" w:rsidP="00D4549A">
            <w:pPr>
              <w:spacing w:line="228" w:lineRule="auto"/>
              <w:jc w:val="both"/>
            </w:pPr>
            <w:r w:rsidRPr="00C87474">
              <w:t>Обучающийся</w:t>
            </w:r>
            <w:r w:rsidR="00366001">
              <w:t>воспроизводит и интерпретирует</w:t>
            </w:r>
            <w:r w:rsidRPr="008C66A8">
              <w:t>законы отражения и преломления света</w:t>
            </w:r>
            <w:r>
              <w:t>.</w:t>
            </w:r>
          </w:p>
          <w:p w:rsidR="00D4549A" w:rsidRPr="00096543" w:rsidRDefault="00D4549A" w:rsidP="00D4549A">
            <w:pPr>
              <w:spacing w:line="228" w:lineRule="auto"/>
              <w:jc w:val="both"/>
            </w:pPr>
            <w:r w:rsidRPr="004B61BC">
              <w:t xml:space="preserve">Обучающийся </w:t>
            </w:r>
            <w:r w:rsidR="002B11AC">
              <w:t xml:space="preserve">описывает и оценивает  </w:t>
            </w:r>
            <w:r w:rsidRPr="004B61BC">
              <w:t>вклад российских и зарубежных ученых, оказавших наибольшее влияние на развитие физики;</w:t>
            </w:r>
          </w:p>
          <w:p w:rsidR="00D4549A" w:rsidRDefault="00D4549A" w:rsidP="00D4549A">
            <w:pPr>
              <w:pStyle w:val="ConsPlusNormal"/>
              <w:widowControl/>
              <w:ind w:firstLine="0"/>
              <w:jc w:val="both"/>
              <w:rPr>
                <w:rFonts w:ascii="Times New Roman" w:hAnsi="Times New Roman" w:cs="Times New Roman"/>
                <w:sz w:val="24"/>
                <w:szCs w:val="24"/>
              </w:rPr>
            </w:pPr>
            <w:r w:rsidRPr="008E2A1E">
              <w:rPr>
                <w:rFonts w:ascii="Times New Roman" w:hAnsi="Times New Roman" w:cs="Times New Roman"/>
                <w:sz w:val="24"/>
                <w:szCs w:val="24"/>
              </w:rPr>
              <w:t>Обучающийся</w:t>
            </w:r>
            <w:r>
              <w:rPr>
                <w:rFonts w:ascii="Times New Roman" w:hAnsi="Times New Roman" w:cs="Times New Roman"/>
                <w:sz w:val="24"/>
                <w:szCs w:val="24"/>
              </w:rPr>
              <w:t>описывает явления интерференции, дифракции, дисперсии света</w:t>
            </w:r>
            <w:r w:rsidRPr="00096543">
              <w:rPr>
                <w:rFonts w:ascii="Times New Roman" w:hAnsi="Times New Roman" w:cs="Times New Roman"/>
                <w:sz w:val="24"/>
                <w:szCs w:val="24"/>
              </w:rPr>
              <w:t xml:space="preserve">; </w:t>
            </w:r>
          </w:p>
          <w:p w:rsidR="00D4549A" w:rsidRDefault="00D4549A" w:rsidP="00D4549A">
            <w:pPr>
              <w:pStyle w:val="ConsPlusNormal"/>
              <w:widowControl/>
              <w:ind w:firstLine="0"/>
              <w:jc w:val="both"/>
              <w:rPr>
                <w:rFonts w:ascii="Times New Roman" w:hAnsi="Times New Roman" w:cs="Times New Roman"/>
                <w:sz w:val="24"/>
                <w:szCs w:val="24"/>
              </w:rPr>
            </w:pPr>
            <w:proofErr w:type="gramStart"/>
            <w:r w:rsidRPr="004B61BC">
              <w:rPr>
                <w:rFonts w:ascii="Times New Roman" w:hAnsi="Times New Roman" w:cs="Times New Roman"/>
                <w:sz w:val="24"/>
                <w:szCs w:val="24"/>
              </w:rPr>
              <w:t>Обучающийся</w:t>
            </w:r>
            <w:proofErr w:type="gramEnd"/>
            <w:r w:rsidRPr="004B61BC">
              <w:rPr>
                <w:rFonts w:ascii="Times New Roman" w:hAnsi="Times New Roman" w:cs="Times New Roman"/>
                <w:sz w:val="24"/>
                <w:szCs w:val="24"/>
              </w:rPr>
              <w:t xml:space="preserve"> описывает фундаментальные </w:t>
            </w:r>
            <w:r w:rsidRPr="004B61BC">
              <w:rPr>
                <w:rFonts w:ascii="Times New Roman" w:hAnsi="Times New Roman" w:cs="Times New Roman"/>
                <w:sz w:val="24"/>
                <w:szCs w:val="24"/>
              </w:rPr>
              <w:lastRenderedPageBreak/>
              <w:t>опыты, оказавшие существенное влияние на развитие физики;</w:t>
            </w:r>
          </w:p>
          <w:p w:rsidR="00D4549A" w:rsidRDefault="00D4549A" w:rsidP="00D4549A">
            <w:pPr>
              <w:pStyle w:val="ConsPlusNormal"/>
              <w:widowControl/>
              <w:ind w:firstLine="0"/>
              <w:jc w:val="both"/>
              <w:rPr>
                <w:rFonts w:ascii="Times New Roman" w:hAnsi="Times New Roman" w:cs="Times New Roman"/>
                <w:sz w:val="24"/>
                <w:szCs w:val="24"/>
              </w:rPr>
            </w:pPr>
            <w:proofErr w:type="gramStart"/>
            <w:r w:rsidRPr="00BB1843">
              <w:rPr>
                <w:rFonts w:ascii="Times New Roman" w:hAnsi="Times New Roman" w:cs="Times New Roman"/>
                <w:sz w:val="24"/>
                <w:szCs w:val="24"/>
              </w:rPr>
              <w:t>Обучающийся</w:t>
            </w:r>
            <w:proofErr w:type="gramEnd"/>
            <w:r w:rsidR="008965B3">
              <w:rPr>
                <w:rFonts w:ascii="Times New Roman" w:hAnsi="Times New Roman" w:cs="Times New Roman"/>
                <w:sz w:val="24"/>
                <w:szCs w:val="24"/>
              </w:rPr>
              <w:t xml:space="preserve"> </w:t>
            </w:r>
            <w:r>
              <w:rPr>
                <w:rFonts w:ascii="Times New Roman" w:hAnsi="Times New Roman" w:cs="Times New Roman"/>
                <w:sz w:val="24"/>
                <w:szCs w:val="24"/>
              </w:rPr>
              <w:t>применяет</w:t>
            </w:r>
            <w:r w:rsidRPr="008C66A8">
              <w:rPr>
                <w:rFonts w:ascii="Times New Roman" w:hAnsi="Times New Roman" w:cs="Times New Roman"/>
                <w:sz w:val="24"/>
                <w:szCs w:val="24"/>
              </w:rPr>
              <w:t xml:space="preserve"> полученные знания для решения </w:t>
            </w:r>
            <w:r w:rsidRPr="00902CE1">
              <w:rPr>
                <w:rFonts w:ascii="Times New Roman" w:hAnsi="Times New Roman" w:cs="Times New Roman"/>
                <w:sz w:val="24"/>
                <w:szCs w:val="24"/>
              </w:rPr>
              <w:t>физических задач;</w:t>
            </w:r>
          </w:p>
          <w:p w:rsidR="00D4549A" w:rsidRDefault="00D4549A" w:rsidP="00D4549A">
            <w:pPr>
              <w:pStyle w:val="ConsPlusNormal"/>
              <w:widowControl/>
              <w:ind w:firstLine="0"/>
              <w:jc w:val="both"/>
              <w:rPr>
                <w:rFonts w:ascii="Times New Roman" w:hAnsi="Times New Roman" w:cs="Times New Roman"/>
                <w:sz w:val="24"/>
                <w:szCs w:val="24"/>
              </w:rPr>
            </w:pPr>
            <w:r w:rsidRPr="008D2A49">
              <w:rPr>
                <w:rFonts w:ascii="Times New Roman" w:hAnsi="Times New Roman" w:cs="Times New Roman"/>
                <w:sz w:val="24"/>
                <w:szCs w:val="24"/>
              </w:rPr>
              <w:t>Обучающийся определяет  характер физического процесса по графику, таблице, формуле;</w:t>
            </w:r>
          </w:p>
          <w:p w:rsidR="00D4549A" w:rsidRDefault="00D4549A" w:rsidP="00D4549A">
            <w:pPr>
              <w:pStyle w:val="ConsPlusNormal"/>
              <w:widowControl/>
              <w:ind w:firstLine="0"/>
              <w:jc w:val="both"/>
              <w:rPr>
                <w:rFonts w:ascii="Times New Roman" w:hAnsi="Times New Roman" w:cs="Times New Roman"/>
                <w:sz w:val="24"/>
                <w:szCs w:val="24"/>
              </w:rPr>
            </w:pPr>
            <w:r w:rsidRPr="004B61BC">
              <w:rPr>
                <w:rFonts w:ascii="Times New Roman" w:hAnsi="Times New Roman" w:cs="Times New Roman"/>
                <w:sz w:val="24"/>
                <w:szCs w:val="24"/>
              </w:rPr>
              <w:t xml:space="preserve">Обучающийся </w:t>
            </w:r>
            <w:r>
              <w:rPr>
                <w:rFonts w:ascii="Times New Roman" w:hAnsi="Times New Roman" w:cs="Times New Roman"/>
                <w:sz w:val="24"/>
                <w:szCs w:val="24"/>
              </w:rPr>
              <w:t>измеряет</w:t>
            </w:r>
            <w:r w:rsidRPr="004B61BC">
              <w:rPr>
                <w:rFonts w:ascii="Times New Roman" w:hAnsi="Times New Roman" w:cs="Times New Roman"/>
                <w:sz w:val="24"/>
                <w:szCs w:val="24"/>
              </w:rPr>
              <w:t xml:space="preserve"> показатель преломления стекла.</w:t>
            </w:r>
          </w:p>
          <w:p w:rsidR="00D4549A" w:rsidRPr="00EC05A0" w:rsidRDefault="00D4549A" w:rsidP="00D4549A">
            <w:pPr>
              <w:pStyle w:val="ConsPlusNormal"/>
              <w:widowControl/>
              <w:ind w:firstLine="0"/>
              <w:jc w:val="both"/>
            </w:pPr>
            <w:proofErr w:type="gramStart"/>
            <w:r w:rsidRPr="004B61BC">
              <w:rPr>
                <w:rFonts w:ascii="Times New Roman" w:hAnsi="Times New Roman" w:cs="Times New Roman"/>
                <w:sz w:val="24"/>
                <w:szCs w:val="24"/>
              </w:rPr>
              <w:t>Обучающийся</w:t>
            </w:r>
            <w:proofErr w:type="gramEnd"/>
            <w:r w:rsidRPr="004B61BC">
              <w:rPr>
                <w:rFonts w:ascii="Times New Roman" w:hAnsi="Times New Roman" w:cs="Times New Roman"/>
                <w:sz w:val="24"/>
                <w:szCs w:val="24"/>
              </w:rPr>
              <w:t xml:space="preserve"> приводит  примеры практического применения физических знаний: </w:t>
            </w:r>
            <w:r>
              <w:rPr>
                <w:rFonts w:ascii="Times New Roman" w:hAnsi="Times New Roman" w:cs="Times New Roman"/>
                <w:sz w:val="24"/>
                <w:szCs w:val="24"/>
              </w:rPr>
              <w:t>просветление оптики.</w:t>
            </w:r>
          </w:p>
        </w:tc>
        <w:tc>
          <w:tcPr>
            <w:tcW w:w="1559" w:type="dxa"/>
            <w:tcBorders>
              <w:top w:val="single" w:sz="4" w:space="0" w:color="auto"/>
              <w:left w:val="single" w:sz="4" w:space="0" w:color="auto"/>
              <w:bottom w:val="single" w:sz="4" w:space="0" w:color="auto"/>
              <w:right w:val="single" w:sz="4" w:space="0" w:color="auto"/>
            </w:tcBorders>
          </w:tcPr>
          <w:p w:rsidR="00D4549A" w:rsidRDefault="00D4549A" w:rsidP="00D4549A">
            <w:r>
              <w:lastRenderedPageBreak/>
              <w:t>З</w:t>
            </w:r>
            <w:proofErr w:type="gramStart"/>
            <w:r>
              <w:t>1</w:t>
            </w:r>
            <w:proofErr w:type="gramEnd"/>
            <w:r>
              <w:t>, З2,З3,З4</w:t>
            </w:r>
          </w:p>
          <w:p w:rsidR="00D4549A" w:rsidRDefault="00D4549A" w:rsidP="00D4549A">
            <w:r>
              <w:t>У</w:t>
            </w:r>
            <w:proofErr w:type="gramStart"/>
            <w:r>
              <w:t>2</w:t>
            </w:r>
            <w:proofErr w:type="gramEnd"/>
            <w:r>
              <w:t>,У3,У4, У5 ,У6,У7</w:t>
            </w:r>
          </w:p>
          <w:p w:rsidR="00D4549A" w:rsidRPr="009B0490" w:rsidRDefault="00D4549A" w:rsidP="00D4549A"/>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r>
              <w:t>Устный опрос;</w:t>
            </w:r>
          </w:p>
          <w:p w:rsidR="00D4549A" w:rsidRDefault="00D4549A" w:rsidP="00D4549A">
            <w:r w:rsidRPr="00723EE5">
              <w:t xml:space="preserve">Семинар № </w:t>
            </w:r>
            <w:r w:rsidR="00CD6B13">
              <w:t>5</w:t>
            </w:r>
            <w:r>
              <w:t xml:space="preserve">; </w:t>
            </w:r>
          </w:p>
          <w:p w:rsidR="00D4549A" w:rsidRDefault="00D4549A" w:rsidP="00D4549A">
            <w:r>
              <w:t>Лабораторная работа № 14;</w:t>
            </w:r>
          </w:p>
          <w:p w:rsidR="00D4549A" w:rsidRPr="00F64341" w:rsidRDefault="00D4549A" w:rsidP="00D4549A">
            <w:pPr>
              <w:suppressAutoHyphens/>
              <w:rPr>
                <w:bCs/>
                <w:lang w:eastAsia="ar-SA"/>
              </w:rPr>
            </w:pPr>
            <w:r>
              <w:rPr>
                <w:bCs/>
                <w:lang w:eastAsia="ar-SA"/>
              </w:rPr>
              <w:t>Экзамен.</w:t>
            </w:r>
          </w:p>
          <w:p w:rsidR="00D4549A" w:rsidRDefault="00D4549A" w:rsidP="00D4549A"/>
        </w:tc>
      </w:tr>
      <w:tr w:rsidR="0053390E" w:rsidRPr="00EE2D36" w:rsidTr="0053390E">
        <w:trPr>
          <w:trHeight w:val="357"/>
        </w:trPr>
        <w:tc>
          <w:tcPr>
            <w:tcW w:w="10349" w:type="dxa"/>
            <w:gridSpan w:val="4"/>
            <w:tcBorders>
              <w:top w:val="single" w:sz="4" w:space="0" w:color="auto"/>
              <w:left w:val="single" w:sz="4" w:space="0" w:color="auto"/>
              <w:bottom w:val="single" w:sz="4" w:space="0" w:color="auto"/>
              <w:right w:val="single" w:sz="4" w:space="0" w:color="auto"/>
            </w:tcBorders>
          </w:tcPr>
          <w:p w:rsidR="0053390E" w:rsidRDefault="0053390E" w:rsidP="00D4549A">
            <w:r w:rsidRPr="00F547E5">
              <w:rPr>
                <w:b/>
                <w:bCs/>
                <w:lang w:eastAsia="ar-SA"/>
              </w:rPr>
              <w:lastRenderedPageBreak/>
              <w:t>Раздел</w:t>
            </w:r>
            <w:r>
              <w:rPr>
                <w:b/>
                <w:bCs/>
                <w:lang w:eastAsia="ar-SA"/>
              </w:rPr>
              <w:t xml:space="preserve"> 4 </w:t>
            </w:r>
            <w:r>
              <w:t>Строение атома и квантовая физика.</w:t>
            </w:r>
          </w:p>
        </w:tc>
      </w:tr>
      <w:tr w:rsidR="00D4549A" w:rsidRPr="00EE2D36" w:rsidTr="00D4549A">
        <w:trPr>
          <w:trHeight w:val="564"/>
        </w:trPr>
        <w:tc>
          <w:tcPr>
            <w:tcW w:w="1844" w:type="dxa"/>
            <w:tcBorders>
              <w:top w:val="single" w:sz="4" w:space="0" w:color="auto"/>
              <w:left w:val="single" w:sz="4" w:space="0" w:color="auto"/>
              <w:bottom w:val="single" w:sz="4" w:space="0" w:color="auto"/>
              <w:right w:val="single" w:sz="4" w:space="0" w:color="auto"/>
            </w:tcBorders>
          </w:tcPr>
          <w:p w:rsidR="00D4549A" w:rsidRPr="00C03212"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F4CCC">
              <w:t>Квантовая теория электромагнитного излучения.</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D4549A" w:rsidRDefault="00D4549A" w:rsidP="00D4549A">
            <w:pPr>
              <w:spacing w:line="228" w:lineRule="auto"/>
              <w:jc w:val="both"/>
            </w:pPr>
            <w:r w:rsidRPr="00C87474">
              <w:t xml:space="preserve">Обучающийся </w:t>
            </w:r>
            <w:r w:rsidR="00F62DCB">
              <w:t>определяет понятия</w:t>
            </w:r>
            <w:r w:rsidRPr="008C66A8">
              <w:t>:квант, фотон</w:t>
            </w:r>
            <w:r>
              <w:t>.</w:t>
            </w:r>
          </w:p>
          <w:p w:rsidR="00D4549A" w:rsidRDefault="00D4549A" w:rsidP="00D4549A">
            <w:pPr>
              <w:spacing w:line="228" w:lineRule="auto"/>
              <w:jc w:val="both"/>
            </w:pPr>
            <w:proofErr w:type="gramStart"/>
            <w:r w:rsidRPr="00C87474">
              <w:t>Обучающийся</w:t>
            </w:r>
            <w:proofErr w:type="gramEnd"/>
            <w:r w:rsidR="008965B3">
              <w:t xml:space="preserve"> </w:t>
            </w:r>
            <w:r w:rsidR="00F3064E">
              <w:t>называет</w:t>
            </w:r>
            <w:r w:rsidR="008965B3">
              <w:t xml:space="preserve"> </w:t>
            </w:r>
            <w:r>
              <w:t>физически</w:t>
            </w:r>
            <w:r w:rsidR="00F3064E">
              <w:t>е</w:t>
            </w:r>
            <w:r>
              <w:t xml:space="preserve"> величин</w:t>
            </w:r>
            <w:r w:rsidR="00F3064E">
              <w:t>ы</w:t>
            </w:r>
            <w:r>
              <w:t>: постоянная Планка, работа выхода.</w:t>
            </w:r>
          </w:p>
          <w:p w:rsidR="00D4549A" w:rsidRDefault="00D4549A" w:rsidP="00D4549A">
            <w:r w:rsidRPr="00C87474">
              <w:t xml:space="preserve">Обучающийся </w:t>
            </w:r>
            <w:r w:rsidR="00366001">
              <w:t>воспроизводит и интерпретирует</w:t>
            </w:r>
            <w:r w:rsidRPr="008C66A8">
              <w:t>постулаты специальной теории относительности, закон связи массы и энергии, законы фотоэффекта</w:t>
            </w:r>
            <w:r>
              <w:t xml:space="preserve">, </w:t>
            </w:r>
            <w:r w:rsidR="00366001">
              <w:t xml:space="preserve">объясняет </w:t>
            </w:r>
            <w:r w:rsidRPr="00B21F4C">
              <w:t>устройств</w:t>
            </w:r>
            <w:r>
              <w:t xml:space="preserve">о и принцип </w:t>
            </w:r>
            <w:r w:rsidRPr="00B21F4C">
              <w:t>действия фотоэлемента</w:t>
            </w:r>
            <w:r w:rsidR="00366001">
              <w:t xml:space="preserve"> и </w:t>
            </w:r>
            <w:r w:rsidRPr="00B21F4C">
              <w:t xml:space="preserve"> лазера</w:t>
            </w:r>
            <w:r>
              <w:t>.</w:t>
            </w:r>
          </w:p>
          <w:p w:rsidR="00D4549A" w:rsidRDefault="00D4549A" w:rsidP="00D4549A">
            <w:proofErr w:type="gramStart"/>
            <w:r w:rsidRPr="008E2A1E">
              <w:t>Обучающийся</w:t>
            </w:r>
            <w:proofErr w:type="gramEnd"/>
            <w:r w:rsidR="008965B3">
              <w:t xml:space="preserve"> </w:t>
            </w:r>
            <w:r>
              <w:t xml:space="preserve">описывает  явление фотоэффекта, </w:t>
            </w:r>
            <w:r w:rsidRPr="008C66A8">
              <w:t>зависимость сопротивления полупроводников от температуры и освещения;</w:t>
            </w:r>
          </w:p>
          <w:p w:rsidR="00D4549A" w:rsidRDefault="00D4549A" w:rsidP="00D4549A">
            <w:proofErr w:type="gramStart"/>
            <w:r w:rsidRPr="00D26277">
              <w:t>Обучающийся</w:t>
            </w:r>
            <w:proofErr w:type="gramEnd"/>
            <w:r w:rsidRPr="00D26277">
              <w:t xml:space="preserve"> описыва</w:t>
            </w:r>
            <w:r>
              <w:t>ет</w:t>
            </w:r>
            <w:r w:rsidRPr="00D26277">
              <w:t xml:space="preserve"> фундаментальные опыты, оказавшие существенное влияние на развитие физики;</w:t>
            </w:r>
          </w:p>
          <w:p w:rsidR="00D4549A" w:rsidRPr="00902CE1" w:rsidRDefault="00D4549A" w:rsidP="00D4549A">
            <w:pPr>
              <w:pStyle w:val="ConsPlusNormal"/>
              <w:widowControl/>
              <w:ind w:firstLine="0"/>
              <w:jc w:val="both"/>
              <w:rPr>
                <w:rFonts w:ascii="Times New Roman" w:hAnsi="Times New Roman" w:cs="Times New Roman"/>
                <w:sz w:val="24"/>
                <w:szCs w:val="24"/>
              </w:rPr>
            </w:pPr>
            <w:proofErr w:type="gramStart"/>
            <w:r w:rsidRPr="00BB1843">
              <w:rPr>
                <w:rFonts w:ascii="Times New Roman" w:hAnsi="Times New Roman" w:cs="Times New Roman"/>
                <w:sz w:val="24"/>
                <w:szCs w:val="24"/>
              </w:rPr>
              <w:t>Обучающийся</w:t>
            </w:r>
            <w:proofErr w:type="gramEnd"/>
            <w:r w:rsidR="008965B3">
              <w:rPr>
                <w:rFonts w:ascii="Times New Roman" w:hAnsi="Times New Roman" w:cs="Times New Roman"/>
                <w:sz w:val="24"/>
                <w:szCs w:val="24"/>
              </w:rPr>
              <w:t xml:space="preserve"> </w:t>
            </w:r>
            <w:r>
              <w:rPr>
                <w:rFonts w:ascii="Times New Roman" w:hAnsi="Times New Roman" w:cs="Times New Roman"/>
                <w:sz w:val="24"/>
                <w:szCs w:val="24"/>
              </w:rPr>
              <w:t xml:space="preserve">применяет </w:t>
            </w:r>
            <w:r w:rsidRPr="008C66A8">
              <w:rPr>
                <w:rFonts w:ascii="Times New Roman" w:hAnsi="Times New Roman" w:cs="Times New Roman"/>
                <w:sz w:val="24"/>
                <w:szCs w:val="24"/>
              </w:rPr>
              <w:t xml:space="preserve"> полученные знания для решения </w:t>
            </w:r>
            <w:r w:rsidRPr="00902CE1">
              <w:rPr>
                <w:rFonts w:ascii="Times New Roman" w:hAnsi="Times New Roman" w:cs="Times New Roman"/>
                <w:sz w:val="24"/>
                <w:szCs w:val="24"/>
              </w:rPr>
              <w:t>физических задач;</w:t>
            </w:r>
          </w:p>
          <w:p w:rsidR="00D4549A" w:rsidRDefault="00D4549A" w:rsidP="00D4549A">
            <w:r w:rsidRPr="00902CE1">
              <w:t xml:space="preserve">Обучающийся </w:t>
            </w:r>
            <w:r>
              <w:t xml:space="preserve">определяет </w:t>
            </w:r>
            <w:r w:rsidRPr="008C66A8">
              <w:t xml:space="preserve"> характер физического процесса по графику, таблице, формуле</w:t>
            </w:r>
            <w:r>
              <w:t>;</w:t>
            </w:r>
          </w:p>
          <w:p w:rsidR="00D4549A" w:rsidRPr="00EC05A0" w:rsidRDefault="00D4549A" w:rsidP="00D4549A">
            <w:r w:rsidRPr="00DF6C42">
              <w:t xml:space="preserve">Обучающийся приводит  примеры практического применения физических знаний: </w:t>
            </w:r>
            <w:r>
              <w:t>лазер;</w:t>
            </w:r>
          </w:p>
        </w:tc>
        <w:tc>
          <w:tcPr>
            <w:tcW w:w="1559" w:type="dxa"/>
            <w:tcBorders>
              <w:top w:val="single" w:sz="4" w:space="0" w:color="auto"/>
              <w:left w:val="single" w:sz="4" w:space="0" w:color="auto"/>
              <w:bottom w:val="single" w:sz="4" w:space="0" w:color="auto"/>
              <w:right w:val="single" w:sz="4" w:space="0" w:color="auto"/>
            </w:tcBorders>
          </w:tcPr>
          <w:p w:rsidR="00D4549A" w:rsidRDefault="00D4549A" w:rsidP="00D4549A">
            <w:r>
              <w:t>З</w:t>
            </w:r>
            <w:proofErr w:type="gramStart"/>
            <w:r>
              <w:t>1</w:t>
            </w:r>
            <w:proofErr w:type="gramEnd"/>
            <w:r>
              <w:t>, З2,З3,</w:t>
            </w:r>
          </w:p>
          <w:p w:rsidR="00D4549A" w:rsidRDefault="00D4549A" w:rsidP="00D4549A">
            <w:r>
              <w:t>У</w:t>
            </w:r>
            <w:proofErr w:type="gramStart"/>
            <w:r>
              <w:t>2</w:t>
            </w:r>
            <w:proofErr w:type="gramEnd"/>
            <w:r>
              <w:t>,У3, У4,У5,У7</w:t>
            </w:r>
          </w:p>
          <w:p w:rsidR="00D4549A" w:rsidRPr="009B0490" w:rsidRDefault="00D4549A" w:rsidP="00D4549A"/>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r>
              <w:t>Устный опрос;</w:t>
            </w:r>
          </w:p>
          <w:p w:rsidR="00D4549A" w:rsidRPr="00F64341" w:rsidRDefault="00D4549A" w:rsidP="00D4549A">
            <w:pPr>
              <w:suppressAutoHyphens/>
              <w:rPr>
                <w:bCs/>
                <w:lang w:eastAsia="ar-SA"/>
              </w:rPr>
            </w:pPr>
            <w:r>
              <w:rPr>
                <w:bCs/>
                <w:lang w:eastAsia="ar-SA"/>
              </w:rPr>
              <w:t>Экзамен.</w:t>
            </w:r>
          </w:p>
          <w:p w:rsidR="00D4549A" w:rsidRDefault="00D4549A" w:rsidP="00D4549A"/>
        </w:tc>
      </w:tr>
      <w:tr w:rsidR="00D4549A" w:rsidRPr="00EE2D36" w:rsidTr="00D4549A">
        <w:trPr>
          <w:trHeight w:val="1559"/>
        </w:trPr>
        <w:tc>
          <w:tcPr>
            <w:tcW w:w="1844" w:type="dxa"/>
            <w:tcBorders>
              <w:top w:val="single" w:sz="4" w:space="0" w:color="auto"/>
              <w:left w:val="single" w:sz="4" w:space="0" w:color="auto"/>
              <w:bottom w:val="single" w:sz="4" w:space="0" w:color="auto"/>
              <w:right w:val="single" w:sz="4" w:space="0" w:color="auto"/>
            </w:tcBorders>
          </w:tcPr>
          <w:p w:rsidR="00D4549A" w:rsidRPr="003F4CCC"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F4CCC">
              <w:t>Физика атомного ядра.</w:t>
            </w:r>
          </w:p>
          <w:p w:rsidR="00D4549A" w:rsidRPr="003F4CCC" w:rsidRDefault="00D4549A" w:rsidP="00D454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D4549A" w:rsidRDefault="00D4549A" w:rsidP="00D4549A">
            <w:pPr>
              <w:spacing w:line="228" w:lineRule="auto"/>
              <w:jc w:val="both"/>
            </w:pPr>
            <w:r w:rsidRPr="00C87474">
              <w:t xml:space="preserve">Обучающийся </w:t>
            </w:r>
            <w:r w:rsidR="00F62DCB">
              <w:t>определяет понятия</w:t>
            </w:r>
            <w:r>
              <w:t>:</w:t>
            </w:r>
            <w:r w:rsidRPr="008C66A8">
              <w:t xml:space="preserve"> атомное ядро, дефект массы, энергия связи, радиоактивность, ионизирующее излучение</w:t>
            </w:r>
            <w:r>
              <w:t>.</w:t>
            </w:r>
          </w:p>
          <w:p w:rsidR="00D4549A" w:rsidRDefault="00D4549A" w:rsidP="00D4549A">
            <w:pPr>
              <w:spacing w:line="228" w:lineRule="auto"/>
              <w:jc w:val="both"/>
            </w:pPr>
            <w:r w:rsidRPr="00C87474">
              <w:t xml:space="preserve">Обучающийся </w:t>
            </w:r>
            <w:r w:rsidR="00366001">
              <w:t>воспроизводит и интерпретирует</w:t>
            </w:r>
            <w:r w:rsidR="008965B3">
              <w:t xml:space="preserve"> </w:t>
            </w:r>
            <w:r w:rsidRPr="008C66A8">
              <w:t>постулаты Бора, закон радиоактивного распада;</w:t>
            </w:r>
          </w:p>
          <w:p w:rsidR="00D4549A" w:rsidRDefault="00D4549A" w:rsidP="00D4549A">
            <w:pPr>
              <w:spacing w:line="228" w:lineRule="auto"/>
              <w:jc w:val="both"/>
            </w:pPr>
            <w:r w:rsidRPr="00D26277">
              <w:t xml:space="preserve">Обучающийся </w:t>
            </w:r>
            <w:r w:rsidR="00366001">
              <w:t xml:space="preserve">объясняет </w:t>
            </w:r>
            <w:r w:rsidRPr="00D26277">
              <w:t xml:space="preserve"> устройство и принцип действия газоразрядного счетчика, камеры Вильсона, пузырьковой камеры.</w:t>
            </w:r>
          </w:p>
          <w:p w:rsidR="00D4549A" w:rsidRDefault="00D4549A" w:rsidP="00D4549A">
            <w:pPr>
              <w:pStyle w:val="ConsPlusNormal"/>
              <w:widowControl/>
              <w:ind w:firstLine="0"/>
              <w:jc w:val="both"/>
              <w:rPr>
                <w:rFonts w:ascii="Times New Roman" w:hAnsi="Times New Roman" w:cs="Times New Roman"/>
                <w:sz w:val="24"/>
                <w:szCs w:val="24"/>
              </w:rPr>
            </w:pPr>
            <w:proofErr w:type="gramStart"/>
            <w:r w:rsidRPr="00BC12DF">
              <w:rPr>
                <w:rFonts w:ascii="Times New Roman" w:hAnsi="Times New Roman" w:cs="Times New Roman"/>
                <w:sz w:val="24"/>
                <w:szCs w:val="24"/>
              </w:rPr>
              <w:t>Обучающийся</w:t>
            </w:r>
            <w:proofErr w:type="gramEnd"/>
            <w:r w:rsidR="008965B3">
              <w:rPr>
                <w:rFonts w:ascii="Times New Roman" w:hAnsi="Times New Roman" w:cs="Times New Roman"/>
                <w:sz w:val="24"/>
                <w:szCs w:val="24"/>
              </w:rPr>
              <w:t xml:space="preserve"> </w:t>
            </w:r>
            <w:r>
              <w:rPr>
                <w:rFonts w:ascii="Times New Roman" w:hAnsi="Times New Roman" w:cs="Times New Roman"/>
                <w:sz w:val="24"/>
                <w:szCs w:val="24"/>
              </w:rPr>
              <w:t>описывает и объясняет</w:t>
            </w:r>
            <w:r w:rsidRPr="008C66A8">
              <w:rPr>
                <w:rFonts w:ascii="Times New Roman" w:hAnsi="Times New Roman" w:cs="Times New Roman"/>
                <w:sz w:val="24"/>
                <w:szCs w:val="24"/>
              </w:rPr>
              <w:t xml:space="preserve"> излучение и поглощение света атомами, линейчатые спектры; радиоактивность;</w:t>
            </w:r>
          </w:p>
          <w:p w:rsidR="00D4549A" w:rsidRDefault="00D4549A" w:rsidP="00D4549A">
            <w:pPr>
              <w:pStyle w:val="ConsPlusNormal"/>
              <w:widowControl/>
              <w:ind w:firstLine="0"/>
              <w:jc w:val="both"/>
              <w:rPr>
                <w:rFonts w:ascii="Times New Roman" w:hAnsi="Times New Roman" w:cs="Times New Roman"/>
                <w:sz w:val="24"/>
                <w:szCs w:val="24"/>
              </w:rPr>
            </w:pPr>
            <w:proofErr w:type="gramStart"/>
            <w:r w:rsidRPr="00E23C87">
              <w:rPr>
                <w:rFonts w:ascii="Times New Roman" w:hAnsi="Times New Roman" w:cs="Times New Roman"/>
                <w:sz w:val="24"/>
                <w:szCs w:val="24"/>
              </w:rPr>
              <w:t>Обучающийся</w:t>
            </w:r>
            <w:proofErr w:type="gramEnd"/>
            <w:r w:rsidR="008965B3">
              <w:rPr>
                <w:rFonts w:ascii="Times New Roman" w:hAnsi="Times New Roman" w:cs="Times New Roman"/>
                <w:sz w:val="24"/>
                <w:szCs w:val="24"/>
              </w:rPr>
              <w:t xml:space="preserve"> </w:t>
            </w:r>
            <w:r w:rsidR="00197F08">
              <w:rPr>
                <w:rFonts w:ascii="Times New Roman" w:hAnsi="Times New Roman" w:cs="Times New Roman"/>
                <w:sz w:val="24"/>
                <w:szCs w:val="24"/>
              </w:rPr>
              <w:t>описывает</w:t>
            </w:r>
            <w:r w:rsidRPr="00E23C87">
              <w:rPr>
                <w:rFonts w:ascii="Times New Roman" w:hAnsi="Times New Roman" w:cs="Times New Roman"/>
                <w:sz w:val="24"/>
                <w:szCs w:val="24"/>
              </w:rPr>
              <w:t xml:space="preserve"> фундаментальные опыты, оказавшие существенное влияние на развитие физики;</w:t>
            </w:r>
          </w:p>
          <w:p w:rsidR="00D4549A" w:rsidRPr="00902CE1" w:rsidRDefault="00D4549A" w:rsidP="00D4549A">
            <w:pPr>
              <w:pStyle w:val="ConsPlusNormal"/>
              <w:widowControl/>
              <w:ind w:firstLine="0"/>
              <w:jc w:val="both"/>
              <w:rPr>
                <w:rFonts w:ascii="Times New Roman" w:hAnsi="Times New Roman" w:cs="Times New Roman"/>
                <w:sz w:val="24"/>
                <w:szCs w:val="24"/>
              </w:rPr>
            </w:pPr>
            <w:proofErr w:type="gramStart"/>
            <w:r w:rsidRPr="00BB1843">
              <w:rPr>
                <w:rFonts w:ascii="Times New Roman" w:hAnsi="Times New Roman" w:cs="Times New Roman"/>
                <w:sz w:val="24"/>
                <w:szCs w:val="24"/>
              </w:rPr>
              <w:t>Обучающийся</w:t>
            </w:r>
            <w:proofErr w:type="gramEnd"/>
            <w:r w:rsidR="008965B3">
              <w:rPr>
                <w:rFonts w:ascii="Times New Roman" w:hAnsi="Times New Roman" w:cs="Times New Roman"/>
                <w:sz w:val="24"/>
                <w:szCs w:val="24"/>
              </w:rPr>
              <w:t xml:space="preserve"> </w:t>
            </w:r>
            <w:r>
              <w:rPr>
                <w:rFonts w:ascii="Times New Roman" w:hAnsi="Times New Roman" w:cs="Times New Roman"/>
                <w:sz w:val="24"/>
                <w:szCs w:val="24"/>
              </w:rPr>
              <w:t>применяет</w:t>
            </w:r>
            <w:r w:rsidRPr="008C66A8">
              <w:rPr>
                <w:rFonts w:ascii="Times New Roman" w:hAnsi="Times New Roman" w:cs="Times New Roman"/>
                <w:sz w:val="24"/>
                <w:szCs w:val="24"/>
              </w:rPr>
              <w:t xml:space="preserve"> полученные знания для решения </w:t>
            </w:r>
            <w:r w:rsidRPr="00902CE1">
              <w:rPr>
                <w:rFonts w:ascii="Times New Roman" w:hAnsi="Times New Roman" w:cs="Times New Roman"/>
                <w:sz w:val="24"/>
                <w:szCs w:val="24"/>
              </w:rPr>
              <w:t>физических задач;</w:t>
            </w:r>
          </w:p>
          <w:p w:rsidR="00D4549A" w:rsidRDefault="00D4549A" w:rsidP="00D4549A">
            <w:r w:rsidRPr="00902CE1">
              <w:t xml:space="preserve">Обучающийся </w:t>
            </w:r>
            <w:r>
              <w:t>определяет</w:t>
            </w:r>
            <w:r w:rsidRPr="008C66A8">
              <w:t xml:space="preserve"> характер физического процесса по графику, таблице, формуле</w:t>
            </w:r>
            <w:r>
              <w:t>;</w:t>
            </w:r>
          </w:p>
          <w:p w:rsidR="00D4549A" w:rsidRDefault="00D4549A" w:rsidP="00D4549A">
            <w:proofErr w:type="gramStart"/>
            <w:r w:rsidRPr="00902CE1">
              <w:t>Обучающийся</w:t>
            </w:r>
            <w:proofErr w:type="gramEnd"/>
            <w:r>
              <w:t xml:space="preserve"> приводит</w:t>
            </w:r>
            <w:r w:rsidRPr="008C66A8">
              <w:t xml:space="preserve"> примеры практического применения физических знаний: квантовой физик</w:t>
            </w:r>
            <w:r>
              <w:t xml:space="preserve">и </w:t>
            </w:r>
            <w:r>
              <w:lastRenderedPageBreak/>
              <w:t>в создании ядерной энергетики;</w:t>
            </w:r>
          </w:p>
          <w:p w:rsidR="00D4549A" w:rsidRPr="00EC05A0" w:rsidRDefault="00D4549A" w:rsidP="00197F08">
            <w:pPr>
              <w:pStyle w:val="ConsPlusNormal"/>
              <w:widowControl/>
              <w:ind w:firstLine="0"/>
              <w:jc w:val="both"/>
            </w:pPr>
            <w:proofErr w:type="gramStart"/>
            <w:r w:rsidRPr="004E686E">
              <w:rPr>
                <w:rFonts w:ascii="Times New Roman" w:hAnsi="Times New Roman" w:cs="Times New Roman"/>
                <w:sz w:val="24"/>
                <w:szCs w:val="24"/>
              </w:rPr>
              <w:t>Обучающийся</w:t>
            </w:r>
            <w:proofErr w:type="gramEnd"/>
            <w:r w:rsidR="008965B3">
              <w:rPr>
                <w:rFonts w:ascii="Times New Roman" w:hAnsi="Times New Roman" w:cs="Times New Roman"/>
                <w:sz w:val="24"/>
                <w:szCs w:val="24"/>
              </w:rPr>
              <w:t xml:space="preserve"> </w:t>
            </w:r>
            <w:r>
              <w:rPr>
                <w:rFonts w:ascii="Times New Roman" w:hAnsi="Times New Roman" w:cs="Times New Roman"/>
                <w:sz w:val="24"/>
                <w:szCs w:val="24"/>
              </w:rPr>
              <w:t>использует</w:t>
            </w:r>
            <w:r w:rsidRPr="008C66A8">
              <w:rPr>
                <w:rFonts w:ascii="Times New Roman" w:hAnsi="Times New Roman" w:cs="Times New Roman"/>
                <w:sz w:val="24"/>
                <w:szCs w:val="24"/>
              </w:rPr>
              <w:t xml:space="preserve"> приобретенные знания и умения в практической деятельности и повседневной жизни </w:t>
            </w:r>
          </w:p>
        </w:tc>
        <w:tc>
          <w:tcPr>
            <w:tcW w:w="1559" w:type="dxa"/>
            <w:tcBorders>
              <w:top w:val="single" w:sz="4" w:space="0" w:color="auto"/>
              <w:left w:val="single" w:sz="4" w:space="0" w:color="auto"/>
              <w:bottom w:val="single" w:sz="4" w:space="0" w:color="auto"/>
              <w:right w:val="single" w:sz="4" w:space="0" w:color="auto"/>
            </w:tcBorders>
          </w:tcPr>
          <w:p w:rsidR="00D4549A" w:rsidRDefault="00D4549A" w:rsidP="00D4549A">
            <w:r>
              <w:lastRenderedPageBreak/>
              <w:t>З</w:t>
            </w:r>
            <w:proofErr w:type="gramStart"/>
            <w:r>
              <w:t>1</w:t>
            </w:r>
            <w:proofErr w:type="gramEnd"/>
            <w:r>
              <w:t>, З2,З3,</w:t>
            </w:r>
          </w:p>
          <w:p w:rsidR="00D4549A" w:rsidRDefault="00D4549A" w:rsidP="00D4549A">
            <w:r>
              <w:t>У</w:t>
            </w:r>
            <w:proofErr w:type="gramStart"/>
            <w:r>
              <w:t>2</w:t>
            </w:r>
            <w:proofErr w:type="gramEnd"/>
            <w:r>
              <w:t>,У3,</w:t>
            </w:r>
          </w:p>
          <w:p w:rsidR="00D4549A" w:rsidRDefault="00D4549A" w:rsidP="00D4549A">
            <w:r>
              <w:t>У</w:t>
            </w:r>
            <w:proofErr w:type="gramStart"/>
            <w:r>
              <w:t>4</w:t>
            </w:r>
            <w:proofErr w:type="gramEnd"/>
            <w:r>
              <w:t>,У5,</w:t>
            </w:r>
          </w:p>
          <w:p w:rsidR="00D4549A" w:rsidRDefault="00D4549A" w:rsidP="00D4549A">
            <w:r>
              <w:t>У</w:t>
            </w:r>
            <w:proofErr w:type="gramStart"/>
            <w:r>
              <w:t>7</w:t>
            </w:r>
            <w:proofErr w:type="gramEnd"/>
            <w:r>
              <w:t>, У9</w:t>
            </w:r>
          </w:p>
          <w:p w:rsidR="00D4549A" w:rsidRPr="009B0490" w:rsidRDefault="00D4549A" w:rsidP="00D4549A"/>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4549A" w:rsidRDefault="00D4549A" w:rsidP="00D4549A">
            <w:r>
              <w:t>Устный опрос;</w:t>
            </w:r>
          </w:p>
          <w:p w:rsidR="00D4549A" w:rsidRPr="00F64341" w:rsidRDefault="00D4549A" w:rsidP="00D4549A">
            <w:pPr>
              <w:suppressAutoHyphens/>
              <w:rPr>
                <w:bCs/>
                <w:lang w:eastAsia="ar-SA"/>
              </w:rPr>
            </w:pPr>
            <w:r>
              <w:rPr>
                <w:bCs/>
                <w:lang w:eastAsia="ar-SA"/>
              </w:rPr>
              <w:t>Экзамен.</w:t>
            </w:r>
          </w:p>
          <w:p w:rsidR="00D4549A" w:rsidRDefault="00D4549A" w:rsidP="00D4549A"/>
        </w:tc>
      </w:tr>
    </w:tbl>
    <w:p w:rsidR="00D4549A" w:rsidRDefault="00D4549A" w:rsidP="00D4549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p>
    <w:p w:rsidR="00924013" w:rsidRDefault="00924013"/>
    <w:sectPr w:rsidR="00924013" w:rsidSect="00D4549A">
      <w:footerReference w:type="even" r:id="rId15"/>
      <w:footerReference w:type="default" r:id="rId16"/>
      <w:pgSz w:w="11906" w:h="16838"/>
      <w:pgMar w:top="1134" w:right="850" w:bottom="1134" w:left="1701" w:header="708" w:footer="70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4AC" w:rsidRDefault="000164AC" w:rsidP="0081080E">
      <w:r>
        <w:separator/>
      </w:r>
    </w:p>
  </w:endnote>
  <w:endnote w:type="continuationSeparator" w:id="0">
    <w:p w:rsidR="000164AC" w:rsidRDefault="000164AC" w:rsidP="0081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4AC" w:rsidRDefault="000164AC" w:rsidP="00D4549A">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16</w:t>
    </w:r>
    <w:r>
      <w:rPr>
        <w:rStyle w:val="af2"/>
      </w:rPr>
      <w:fldChar w:fldCharType="end"/>
    </w:r>
  </w:p>
  <w:p w:rsidR="000164AC" w:rsidRDefault="000164AC" w:rsidP="00D4549A">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4AC" w:rsidRDefault="000164AC" w:rsidP="00D4549A">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5B65C0">
      <w:rPr>
        <w:rStyle w:val="af2"/>
        <w:noProof/>
      </w:rPr>
      <w:t>18</w:t>
    </w:r>
    <w:r>
      <w:rPr>
        <w:rStyle w:val="af2"/>
      </w:rPr>
      <w:fldChar w:fldCharType="end"/>
    </w:r>
  </w:p>
  <w:p w:rsidR="000164AC" w:rsidRDefault="000164AC" w:rsidP="00D4549A">
    <w:pPr>
      <w:pStyle w:val="af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4AC" w:rsidRDefault="000164AC" w:rsidP="00D4549A">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0164AC" w:rsidRDefault="000164AC" w:rsidP="00D4549A">
    <w:pPr>
      <w:pStyle w:val="af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4AC" w:rsidRDefault="000164AC" w:rsidP="00D4549A">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5B65C0">
      <w:rPr>
        <w:rStyle w:val="af2"/>
        <w:noProof/>
      </w:rPr>
      <w:t>20</w:t>
    </w:r>
    <w:r>
      <w:rPr>
        <w:rStyle w:val="af2"/>
      </w:rPr>
      <w:fldChar w:fldCharType="end"/>
    </w:r>
  </w:p>
  <w:p w:rsidR="000164AC" w:rsidRDefault="000164AC" w:rsidP="00D4549A">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4AC" w:rsidRDefault="000164AC" w:rsidP="0081080E">
      <w:r>
        <w:separator/>
      </w:r>
    </w:p>
  </w:footnote>
  <w:footnote w:type="continuationSeparator" w:id="0">
    <w:p w:rsidR="000164AC" w:rsidRDefault="000164AC" w:rsidP="008108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lvl w:ilvl="0">
      <w:start w:val="1"/>
      <w:numFmt w:val="bullet"/>
      <w:lvlText w:val=""/>
      <w:lvlJc w:val="left"/>
      <w:pPr>
        <w:tabs>
          <w:tab w:val="num" w:pos="153"/>
        </w:tabs>
        <w:ind w:left="153" w:hanging="360"/>
      </w:pPr>
      <w:rPr>
        <w:rFonts w:ascii="Symbol" w:hAnsi="Symbol"/>
      </w:rPr>
    </w:lvl>
  </w:abstractNum>
  <w:abstractNum w:abstractNumId="3">
    <w:nsid w:val="0044596F"/>
    <w:multiLevelType w:val="hybridMultilevel"/>
    <w:tmpl w:val="A300C0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931523"/>
    <w:multiLevelType w:val="hybridMultilevel"/>
    <w:tmpl w:val="280CCB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9E42CF5"/>
    <w:multiLevelType w:val="hybridMultilevel"/>
    <w:tmpl w:val="DD7A2BD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CC33688"/>
    <w:multiLevelType w:val="hybridMultilevel"/>
    <w:tmpl w:val="65307E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nsid w:val="11CB4111"/>
    <w:multiLevelType w:val="hybridMultilevel"/>
    <w:tmpl w:val="3F0E91A4"/>
    <w:lvl w:ilvl="0" w:tplc="0419000F">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
    <w:nsid w:val="155346C0"/>
    <w:multiLevelType w:val="hybridMultilevel"/>
    <w:tmpl w:val="132823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6766122"/>
    <w:multiLevelType w:val="hybridMultilevel"/>
    <w:tmpl w:val="1F8EEAC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A38152C"/>
    <w:multiLevelType w:val="hybridMultilevel"/>
    <w:tmpl w:val="C42EA2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B5E2D28"/>
    <w:multiLevelType w:val="hybridMultilevel"/>
    <w:tmpl w:val="85D241C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4C7E93"/>
    <w:multiLevelType w:val="hybridMultilevel"/>
    <w:tmpl w:val="3F0E91A4"/>
    <w:lvl w:ilvl="0" w:tplc="0419000F">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FE56FB9"/>
    <w:multiLevelType w:val="hybridMultilevel"/>
    <w:tmpl w:val="CF3485D6"/>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18">
    <w:nsid w:val="47235DD5"/>
    <w:multiLevelType w:val="hybridMultilevel"/>
    <w:tmpl w:val="22DCC786"/>
    <w:lvl w:ilvl="0" w:tplc="04190001">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2F0781B"/>
    <w:multiLevelType w:val="hybridMultilevel"/>
    <w:tmpl w:val="6F98912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30831F2"/>
    <w:multiLevelType w:val="hybridMultilevel"/>
    <w:tmpl w:val="7BFE310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2A10287"/>
    <w:multiLevelType w:val="hybridMultilevel"/>
    <w:tmpl w:val="8F9CF1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C3B69BF"/>
    <w:multiLevelType w:val="multilevel"/>
    <w:tmpl w:val="1FA2EEDC"/>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3000E5F"/>
    <w:multiLevelType w:val="hybridMultilevel"/>
    <w:tmpl w:val="67C0BE9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3D20C93"/>
    <w:multiLevelType w:val="hybridMultilevel"/>
    <w:tmpl w:val="8D4E7C90"/>
    <w:lvl w:ilvl="0" w:tplc="AA1EF084">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7B717B4A"/>
    <w:multiLevelType w:val="hybridMultilevel"/>
    <w:tmpl w:val="186083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6"/>
  </w:num>
  <w:num w:numId="4">
    <w:abstractNumId w:val="7"/>
  </w:num>
  <w:num w:numId="5">
    <w:abstractNumId w:val="15"/>
  </w:num>
  <w:num w:numId="6">
    <w:abstractNumId w:val="10"/>
  </w:num>
  <w:num w:numId="7">
    <w:abstractNumId w:val="13"/>
  </w:num>
  <w:num w:numId="8">
    <w:abstractNumId w:val="0"/>
  </w:num>
  <w:num w:numId="9">
    <w:abstractNumId w:val="18"/>
  </w:num>
  <w:num w:numId="10">
    <w:abstractNumId w:val="5"/>
  </w:num>
  <w:num w:numId="11">
    <w:abstractNumId w:val="23"/>
  </w:num>
  <w:num w:numId="12">
    <w:abstractNumId w:val="12"/>
  </w:num>
  <w:num w:numId="13">
    <w:abstractNumId w:val="19"/>
  </w:num>
  <w:num w:numId="14">
    <w:abstractNumId w:val="14"/>
  </w:num>
  <w:num w:numId="15">
    <w:abstractNumId w:val="20"/>
  </w:num>
  <w:num w:numId="16">
    <w:abstractNumId w:val="3"/>
  </w:num>
  <w:num w:numId="17">
    <w:abstractNumId w:val="21"/>
  </w:num>
  <w:num w:numId="18">
    <w:abstractNumId w:val="25"/>
  </w:num>
  <w:num w:numId="19">
    <w:abstractNumId w:val="4"/>
  </w:num>
  <w:num w:numId="20">
    <w:abstractNumId w:val="1"/>
  </w:num>
  <w:num w:numId="21">
    <w:abstractNumId w:val="2"/>
  </w:num>
  <w:num w:numId="22">
    <w:abstractNumId w:val="17"/>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2"/>
  </w:num>
  <w:num w:numId="26">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2"/>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4549A"/>
    <w:rsid w:val="000164AC"/>
    <w:rsid w:val="0002378D"/>
    <w:rsid w:val="0003328B"/>
    <w:rsid w:val="00045D24"/>
    <w:rsid w:val="00047235"/>
    <w:rsid w:val="0009455E"/>
    <w:rsid w:val="000C4C39"/>
    <w:rsid w:val="000D55E7"/>
    <w:rsid w:val="000E11A3"/>
    <w:rsid w:val="000E5946"/>
    <w:rsid w:val="00133930"/>
    <w:rsid w:val="001941A5"/>
    <w:rsid w:val="00197F08"/>
    <w:rsid w:val="001C1A7F"/>
    <w:rsid w:val="00233089"/>
    <w:rsid w:val="002456E9"/>
    <w:rsid w:val="0025363A"/>
    <w:rsid w:val="00271822"/>
    <w:rsid w:val="0028386F"/>
    <w:rsid w:val="002919DC"/>
    <w:rsid w:val="002A059D"/>
    <w:rsid w:val="002B11AC"/>
    <w:rsid w:val="002B437F"/>
    <w:rsid w:val="002C65DB"/>
    <w:rsid w:val="002E1F10"/>
    <w:rsid w:val="00307FBD"/>
    <w:rsid w:val="00317A45"/>
    <w:rsid w:val="0032484A"/>
    <w:rsid w:val="00345E40"/>
    <w:rsid w:val="00357451"/>
    <w:rsid w:val="00360DBF"/>
    <w:rsid w:val="00366001"/>
    <w:rsid w:val="00374493"/>
    <w:rsid w:val="003A00C0"/>
    <w:rsid w:val="003C4B59"/>
    <w:rsid w:val="00426688"/>
    <w:rsid w:val="004622C4"/>
    <w:rsid w:val="00465973"/>
    <w:rsid w:val="00465C91"/>
    <w:rsid w:val="00490E2A"/>
    <w:rsid w:val="0051657A"/>
    <w:rsid w:val="00524169"/>
    <w:rsid w:val="005254E5"/>
    <w:rsid w:val="0053390E"/>
    <w:rsid w:val="005B089D"/>
    <w:rsid w:val="005B65C0"/>
    <w:rsid w:val="005F4778"/>
    <w:rsid w:val="00696169"/>
    <w:rsid w:val="006A37EF"/>
    <w:rsid w:val="006B2837"/>
    <w:rsid w:val="006C4ACA"/>
    <w:rsid w:val="006D4CFE"/>
    <w:rsid w:val="006F65B0"/>
    <w:rsid w:val="00744807"/>
    <w:rsid w:val="0081080E"/>
    <w:rsid w:val="008871ED"/>
    <w:rsid w:val="008965B3"/>
    <w:rsid w:val="008A001F"/>
    <w:rsid w:val="00902A0D"/>
    <w:rsid w:val="00924013"/>
    <w:rsid w:val="00946990"/>
    <w:rsid w:val="009C1779"/>
    <w:rsid w:val="009D3E57"/>
    <w:rsid w:val="00A03871"/>
    <w:rsid w:val="00A158E2"/>
    <w:rsid w:val="00A410AE"/>
    <w:rsid w:val="00A91811"/>
    <w:rsid w:val="00AB314B"/>
    <w:rsid w:val="00AC3762"/>
    <w:rsid w:val="00AC46A4"/>
    <w:rsid w:val="00AF0AF9"/>
    <w:rsid w:val="00B04D78"/>
    <w:rsid w:val="00B25CD0"/>
    <w:rsid w:val="00B36F70"/>
    <w:rsid w:val="00BF1737"/>
    <w:rsid w:val="00BF1CA9"/>
    <w:rsid w:val="00BF3F5A"/>
    <w:rsid w:val="00C14D82"/>
    <w:rsid w:val="00C47960"/>
    <w:rsid w:val="00C54CF7"/>
    <w:rsid w:val="00C62E44"/>
    <w:rsid w:val="00CB040E"/>
    <w:rsid w:val="00CD03B1"/>
    <w:rsid w:val="00CD6B13"/>
    <w:rsid w:val="00D30F2E"/>
    <w:rsid w:val="00D4549A"/>
    <w:rsid w:val="00D87916"/>
    <w:rsid w:val="00DA29B7"/>
    <w:rsid w:val="00DB3C39"/>
    <w:rsid w:val="00DB4955"/>
    <w:rsid w:val="00DB4AB3"/>
    <w:rsid w:val="00DD4C51"/>
    <w:rsid w:val="00E65352"/>
    <w:rsid w:val="00E955A2"/>
    <w:rsid w:val="00ED7184"/>
    <w:rsid w:val="00EE3980"/>
    <w:rsid w:val="00F04684"/>
    <w:rsid w:val="00F0798B"/>
    <w:rsid w:val="00F3064E"/>
    <w:rsid w:val="00F557FF"/>
    <w:rsid w:val="00F62DCB"/>
    <w:rsid w:val="00FB55AB"/>
    <w:rsid w:val="00FC28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49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4549A"/>
    <w:pPr>
      <w:keepNext/>
      <w:autoSpaceDE w:val="0"/>
      <w:autoSpaceDN w:val="0"/>
      <w:ind w:firstLine="284"/>
      <w:outlineLvl w:val="0"/>
    </w:pPr>
  </w:style>
  <w:style w:type="paragraph" w:styleId="9">
    <w:name w:val="heading 9"/>
    <w:basedOn w:val="a"/>
    <w:next w:val="a"/>
    <w:link w:val="90"/>
    <w:unhideWhenUsed/>
    <w:qFormat/>
    <w:rsid w:val="00D4549A"/>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549A"/>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D4549A"/>
    <w:rPr>
      <w:rFonts w:ascii="Cambria" w:eastAsia="Times New Roman" w:hAnsi="Cambria" w:cs="Times New Roman"/>
      <w:lang w:eastAsia="ru-RU"/>
    </w:rPr>
  </w:style>
  <w:style w:type="paragraph" w:styleId="a3">
    <w:name w:val="Normal (Web)"/>
    <w:basedOn w:val="a"/>
    <w:rsid w:val="00D4549A"/>
    <w:pPr>
      <w:spacing w:before="100" w:beforeAutospacing="1" w:after="100" w:afterAutospacing="1"/>
    </w:pPr>
  </w:style>
  <w:style w:type="paragraph" w:styleId="2">
    <w:name w:val="List 2"/>
    <w:basedOn w:val="a"/>
    <w:rsid w:val="00D4549A"/>
    <w:pPr>
      <w:ind w:left="566" w:hanging="283"/>
    </w:pPr>
  </w:style>
  <w:style w:type="paragraph" w:styleId="20">
    <w:name w:val="Body Text Indent 2"/>
    <w:basedOn w:val="a"/>
    <w:link w:val="21"/>
    <w:rsid w:val="00D4549A"/>
    <w:pPr>
      <w:spacing w:after="120" w:line="480" w:lineRule="auto"/>
      <w:ind w:left="283"/>
    </w:pPr>
  </w:style>
  <w:style w:type="character" w:customStyle="1" w:styleId="21">
    <w:name w:val="Основной текст с отступом 2 Знак"/>
    <w:basedOn w:val="a0"/>
    <w:link w:val="20"/>
    <w:rsid w:val="00D4549A"/>
    <w:rPr>
      <w:rFonts w:ascii="Times New Roman" w:eastAsia="Times New Roman" w:hAnsi="Times New Roman" w:cs="Times New Roman"/>
      <w:sz w:val="24"/>
      <w:szCs w:val="24"/>
      <w:lang w:eastAsia="ru-RU"/>
    </w:rPr>
  </w:style>
  <w:style w:type="character" w:styleId="a4">
    <w:name w:val="Strong"/>
    <w:basedOn w:val="a0"/>
    <w:qFormat/>
    <w:rsid w:val="00D4549A"/>
    <w:rPr>
      <w:b/>
      <w:bCs/>
    </w:rPr>
  </w:style>
  <w:style w:type="paragraph" w:styleId="a5">
    <w:name w:val="footnote text"/>
    <w:basedOn w:val="a"/>
    <w:link w:val="a6"/>
    <w:semiHidden/>
    <w:rsid w:val="00D4549A"/>
    <w:rPr>
      <w:sz w:val="20"/>
      <w:szCs w:val="20"/>
    </w:rPr>
  </w:style>
  <w:style w:type="character" w:customStyle="1" w:styleId="a6">
    <w:name w:val="Текст сноски Знак"/>
    <w:basedOn w:val="a0"/>
    <w:link w:val="a5"/>
    <w:semiHidden/>
    <w:rsid w:val="00D4549A"/>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semiHidden/>
    <w:rsid w:val="00D4549A"/>
    <w:rPr>
      <w:rFonts w:ascii="Tahoma" w:eastAsia="Times New Roman" w:hAnsi="Tahoma" w:cs="Tahoma"/>
      <w:sz w:val="16"/>
      <w:szCs w:val="16"/>
      <w:lang w:eastAsia="ru-RU"/>
    </w:rPr>
  </w:style>
  <w:style w:type="paragraph" w:styleId="a8">
    <w:name w:val="Balloon Text"/>
    <w:basedOn w:val="a"/>
    <w:link w:val="a7"/>
    <w:semiHidden/>
    <w:rsid w:val="00D4549A"/>
    <w:rPr>
      <w:rFonts w:ascii="Tahoma" w:hAnsi="Tahoma" w:cs="Tahoma"/>
      <w:sz w:val="16"/>
      <w:szCs w:val="16"/>
    </w:rPr>
  </w:style>
  <w:style w:type="character" w:customStyle="1" w:styleId="11">
    <w:name w:val="Текст выноски Знак1"/>
    <w:basedOn w:val="a0"/>
    <w:uiPriority w:val="99"/>
    <w:semiHidden/>
    <w:rsid w:val="00D4549A"/>
    <w:rPr>
      <w:rFonts w:ascii="Tahoma" w:eastAsia="Times New Roman" w:hAnsi="Tahoma" w:cs="Tahoma"/>
      <w:sz w:val="16"/>
      <w:szCs w:val="16"/>
      <w:lang w:eastAsia="ru-RU"/>
    </w:rPr>
  </w:style>
  <w:style w:type="paragraph" w:styleId="22">
    <w:name w:val="Body Text 2"/>
    <w:basedOn w:val="a"/>
    <w:link w:val="23"/>
    <w:rsid w:val="00D4549A"/>
    <w:pPr>
      <w:spacing w:after="120" w:line="480" w:lineRule="auto"/>
    </w:pPr>
  </w:style>
  <w:style w:type="character" w:customStyle="1" w:styleId="23">
    <w:name w:val="Основной текст 2 Знак"/>
    <w:basedOn w:val="a0"/>
    <w:link w:val="22"/>
    <w:rsid w:val="00D4549A"/>
    <w:rPr>
      <w:rFonts w:ascii="Times New Roman" w:eastAsia="Times New Roman" w:hAnsi="Times New Roman" w:cs="Times New Roman"/>
      <w:sz w:val="24"/>
      <w:szCs w:val="24"/>
      <w:lang w:eastAsia="ru-RU"/>
    </w:rPr>
  </w:style>
  <w:style w:type="paragraph" w:styleId="a9">
    <w:name w:val="Body Text"/>
    <w:basedOn w:val="a"/>
    <w:link w:val="aa"/>
    <w:rsid w:val="00D4549A"/>
    <w:pPr>
      <w:spacing w:after="120"/>
    </w:pPr>
  </w:style>
  <w:style w:type="character" w:customStyle="1" w:styleId="aa">
    <w:name w:val="Основной текст Знак"/>
    <w:basedOn w:val="a0"/>
    <w:link w:val="a9"/>
    <w:rsid w:val="00D4549A"/>
    <w:rPr>
      <w:rFonts w:ascii="Times New Roman" w:eastAsia="Times New Roman" w:hAnsi="Times New Roman" w:cs="Times New Roman"/>
      <w:sz w:val="24"/>
      <w:szCs w:val="24"/>
      <w:lang w:eastAsia="ru-RU"/>
    </w:rPr>
  </w:style>
  <w:style w:type="character" w:customStyle="1" w:styleId="ab">
    <w:name w:val="Текст примечания Знак"/>
    <w:basedOn w:val="a0"/>
    <w:link w:val="ac"/>
    <w:semiHidden/>
    <w:rsid w:val="00D4549A"/>
    <w:rPr>
      <w:rFonts w:ascii="Times New Roman" w:eastAsia="Times New Roman" w:hAnsi="Times New Roman" w:cs="Times New Roman"/>
      <w:sz w:val="20"/>
      <w:szCs w:val="20"/>
      <w:lang w:eastAsia="ru-RU"/>
    </w:rPr>
  </w:style>
  <w:style w:type="paragraph" w:styleId="ac">
    <w:name w:val="annotation text"/>
    <w:basedOn w:val="a"/>
    <w:link w:val="ab"/>
    <w:semiHidden/>
    <w:rsid w:val="00D4549A"/>
    <w:rPr>
      <w:sz w:val="20"/>
      <w:szCs w:val="20"/>
    </w:rPr>
  </w:style>
  <w:style w:type="character" w:customStyle="1" w:styleId="ad">
    <w:name w:val="Тема примечания Знак"/>
    <w:basedOn w:val="ab"/>
    <w:link w:val="ae"/>
    <w:semiHidden/>
    <w:rsid w:val="00D4549A"/>
    <w:rPr>
      <w:rFonts w:ascii="Times New Roman" w:eastAsia="Times New Roman" w:hAnsi="Times New Roman" w:cs="Times New Roman"/>
      <w:b/>
      <w:bCs/>
      <w:sz w:val="20"/>
      <w:szCs w:val="20"/>
      <w:lang w:eastAsia="ru-RU"/>
    </w:rPr>
  </w:style>
  <w:style w:type="paragraph" w:styleId="ae">
    <w:name w:val="annotation subject"/>
    <w:basedOn w:val="ac"/>
    <w:next w:val="ac"/>
    <w:link w:val="ad"/>
    <w:semiHidden/>
    <w:rsid w:val="00D4549A"/>
    <w:rPr>
      <w:b/>
      <w:bCs/>
    </w:rPr>
  </w:style>
  <w:style w:type="character" w:customStyle="1" w:styleId="12">
    <w:name w:val="Тема примечания Знак1"/>
    <w:basedOn w:val="ab"/>
    <w:uiPriority w:val="99"/>
    <w:semiHidden/>
    <w:rsid w:val="00D4549A"/>
    <w:rPr>
      <w:rFonts w:ascii="Times New Roman" w:eastAsia="Times New Roman" w:hAnsi="Times New Roman" w:cs="Times New Roman"/>
      <w:b/>
      <w:bCs/>
      <w:sz w:val="20"/>
      <w:szCs w:val="20"/>
      <w:lang w:eastAsia="ru-RU"/>
    </w:rPr>
  </w:style>
  <w:style w:type="paragraph" w:customStyle="1" w:styleId="af">
    <w:name w:val="Знак"/>
    <w:basedOn w:val="a"/>
    <w:rsid w:val="00D4549A"/>
    <w:pPr>
      <w:spacing w:after="160" w:line="240" w:lineRule="exact"/>
    </w:pPr>
    <w:rPr>
      <w:rFonts w:ascii="Verdana" w:hAnsi="Verdana"/>
      <w:sz w:val="20"/>
      <w:szCs w:val="20"/>
    </w:rPr>
  </w:style>
  <w:style w:type="paragraph" w:styleId="af0">
    <w:name w:val="footer"/>
    <w:basedOn w:val="a"/>
    <w:link w:val="af1"/>
    <w:rsid w:val="00D4549A"/>
    <w:pPr>
      <w:tabs>
        <w:tab w:val="center" w:pos="4677"/>
        <w:tab w:val="right" w:pos="9355"/>
      </w:tabs>
    </w:pPr>
  </w:style>
  <w:style w:type="character" w:customStyle="1" w:styleId="af1">
    <w:name w:val="Нижний колонтитул Знак"/>
    <w:basedOn w:val="a0"/>
    <w:link w:val="af0"/>
    <w:rsid w:val="00D4549A"/>
    <w:rPr>
      <w:rFonts w:ascii="Times New Roman" w:eastAsia="Times New Roman" w:hAnsi="Times New Roman" w:cs="Times New Roman"/>
      <w:sz w:val="24"/>
      <w:szCs w:val="24"/>
      <w:lang w:eastAsia="ru-RU"/>
    </w:rPr>
  </w:style>
  <w:style w:type="character" w:styleId="af2">
    <w:name w:val="page number"/>
    <w:basedOn w:val="a0"/>
    <w:rsid w:val="00D4549A"/>
  </w:style>
  <w:style w:type="paragraph" w:styleId="af3">
    <w:name w:val="header"/>
    <w:basedOn w:val="a"/>
    <w:link w:val="af4"/>
    <w:rsid w:val="00D4549A"/>
    <w:pPr>
      <w:tabs>
        <w:tab w:val="center" w:pos="4677"/>
        <w:tab w:val="right" w:pos="9355"/>
      </w:tabs>
    </w:pPr>
  </w:style>
  <w:style w:type="character" w:customStyle="1" w:styleId="af4">
    <w:name w:val="Верхний колонтитул Знак"/>
    <w:basedOn w:val="a0"/>
    <w:link w:val="af3"/>
    <w:rsid w:val="00D4549A"/>
    <w:rPr>
      <w:rFonts w:ascii="Times New Roman" w:eastAsia="Times New Roman" w:hAnsi="Times New Roman" w:cs="Times New Roman"/>
      <w:sz w:val="24"/>
      <w:szCs w:val="24"/>
      <w:lang w:eastAsia="ru-RU"/>
    </w:rPr>
  </w:style>
  <w:style w:type="character" w:styleId="af5">
    <w:name w:val="Hyperlink"/>
    <w:basedOn w:val="a0"/>
    <w:rsid w:val="00D4549A"/>
    <w:rPr>
      <w:color w:val="0000FF"/>
      <w:u w:val="single"/>
    </w:rPr>
  </w:style>
  <w:style w:type="paragraph" w:customStyle="1" w:styleId="210">
    <w:name w:val="Основной текст 21"/>
    <w:basedOn w:val="a"/>
    <w:rsid w:val="00D4549A"/>
    <w:pPr>
      <w:spacing w:after="120" w:line="480" w:lineRule="auto"/>
    </w:pPr>
    <w:rPr>
      <w:lang w:eastAsia="ar-SA"/>
    </w:rPr>
  </w:style>
  <w:style w:type="character" w:customStyle="1" w:styleId="af6">
    <w:name w:val="Символ сноски"/>
    <w:basedOn w:val="a0"/>
    <w:rsid w:val="00D4549A"/>
    <w:rPr>
      <w:sz w:val="20"/>
      <w:vertAlign w:val="superscript"/>
    </w:rPr>
  </w:style>
  <w:style w:type="paragraph" w:styleId="af7">
    <w:name w:val="Subtitle"/>
    <w:basedOn w:val="a"/>
    <w:next w:val="a9"/>
    <w:link w:val="af8"/>
    <w:qFormat/>
    <w:rsid w:val="00D4549A"/>
    <w:pPr>
      <w:spacing w:line="360" w:lineRule="auto"/>
      <w:jc w:val="center"/>
    </w:pPr>
    <w:rPr>
      <w:b/>
      <w:szCs w:val="20"/>
      <w:lang w:eastAsia="ar-SA"/>
    </w:rPr>
  </w:style>
  <w:style w:type="character" w:customStyle="1" w:styleId="af8">
    <w:name w:val="Подзаголовок Знак"/>
    <w:basedOn w:val="a0"/>
    <w:link w:val="af7"/>
    <w:rsid w:val="00D4549A"/>
    <w:rPr>
      <w:rFonts w:ascii="Times New Roman" w:eastAsia="Times New Roman" w:hAnsi="Times New Roman" w:cs="Times New Roman"/>
      <w:b/>
      <w:sz w:val="24"/>
      <w:szCs w:val="20"/>
      <w:lang w:eastAsia="ar-SA"/>
    </w:rPr>
  </w:style>
  <w:style w:type="paragraph" w:styleId="af9">
    <w:name w:val="Body Text Indent"/>
    <w:basedOn w:val="a"/>
    <w:link w:val="afa"/>
    <w:rsid w:val="00D4549A"/>
    <w:pPr>
      <w:spacing w:after="120"/>
      <w:ind w:left="283"/>
    </w:pPr>
  </w:style>
  <w:style w:type="character" w:customStyle="1" w:styleId="afa">
    <w:name w:val="Основной текст с отступом Знак"/>
    <w:basedOn w:val="a0"/>
    <w:link w:val="af9"/>
    <w:rsid w:val="00D4549A"/>
    <w:rPr>
      <w:rFonts w:ascii="Times New Roman" w:eastAsia="Times New Roman" w:hAnsi="Times New Roman" w:cs="Times New Roman"/>
      <w:sz w:val="24"/>
      <w:szCs w:val="24"/>
      <w:lang w:eastAsia="ru-RU"/>
    </w:rPr>
  </w:style>
  <w:style w:type="paragraph" w:customStyle="1" w:styleId="13">
    <w:name w:val="Стиль1"/>
    <w:rsid w:val="00D4549A"/>
    <w:pPr>
      <w:suppressAutoHyphens/>
      <w:spacing w:after="0" w:line="360" w:lineRule="auto"/>
      <w:ind w:firstLine="720"/>
      <w:jc w:val="both"/>
    </w:pPr>
    <w:rPr>
      <w:rFonts w:ascii="Times New Roman" w:eastAsia="Times New Roman" w:hAnsi="Times New Roman" w:cs="Times New Roman"/>
      <w:sz w:val="24"/>
      <w:szCs w:val="20"/>
      <w:lang w:eastAsia="ar-SA"/>
    </w:rPr>
  </w:style>
  <w:style w:type="paragraph" w:styleId="afb">
    <w:name w:val="List Paragraph"/>
    <w:basedOn w:val="a"/>
    <w:uiPriority w:val="34"/>
    <w:qFormat/>
    <w:rsid w:val="00D4549A"/>
    <w:pPr>
      <w:ind w:left="720"/>
      <w:contextualSpacing/>
    </w:pPr>
  </w:style>
  <w:style w:type="character" w:customStyle="1" w:styleId="apple-converted-space">
    <w:name w:val="apple-converted-space"/>
    <w:basedOn w:val="a0"/>
    <w:rsid w:val="00D4549A"/>
  </w:style>
  <w:style w:type="character" w:customStyle="1" w:styleId="afc">
    <w:name w:val="Основной текст_"/>
    <w:basedOn w:val="a0"/>
    <w:link w:val="14"/>
    <w:rsid w:val="00D4549A"/>
    <w:rPr>
      <w:rFonts w:ascii="Times New Roman" w:eastAsia="Times New Roman" w:hAnsi="Times New Roman" w:cs="Times New Roman"/>
      <w:spacing w:val="10"/>
      <w:sz w:val="24"/>
      <w:szCs w:val="24"/>
      <w:shd w:val="clear" w:color="auto" w:fill="FFFFFF"/>
    </w:rPr>
  </w:style>
  <w:style w:type="paragraph" w:customStyle="1" w:styleId="14">
    <w:name w:val="Основной текст1"/>
    <w:basedOn w:val="a"/>
    <w:link w:val="afc"/>
    <w:rsid w:val="00D4549A"/>
    <w:pPr>
      <w:shd w:val="clear" w:color="auto" w:fill="FFFFFF"/>
      <w:spacing w:before="480" w:line="475" w:lineRule="exact"/>
    </w:pPr>
    <w:rPr>
      <w:spacing w:val="10"/>
      <w:lang w:eastAsia="en-US"/>
    </w:rPr>
  </w:style>
  <w:style w:type="paragraph" w:customStyle="1" w:styleId="ConsPlusNormal">
    <w:name w:val="ConsPlusNormal"/>
    <w:rsid w:val="00D4549A"/>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91">
    <w:name w:val="Основной текст9"/>
    <w:basedOn w:val="a"/>
    <w:rsid w:val="00D4549A"/>
    <w:pPr>
      <w:shd w:val="clear" w:color="auto" w:fill="FFFFFF"/>
      <w:spacing w:before="180" w:after="180" w:line="216" w:lineRule="exact"/>
      <w:ind w:hanging="860"/>
    </w:pPr>
    <w:rPr>
      <w:rFonts w:ascii="Arial" w:eastAsia="Arial" w:hAnsi="Arial" w:cs="Arial"/>
      <w:sz w:val="19"/>
      <w:szCs w:val="1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72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uroki.net/docfiz.htm"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festival.1september.ru/articles/62509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nsportal.ru/shkola/fizika/library/ispolzovanie-ikt-na-urokakh-fiziki-0"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interneturok.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rusedu.ru/fizika/list_31.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675</TotalTime>
  <Pages>32</Pages>
  <Words>8291</Words>
  <Characters>47263</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ГОУ НПО ПУ № 68</Company>
  <LinksUpToDate>false</LinksUpToDate>
  <CharactersWithSpaces>55444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Марина</cp:lastModifiedBy>
  <cp:revision>31</cp:revision>
  <cp:lastPrinted>2011-03-08T19:30:00Z</cp:lastPrinted>
  <dcterms:created xsi:type="dcterms:W3CDTF">2017-05-27T06:08:00Z</dcterms:created>
  <dcterms:modified xsi:type="dcterms:W3CDTF">2019-08-19T23:07:00Z</dcterms:modified>
</cp:coreProperties>
</file>